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D7C6E3" w14:textId="77777777" w:rsidTr="004F2927">
        <w:trPr>
          <w:trHeight w:val="1268"/>
        </w:trPr>
        <w:tc>
          <w:tcPr>
            <w:tcW w:w="1668" w:type="dxa"/>
          </w:tcPr>
          <w:p w14:paraId="34A8BE91" w14:textId="77777777" w:rsidR="004702FB" w:rsidRPr="006F1DA5" w:rsidRDefault="004702FB" w:rsidP="004702FB">
            <w:pPr>
              <w:pStyle w:val="Glava"/>
              <w:rPr>
                <w:rFonts w:ascii="Arial" w:hAnsi="Arial" w:cs="Arial"/>
                <w:b/>
                <w:color w:val="000000" w:themeColor="text1"/>
              </w:rPr>
            </w:pPr>
          </w:p>
        </w:tc>
        <w:tc>
          <w:tcPr>
            <w:tcW w:w="3361" w:type="dxa"/>
          </w:tcPr>
          <w:p w14:paraId="48A39784" w14:textId="77777777" w:rsidR="004702FB" w:rsidRPr="006F1DA5" w:rsidRDefault="004702FB" w:rsidP="004702FB">
            <w:pPr>
              <w:pStyle w:val="Glava"/>
              <w:rPr>
                <w:rFonts w:ascii="Arial" w:hAnsi="Arial" w:cs="Arial"/>
                <w:b/>
                <w:color w:val="000000" w:themeColor="text1"/>
              </w:rPr>
            </w:pPr>
          </w:p>
        </w:tc>
        <w:tc>
          <w:tcPr>
            <w:tcW w:w="4209" w:type="dxa"/>
          </w:tcPr>
          <w:p w14:paraId="46F890CC" w14:textId="77777777" w:rsidR="004702FB" w:rsidRPr="006F1DA5" w:rsidRDefault="004702FB" w:rsidP="004702FB">
            <w:pPr>
              <w:pStyle w:val="Glava"/>
              <w:rPr>
                <w:rFonts w:ascii="Arial" w:hAnsi="Arial" w:cs="Arial"/>
                <w:b/>
                <w:color w:val="000000" w:themeColor="text1"/>
              </w:rPr>
            </w:pPr>
          </w:p>
        </w:tc>
      </w:tr>
    </w:tbl>
    <w:p w14:paraId="6CB8F65E" w14:textId="77777777" w:rsidR="00EF1B75" w:rsidRDefault="00EF1B75" w:rsidP="00B01A0D">
      <w:pPr>
        <w:spacing w:before="120" w:after="120"/>
        <w:rPr>
          <w:rFonts w:ascii="Arial" w:hAnsi="Arial" w:cs="Arial"/>
          <w:sz w:val="18"/>
          <w:szCs w:val="18"/>
        </w:rPr>
      </w:pPr>
    </w:p>
    <w:p w14:paraId="1965DE39" w14:textId="757B6AA8" w:rsidR="0002009D" w:rsidRPr="00AF7C59" w:rsidRDefault="0002009D" w:rsidP="0002009D">
      <w:pPr>
        <w:pStyle w:val="Paragraf"/>
        <w:rPr>
          <w:rFonts w:ascii="Arial" w:hAnsi="Arial" w:cs="Arial"/>
        </w:rPr>
      </w:pPr>
      <w:r w:rsidRPr="00810FE3">
        <w:rPr>
          <w:rFonts w:ascii="Arial" w:hAnsi="Arial" w:cs="Arial"/>
        </w:rPr>
        <w:t xml:space="preserve">Številka: </w:t>
      </w:r>
      <w:r w:rsidRPr="00AF7C59">
        <w:rPr>
          <w:rFonts w:ascii="Arial" w:hAnsi="Arial" w:cs="Arial"/>
        </w:rPr>
        <w:t>430-</w:t>
      </w:r>
      <w:r w:rsidR="00573489">
        <w:rPr>
          <w:rFonts w:ascii="Arial" w:hAnsi="Arial" w:cs="Arial"/>
        </w:rPr>
        <w:t>10</w:t>
      </w:r>
      <w:r w:rsidRPr="00AF7C59">
        <w:rPr>
          <w:rFonts w:ascii="Arial" w:hAnsi="Arial" w:cs="Arial"/>
        </w:rPr>
        <w:t>/202</w:t>
      </w:r>
      <w:r w:rsidR="00573489">
        <w:rPr>
          <w:rFonts w:ascii="Arial" w:hAnsi="Arial" w:cs="Arial"/>
        </w:rPr>
        <w:t>6</w:t>
      </w:r>
      <w:r w:rsidRPr="00AF7C59">
        <w:rPr>
          <w:rFonts w:ascii="Arial" w:hAnsi="Arial" w:cs="Arial"/>
        </w:rPr>
        <w:t>-</w:t>
      </w:r>
      <w:r w:rsidR="00D858B6" w:rsidRPr="00AF7C59">
        <w:rPr>
          <w:rFonts w:ascii="Arial" w:hAnsi="Arial" w:cs="Arial"/>
        </w:rPr>
        <w:t>4</w:t>
      </w:r>
      <w:r w:rsidRPr="00AF7C59">
        <w:rPr>
          <w:rFonts w:ascii="Arial" w:hAnsi="Arial" w:cs="Arial"/>
        </w:rPr>
        <w:t>-U129</w:t>
      </w:r>
    </w:p>
    <w:p w14:paraId="740AE920" w14:textId="7504CD02" w:rsidR="0002009D" w:rsidRPr="006F1DA5" w:rsidRDefault="0002009D" w:rsidP="0002009D">
      <w:pPr>
        <w:pStyle w:val="Paragraf"/>
        <w:tabs>
          <w:tab w:val="right" w:pos="9070"/>
        </w:tabs>
        <w:rPr>
          <w:rFonts w:ascii="Arial" w:hAnsi="Arial" w:cs="Arial"/>
        </w:rPr>
      </w:pPr>
      <w:r w:rsidRPr="00AF7C59">
        <w:rPr>
          <w:rFonts w:ascii="Arial" w:hAnsi="Arial" w:cs="Arial"/>
        </w:rPr>
        <w:t xml:space="preserve">Datum: </w:t>
      </w:r>
      <w:r w:rsidR="00573489">
        <w:rPr>
          <w:rFonts w:ascii="Arial" w:hAnsi="Arial" w:cs="Arial"/>
        </w:rPr>
        <w:t>9</w:t>
      </w:r>
      <w:r w:rsidRPr="00AF7C59">
        <w:rPr>
          <w:rFonts w:ascii="Arial" w:hAnsi="Arial" w:cs="Arial"/>
        </w:rPr>
        <w:t xml:space="preserve">. </w:t>
      </w:r>
      <w:r w:rsidR="00573489">
        <w:rPr>
          <w:rFonts w:ascii="Arial" w:hAnsi="Arial" w:cs="Arial"/>
        </w:rPr>
        <w:t>6</w:t>
      </w:r>
      <w:r w:rsidRPr="00AF7C59">
        <w:rPr>
          <w:rFonts w:ascii="Arial" w:hAnsi="Arial" w:cs="Arial"/>
        </w:rPr>
        <w:t>. 202</w:t>
      </w:r>
      <w:r w:rsidR="00573489">
        <w:rPr>
          <w:rFonts w:ascii="Arial" w:hAnsi="Arial" w:cs="Arial"/>
        </w:rPr>
        <w:t>6</w:t>
      </w:r>
      <w:r w:rsidRPr="006F1DA5">
        <w:rPr>
          <w:rFonts w:ascii="Arial" w:hAnsi="Arial" w:cs="Arial"/>
        </w:rPr>
        <w:tab/>
      </w:r>
    </w:p>
    <w:p w14:paraId="619E6835" w14:textId="77777777" w:rsidR="0002009D" w:rsidRPr="006F1DA5" w:rsidRDefault="0002009D" w:rsidP="0002009D">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02009D" w:rsidRPr="006F1DA5" w14:paraId="79DF086B" w14:textId="77777777" w:rsidTr="006C43D4">
        <w:trPr>
          <w:trHeight w:val="5670"/>
        </w:trPr>
        <w:tc>
          <w:tcPr>
            <w:tcW w:w="9210" w:type="dxa"/>
            <w:tcBorders>
              <w:top w:val="single" w:sz="48" w:space="0" w:color="548DD4" w:themeColor="text2" w:themeTint="99"/>
              <w:bottom w:val="single" w:sz="48" w:space="0" w:color="548DD4" w:themeColor="text2" w:themeTint="99"/>
            </w:tcBorders>
            <w:vAlign w:val="bottom"/>
          </w:tcPr>
          <w:p w14:paraId="1510B590" w14:textId="1C6AD136" w:rsidR="0002009D" w:rsidRPr="006F1DA5" w:rsidRDefault="0002009D" w:rsidP="006C43D4">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4D6CF0">
              <w:rPr>
                <w:rFonts w:ascii="Arial" w:hAnsi="Arial" w:cs="Arial"/>
                <w:color w:val="BFBFBF" w:themeColor="background1" w:themeShade="BF"/>
              </w:rPr>
              <w:t xml:space="preserve"> </w:t>
            </w:r>
            <w:r w:rsidR="00CD48F4">
              <w:rPr>
                <w:rFonts w:ascii="Arial" w:hAnsi="Arial" w:cs="Arial"/>
                <w:color w:val="BFBFBF" w:themeColor="background1" w:themeShade="BF"/>
              </w:rPr>
              <w:t>–</w:t>
            </w:r>
            <w:r w:rsidR="004D6CF0">
              <w:rPr>
                <w:rFonts w:ascii="Arial" w:hAnsi="Arial" w:cs="Arial"/>
                <w:color w:val="BFBFBF" w:themeColor="background1" w:themeShade="BF"/>
              </w:rPr>
              <w:t xml:space="preserve"> </w:t>
            </w:r>
            <w:r w:rsidR="001F768F">
              <w:rPr>
                <w:rFonts w:ascii="Arial" w:hAnsi="Arial" w:cs="Arial"/>
                <w:color w:val="BFBFBF" w:themeColor="background1" w:themeShade="BF"/>
              </w:rPr>
              <w:t>Obrazci</w:t>
            </w:r>
            <w:r w:rsidR="00CD48F4">
              <w:rPr>
                <w:rFonts w:ascii="Arial" w:hAnsi="Arial" w:cs="Arial"/>
                <w:color w:val="BFBFBF" w:themeColor="background1" w:themeShade="BF"/>
              </w:rPr>
              <w:t xml:space="preserve"> </w:t>
            </w:r>
          </w:p>
          <w:p w14:paraId="718DF9FE" w14:textId="77777777" w:rsidR="009C54C7" w:rsidRDefault="009C54C7" w:rsidP="009C54C7">
            <w:pPr>
              <w:pStyle w:val="Paragraf"/>
              <w:spacing w:before="0"/>
              <w:jc w:val="right"/>
              <w:rPr>
                <w:rFonts w:ascii="Arial" w:hAnsi="Arial" w:cs="Arial"/>
                <w:sz w:val="44"/>
                <w:szCs w:val="44"/>
              </w:rPr>
            </w:pPr>
            <w:r w:rsidRPr="006F1DA5">
              <w:rPr>
                <w:rFonts w:ascii="Arial" w:hAnsi="Arial" w:cs="Arial"/>
                <w:sz w:val="44"/>
                <w:szCs w:val="44"/>
              </w:rPr>
              <w:t xml:space="preserve">Prevozi osnovnošolskih otrok v </w:t>
            </w:r>
          </w:p>
          <w:p w14:paraId="6EBC6853" w14:textId="77777777" w:rsidR="009C54C7" w:rsidRDefault="009C54C7" w:rsidP="009C54C7">
            <w:pPr>
              <w:pStyle w:val="Paragraf"/>
              <w:spacing w:before="0"/>
              <w:jc w:val="right"/>
              <w:rPr>
                <w:rFonts w:ascii="Arial" w:hAnsi="Arial" w:cs="Arial"/>
                <w:sz w:val="44"/>
                <w:szCs w:val="44"/>
              </w:rPr>
            </w:pPr>
            <w:r>
              <w:rPr>
                <w:rFonts w:ascii="Arial" w:hAnsi="Arial" w:cs="Arial"/>
                <w:sz w:val="44"/>
                <w:szCs w:val="44"/>
              </w:rPr>
              <w:t>OŠ dr. Antona Trstenjaka Negova</w:t>
            </w:r>
            <w:r w:rsidRPr="006F1DA5">
              <w:rPr>
                <w:rFonts w:ascii="Arial" w:hAnsi="Arial" w:cs="Arial"/>
                <w:sz w:val="44"/>
                <w:szCs w:val="44"/>
              </w:rPr>
              <w:t xml:space="preserve"> </w:t>
            </w:r>
          </w:p>
          <w:p w14:paraId="3D1215E7" w14:textId="4CFB3D73" w:rsidR="000D30E2" w:rsidRPr="006F1DA5" w:rsidRDefault="009C54C7" w:rsidP="009C54C7">
            <w:pPr>
              <w:pStyle w:val="Paragraf"/>
              <w:spacing w:before="0"/>
              <w:jc w:val="right"/>
              <w:rPr>
                <w:rFonts w:ascii="Arial" w:hAnsi="Arial" w:cs="Arial"/>
                <w:sz w:val="44"/>
                <w:szCs w:val="44"/>
              </w:rPr>
            </w:pPr>
            <w:r>
              <w:rPr>
                <w:rFonts w:ascii="Arial" w:hAnsi="Arial" w:cs="Arial"/>
                <w:sz w:val="44"/>
                <w:szCs w:val="44"/>
              </w:rPr>
              <w:t>za šolski leti 2026/2027 in 2027/2028</w:t>
            </w:r>
          </w:p>
        </w:tc>
      </w:tr>
    </w:tbl>
    <w:p w14:paraId="7C52F857" w14:textId="77777777" w:rsidR="0002009D" w:rsidRPr="006F1DA5" w:rsidRDefault="0002009D" w:rsidP="0002009D">
      <w:pPr>
        <w:pStyle w:val="Paragraf"/>
        <w:rPr>
          <w:rFonts w:ascii="Arial" w:hAnsi="Arial" w:cs="Arial"/>
        </w:rPr>
      </w:pPr>
    </w:p>
    <w:p w14:paraId="160E0B08" w14:textId="55570491" w:rsidR="0002009D" w:rsidRPr="006F1DA5" w:rsidRDefault="0002009D" w:rsidP="0002009D">
      <w:pPr>
        <w:pStyle w:val="Paragraf"/>
        <w:rPr>
          <w:rFonts w:ascii="Arial" w:hAnsi="Arial" w:cs="Arial"/>
        </w:rPr>
      </w:pPr>
      <w:r w:rsidRPr="006F1DA5">
        <w:rPr>
          <w:rFonts w:ascii="Arial" w:hAnsi="Arial" w:cs="Arial"/>
        </w:rPr>
        <w:t xml:space="preserve">Zaporedna številka: </w:t>
      </w:r>
      <w:r w:rsidR="00D95DFF">
        <w:rPr>
          <w:rFonts w:ascii="Arial" w:hAnsi="Arial" w:cs="Arial"/>
        </w:rPr>
        <w:t>JN26-1</w:t>
      </w:r>
    </w:p>
    <w:p w14:paraId="33C9FB43" w14:textId="04A9B2DF" w:rsidR="0002009D" w:rsidRPr="006F1DA5" w:rsidRDefault="0002009D" w:rsidP="0002009D">
      <w:pPr>
        <w:pStyle w:val="Paragraf"/>
        <w:rPr>
          <w:rFonts w:ascii="Arial" w:hAnsi="Arial" w:cs="Arial"/>
        </w:rPr>
      </w:pPr>
      <w:r w:rsidRPr="006F1DA5">
        <w:rPr>
          <w:rFonts w:ascii="Arial" w:hAnsi="Arial" w:cs="Arial"/>
        </w:rPr>
        <w:t xml:space="preserve">Vrsta postopka: </w:t>
      </w:r>
      <w:r w:rsidR="009C54C7" w:rsidRPr="009C54C7">
        <w:rPr>
          <w:rFonts w:ascii="Arial" w:hAnsi="Arial" w:cs="Arial"/>
        </w:rPr>
        <w:t>odprti postopek skladno s 40. členom ZJN-3</w:t>
      </w:r>
    </w:p>
    <w:p w14:paraId="66B90C82" w14:textId="77777777" w:rsidR="0002009D" w:rsidRDefault="0002009D" w:rsidP="0002009D">
      <w:pPr>
        <w:rPr>
          <w:rFonts w:ascii="Arial" w:hAnsi="Arial" w:cs="Arial"/>
          <w:sz w:val="18"/>
          <w:szCs w:val="18"/>
        </w:rPr>
      </w:pPr>
    </w:p>
    <w:p w14:paraId="166A23F9" w14:textId="77777777" w:rsidR="0002009D" w:rsidRDefault="0002009D" w:rsidP="00B01A0D">
      <w:pPr>
        <w:spacing w:before="120" w:after="120"/>
        <w:rPr>
          <w:rFonts w:ascii="Arial" w:hAnsi="Arial" w:cs="Arial"/>
          <w:sz w:val="18"/>
          <w:szCs w:val="18"/>
        </w:rPr>
      </w:pPr>
    </w:p>
    <w:p w14:paraId="7AF7549F" w14:textId="77777777" w:rsidR="0002009D" w:rsidRDefault="0002009D" w:rsidP="00B01A0D">
      <w:pPr>
        <w:spacing w:before="120" w:after="120"/>
        <w:rPr>
          <w:rFonts w:ascii="Arial" w:hAnsi="Arial" w:cs="Arial"/>
          <w:sz w:val="18"/>
          <w:szCs w:val="18"/>
        </w:rPr>
      </w:pPr>
    </w:p>
    <w:p w14:paraId="40A6559B" w14:textId="77777777" w:rsidR="0002009D" w:rsidRDefault="0002009D" w:rsidP="00B01A0D">
      <w:pPr>
        <w:spacing w:before="120" w:after="120"/>
        <w:rPr>
          <w:rFonts w:ascii="Arial" w:hAnsi="Arial" w:cs="Arial"/>
          <w:sz w:val="18"/>
          <w:szCs w:val="18"/>
        </w:rPr>
      </w:pPr>
    </w:p>
    <w:p w14:paraId="4AC4D864" w14:textId="77777777" w:rsidR="0002009D" w:rsidRDefault="0002009D" w:rsidP="00B01A0D">
      <w:pPr>
        <w:spacing w:before="120" w:after="120"/>
        <w:rPr>
          <w:rFonts w:ascii="Arial" w:hAnsi="Arial" w:cs="Arial"/>
          <w:sz w:val="18"/>
          <w:szCs w:val="18"/>
        </w:rPr>
      </w:pPr>
    </w:p>
    <w:p w14:paraId="4907761E" w14:textId="77777777" w:rsidR="0002009D" w:rsidRDefault="0002009D" w:rsidP="00B01A0D">
      <w:pPr>
        <w:spacing w:before="120" w:after="120"/>
        <w:rPr>
          <w:rFonts w:ascii="Arial" w:hAnsi="Arial" w:cs="Arial"/>
          <w:sz w:val="18"/>
          <w:szCs w:val="18"/>
        </w:rPr>
      </w:pPr>
    </w:p>
    <w:p w14:paraId="65325155" w14:textId="77777777" w:rsidR="0002009D" w:rsidRDefault="0002009D" w:rsidP="00B01A0D">
      <w:pPr>
        <w:spacing w:before="120" w:after="120"/>
        <w:rPr>
          <w:rFonts w:ascii="Arial" w:hAnsi="Arial" w:cs="Arial"/>
          <w:sz w:val="18"/>
          <w:szCs w:val="18"/>
        </w:rPr>
      </w:pPr>
    </w:p>
    <w:p w14:paraId="4B9B9DC5" w14:textId="77777777" w:rsidR="0002009D" w:rsidRDefault="0002009D" w:rsidP="00B01A0D">
      <w:pPr>
        <w:spacing w:before="120" w:after="120"/>
        <w:rPr>
          <w:rFonts w:ascii="Arial" w:hAnsi="Arial" w:cs="Arial"/>
          <w:sz w:val="18"/>
          <w:szCs w:val="18"/>
        </w:rPr>
      </w:pPr>
    </w:p>
    <w:p w14:paraId="28501CD5" w14:textId="77777777" w:rsidR="0002009D" w:rsidRDefault="0002009D" w:rsidP="00B01A0D">
      <w:pPr>
        <w:spacing w:before="120" w:after="120"/>
        <w:rPr>
          <w:rFonts w:ascii="Arial" w:hAnsi="Arial" w:cs="Arial"/>
          <w:sz w:val="18"/>
          <w:szCs w:val="18"/>
        </w:rPr>
      </w:pPr>
    </w:p>
    <w:p w14:paraId="4C65A2D4" w14:textId="77777777" w:rsidR="0002009D" w:rsidRDefault="0002009D" w:rsidP="00B01A0D">
      <w:pPr>
        <w:spacing w:before="120" w:after="120"/>
        <w:rPr>
          <w:rFonts w:ascii="Arial" w:hAnsi="Arial" w:cs="Arial"/>
          <w:sz w:val="18"/>
          <w:szCs w:val="18"/>
        </w:rPr>
      </w:pPr>
    </w:p>
    <w:p w14:paraId="7E9E9FCF" w14:textId="77777777" w:rsidR="0002009D" w:rsidRDefault="0002009D" w:rsidP="00B01A0D">
      <w:pPr>
        <w:spacing w:before="120" w:after="120"/>
        <w:rPr>
          <w:rFonts w:ascii="Arial" w:hAnsi="Arial" w:cs="Arial"/>
          <w:sz w:val="18"/>
          <w:szCs w:val="18"/>
        </w:rPr>
      </w:pPr>
    </w:p>
    <w:p w14:paraId="14904C44" w14:textId="77777777" w:rsidR="00EF1B75" w:rsidRPr="00A17BFF" w:rsidRDefault="00542A3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ECA8C63" w14:textId="77777777" w:rsidR="00EF1B75" w:rsidRPr="00A17BFF" w:rsidRDefault="00EF1B75" w:rsidP="00827BFC">
      <w:pPr>
        <w:pStyle w:val="Paragraf"/>
        <w:rPr>
          <w:rFonts w:ascii="Arial" w:hAnsi="Arial" w:cs="Arial"/>
        </w:rPr>
      </w:pPr>
    </w:p>
    <w:p w14:paraId="3B78C14E" w14:textId="77777777" w:rsidR="00D00EE0" w:rsidRDefault="00542A3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29C933F" w14:textId="77777777" w:rsidR="00D00EE0" w:rsidRDefault="00542A3C">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BC99D6B" w14:textId="77777777" w:rsidR="00D00EE0" w:rsidRDefault="00542A3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0A9014A" w14:textId="77777777" w:rsidR="00EF1B75" w:rsidRPr="00A17BFF" w:rsidRDefault="00EF1B75"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00EE0" w14:paraId="2B1192C2" w14:textId="77777777" w:rsidTr="0013468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A3519E" w14:textId="77777777" w:rsidR="00D00EE0" w:rsidRDefault="00542A3C">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7EFD28" w14:textId="77777777" w:rsidR="00D00EE0" w:rsidRDefault="00542A3C">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C2AA71" w14:textId="77777777" w:rsidR="00D00EE0" w:rsidRDefault="00542A3C">
            <w:pPr>
              <w:jc w:val="center"/>
            </w:pPr>
            <w:r>
              <w:rPr>
                <w:rFonts w:ascii="Arial" w:hAnsi="Arial" w:cs="Arial"/>
                <w:b/>
                <w:bCs/>
                <w:color w:val="000000"/>
                <w:position w:val="-3"/>
                <w:sz w:val="20"/>
                <w:szCs w:val="20"/>
                <w:shd w:val="clear" w:color="auto" w:fill="AAAAAA"/>
              </w:rPr>
              <w:t>Opombe</w:t>
            </w:r>
          </w:p>
        </w:tc>
      </w:tr>
      <w:tr w:rsidR="00134682" w14:paraId="3F00C4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7F0EB" w14:textId="77777777" w:rsidR="00134682" w:rsidRDefault="00134682" w:rsidP="0013468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69D39" w14:textId="77777777" w:rsidR="00134682" w:rsidRDefault="00134682" w:rsidP="00134682">
            <w:r>
              <w:rPr>
                <w:rFonts w:ascii="Arial" w:hAnsi="Arial" w:cs="Arial"/>
                <w:color w:val="000000"/>
                <w:position w:val="-2"/>
                <w:sz w:val="18"/>
                <w:szCs w:val="18"/>
              </w:rPr>
              <w:t>Ponudba</w:t>
            </w:r>
          </w:p>
          <w:p w14:paraId="69225C68" w14:textId="1B80DABC" w:rsidR="00134682" w:rsidRDefault="00134682" w:rsidP="00134682">
            <w:r w:rsidRPr="00ED3B8F">
              <w:rPr>
                <w:rFonts w:ascii="Arial" w:hAnsi="Arial" w:cs="Arial"/>
                <w:sz w:val="18"/>
                <w:szCs w:val="18"/>
              </w:rPr>
              <w:t>Velja za SKLOP 1</w:t>
            </w:r>
            <w:r>
              <w:rPr>
                <w:rFonts w:ascii="Arial" w:hAnsi="Arial" w:cs="Arial"/>
                <w:sz w:val="18"/>
                <w:szCs w:val="18"/>
              </w:rPr>
              <w:t xml:space="preserve"> in SKLOP 2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FF757" w14:textId="2CD90A43" w:rsidR="00134682" w:rsidRDefault="00134682" w:rsidP="00134682">
            <w:pPr>
              <w:spacing w:before="135" w:after="135"/>
              <w:jc w:val="both"/>
              <w:textAlignment w:val="center"/>
            </w:pPr>
            <w:r w:rsidRPr="00F06DB9">
              <w:rPr>
                <w:rFonts w:ascii="Arial" w:hAnsi="Arial" w:cs="Arial"/>
                <w:color w:val="000000"/>
                <w:position w:val="-2"/>
                <w:sz w:val="18"/>
                <w:szCs w:val="18"/>
              </w:rPr>
              <w:t xml:space="preserve">Izpolnjen, podpisan in žigosan. </w:t>
            </w:r>
          </w:p>
        </w:tc>
      </w:tr>
      <w:tr w:rsidR="00134682" w14:paraId="4FF392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85952" w14:textId="66CDCE73" w:rsidR="00134682" w:rsidRDefault="00134682" w:rsidP="0013468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779FA" w14:textId="15B653FB" w:rsidR="00134682" w:rsidRDefault="00134682" w:rsidP="00134682">
            <w:pPr>
              <w:rPr>
                <w:rFonts w:ascii="Arial" w:hAnsi="Arial" w:cs="Arial"/>
                <w:color w:val="000000"/>
                <w:position w:val="-2"/>
                <w:sz w:val="18"/>
                <w:szCs w:val="18"/>
              </w:rPr>
            </w:pPr>
            <w:r>
              <w:rPr>
                <w:rFonts w:ascii="Arial" w:hAnsi="Arial" w:cs="Arial"/>
                <w:color w:val="000000"/>
                <w:position w:val="-2"/>
                <w:sz w:val="18"/>
                <w:szCs w:val="18"/>
              </w:rPr>
              <w:t>Ponudbeni predračun</w:t>
            </w:r>
            <w:r>
              <w:rPr>
                <w:rFonts w:ascii="Arial" w:hAnsi="Arial" w:cs="Arial"/>
                <w:color w:val="000000"/>
                <w:position w:val="-2"/>
                <w:sz w:val="18"/>
                <w:szCs w:val="18"/>
              </w:rPr>
              <w:br/>
              <w:t xml:space="preserve">Velja za SKLOP 1 in SKLOP 2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15B6" w14:textId="77777777" w:rsidR="00134682" w:rsidRDefault="00134682" w:rsidP="0013468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0A7F47D6" w14:textId="342783D2" w:rsidR="00134682" w:rsidRDefault="00134682" w:rsidP="00134682">
            <w:pPr>
              <w:spacing w:before="135" w:after="135"/>
              <w:jc w:val="both"/>
              <w:textAlignment w:val="center"/>
              <w:rPr>
                <w:rFonts w:ascii="Arial" w:hAnsi="Arial" w:cs="Arial"/>
                <w:color w:val="000000"/>
                <w:position w:val="-2"/>
                <w:sz w:val="18"/>
                <w:szCs w:val="18"/>
              </w:rPr>
            </w:pPr>
            <w:r w:rsidRPr="00134682">
              <w:rPr>
                <w:rFonts w:ascii="Arial" w:hAnsi="Arial" w:cs="Arial"/>
                <w:color w:val="000000"/>
                <w:position w:val="-2"/>
                <w:sz w:val="18"/>
                <w:szCs w:val="18"/>
              </w:rPr>
              <w:t>Obrazec Ponudbeni predračun, iz katere je razvidna ponudbena cena, ponudnik pripne v razdelek »Predračun« v aplikaciji e-JN.</w:t>
            </w:r>
          </w:p>
        </w:tc>
      </w:tr>
      <w:tr w:rsidR="00D00EE0" w14:paraId="34A1BE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26B43" w14:textId="1A650098" w:rsidR="00D00EE0" w:rsidRPr="006643D4" w:rsidRDefault="006643D4">
            <w:pPr>
              <w:rPr>
                <w:rFonts w:ascii="Arial" w:hAnsi="Arial" w:cs="Arial"/>
                <w:sz w:val="18"/>
                <w:szCs w:val="18"/>
              </w:rPr>
            </w:pPr>
            <w:r w:rsidRPr="006643D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9A8BA" w14:textId="4BE36CC0" w:rsidR="00D00EE0" w:rsidRDefault="00542A3C">
            <w:r>
              <w:rPr>
                <w:rFonts w:ascii="Arial" w:hAnsi="Arial" w:cs="Arial"/>
                <w:color w:val="000000"/>
                <w:position w:val="-2"/>
                <w:sz w:val="18"/>
                <w:szCs w:val="18"/>
              </w:rPr>
              <w:t>Krovna izjava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ADB0A" w14:textId="77777777" w:rsidR="00D00EE0" w:rsidRDefault="00542A3C">
            <w:pPr>
              <w:spacing w:before="135" w:after="135"/>
              <w:jc w:val="both"/>
              <w:textAlignment w:val="center"/>
            </w:pPr>
            <w:r>
              <w:rPr>
                <w:rFonts w:ascii="Arial" w:hAnsi="Arial" w:cs="Arial"/>
                <w:color w:val="000000"/>
                <w:position w:val="-2"/>
                <w:sz w:val="18"/>
                <w:szCs w:val="18"/>
              </w:rPr>
              <w:t>Izpolnjen, podpisan in žigosan.</w:t>
            </w:r>
          </w:p>
        </w:tc>
      </w:tr>
      <w:tr w:rsidR="00D00EE0" w14:paraId="2E63DF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9878" w14:textId="292024D8" w:rsidR="00D00EE0" w:rsidRPr="006643D4" w:rsidRDefault="00762CF5">
            <w:pPr>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ADB9B" w14:textId="50BB0971" w:rsidR="00D00EE0" w:rsidRDefault="00542A3C">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A2FF" w14:textId="77777777" w:rsidR="00D00EE0" w:rsidRDefault="00542A3C">
            <w:pPr>
              <w:spacing w:before="135" w:after="135"/>
              <w:jc w:val="both"/>
              <w:textAlignment w:val="center"/>
            </w:pPr>
            <w:r>
              <w:rPr>
                <w:rFonts w:ascii="Arial" w:hAnsi="Arial" w:cs="Arial"/>
                <w:color w:val="000000"/>
                <w:position w:val="-2"/>
                <w:sz w:val="18"/>
                <w:szCs w:val="18"/>
              </w:rPr>
              <w:t>Izpolnjen, podpisan in žigosan. </w:t>
            </w:r>
          </w:p>
          <w:p w14:paraId="4094FABC" w14:textId="77777777" w:rsidR="00D00EE0" w:rsidRDefault="00542A3C">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00EE0" w14:paraId="3B0556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27AF0" w14:textId="0EF4636A" w:rsidR="00D00EE0" w:rsidRPr="006643D4" w:rsidRDefault="00762CF5">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31BFC" w14:textId="52508213" w:rsidR="00D00EE0" w:rsidRDefault="00542A3C">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5615F" w14:textId="17D2F2D5" w:rsidR="00D00EE0" w:rsidRDefault="00542A3C">
            <w:pPr>
              <w:spacing w:before="135" w:after="135"/>
              <w:jc w:val="both"/>
              <w:textAlignment w:val="center"/>
            </w:pPr>
            <w:r>
              <w:rPr>
                <w:rFonts w:ascii="Arial" w:hAnsi="Arial" w:cs="Arial"/>
                <w:color w:val="000000"/>
                <w:position w:val="-2"/>
                <w:sz w:val="18"/>
                <w:szCs w:val="18"/>
              </w:rPr>
              <w:t>Izpolnjen</w:t>
            </w:r>
            <w:r w:rsidR="006643D4">
              <w:rPr>
                <w:rFonts w:ascii="Arial" w:hAnsi="Arial" w:cs="Arial"/>
                <w:color w:val="000000"/>
                <w:position w:val="-2"/>
                <w:sz w:val="18"/>
                <w:szCs w:val="18"/>
              </w:rPr>
              <w:t>, podpisan in žigosan</w:t>
            </w:r>
            <w:r>
              <w:rPr>
                <w:rFonts w:ascii="Arial" w:hAnsi="Arial" w:cs="Arial"/>
                <w:color w:val="000000"/>
                <w:position w:val="-2"/>
                <w:sz w:val="18"/>
                <w:szCs w:val="18"/>
              </w:rPr>
              <w:t>.</w:t>
            </w:r>
          </w:p>
        </w:tc>
      </w:tr>
      <w:tr w:rsidR="00D00EE0" w14:paraId="201B95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9EFAD" w14:textId="3958407B" w:rsidR="00D00EE0" w:rsidRPr="006643D4" w:rsidRDefault="00762CF5">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CA3BB" w14:textId="04540B0D" w:rsidR="00D00EE0" w:rsidRDefault="00542A3C">
            <w:r>
              <w:rPr>
                <w:rFonts w:ascii="Arial" w:hAnsi="Arial" w:cs="Arial"/>
                <w:color w:val="000000"/>
                <w:position w:val="-2"/>
                <w:sz w:val="18"/>
                <w:szCs w:val="18"/>
              </w:rPr>
              <w:t>Potrdilo o dobro opravljenem delu</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1F548" w14:textId="77777777" w:rsidR="00D00EE0" w:rsidRDefault="00542A3C">
            <w:pPr>
              <w:spacing w:before="135" w:after="135"/>
              <w:jc w:val="both"/>
              <w:textAlignment w:val="center"/>
            </w:pPr>
            <w:r>
              <w:rPr>
                <w:rFonts w:ascii="Arial" w:hAnsi="Arial" w:cs="Arial"/>
                <w:color w:val="000000"/>
                <w:position w:val="-2"/>
                <w:sz w:val="18"/>
                <w:szCs w:val="18"/>
              </w:rPr>
              <w:t>Izpolnjen, potrjen s strani naročnika posla.</w:t>
            </w:r>
          </w:p>
        </w:tc>
      </w:tr>
      <w:tr w:rsidR="00D00EE0" w14:paraId="50DC3A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7CADC" w14:textId="05C9E499" w:rsidR="00D00EE0" w:rsidRPr="0022013A" w:rsidRDefault="00762CF5">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E0083" w14:textId="5A4C9B8F" w:rsidR="00D00EE0" w:rsidRDefault="00542A3C">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669F9" w14:textId="77777777" w:rsidR="00D00EE0" w:rsidRDefault="00542A3C">
            <w:pPr>
              <w:spacing w:before="135" w:after="135"/>
              <w:jc w:val="both"/>
              <w:textAlignment w:val="center"/>
            </w:pPr>
            <w:r>
              <w:rPr>
                <w:rFonts w:ascii="Arial" w:hAnsi="Arial" w:cs="Arial"/>
                <w:color w:val="000000"/>
                <w:position w:val="-2"/>
                <w:sz w:val="18"/>
                <w:szCs w:val="18"/>
              </w:rPr>
              <w:t>Izpolnjen, podpisan in žigosan.</w:t>
            </w:r>
          </w:p>
        </w:tc>
      </w:tr>
      <w:tr w:rsidR="00D00EE0" w14:paraId="5F721C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74BB8" w14:textId="786AB357" w:rsidR="00D00EE0" w:rsidRPr="0022013A" w:rsidRDefault="00762CF5">
            <w:pPr>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09582" w14:textId="74E3AE28" w:rsidR="00D00EE0" w:rsidRDefault="00542A3C">
            <w:r>
              <w:rPr>
                <w:rFonts w:ascii="Arial" w:hAnsi="Arial" w:cs="Arial"/>
                <w:color w:val="000000"/>
                <w:position w:val="-2"/>
                <w:sz w:val="18"/>
                <w:szCs w:val="18"/>
              </w:rPr>
              <w:t>Izjava podizvajalca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45086" w14:textId="77777777" w:rsidR="00D00EE0" w:rsidRDefault="00542A3C">
            <w:pPr>
              <w:spacing w:before="135" w:after="135"/>
              <w:jc w:val="both"/>
              <w:textAlignment w:val="center"/>
            </w:pPr>
            <w:r>
              <w:rPr>
                <w:rFonts w:ascii="Arial" w:hAnsi="Arial" w:cs="Arial"/>
                <w:color w:val="000000"/>
                <w:position w:val="-2"/>
                <w:sz w:val="18"/>
                <w:szCs w:val="18"/>
              </w:rPr>
              <w:t>Izpolnjen, podpisan in žigosan.</w:t>
            </w:r>
          </w:p>
        </w:tc>
      </w:tr>
      <w:tr w:rsidR="00D00EE0" w14:paraId="60CB1E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19213" w14:textId="707B02A2" w:rsidR="00D00EE0" w:rsidRPr="00762CF5" w:rsidRDefault="00762CF5">
            <w:pPr>
              <w:rPr>
                <w:rFonts w:ascii="Arial" w:hAnsi="Arial" w:cs="Arial"/>
                <w:sz w:val="18"/>
                <w:szCs w:val="18"/>
              </w:rPr>
            </w:pPr>
            <w:r w:rsidRPr="00762CF5">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DBC38" w14:textId="3604BDE7" w:rsidR="00D00EE0" w:rsidRDefault="00542A3C">
            <w:r>
              <w:rPr>
                <w:rFonts w:ascii="Arial" w:hAnsi="Arial" w:cs="Arial"/>
                <w:color w:val="000000"/>
                <w:position w:val="-2"/>
                <w:sz w:val="18"/>
                <w:szCs w:val="18"/>
              </w:rPr>
              <w:t>Izjava o nastopu s podizvajalci</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A7799" w14:textId="77777777" w:rsidR="00D00EE0" w:rsidRDefault="00542A3C">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6643D4" w14:paraId="420E76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EB3ED" w14:textId="3A8D5B8A" w:rsidR="006643D4" w:rsidRDefault="00762CF5" w:rsidP="006643D4">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CD15F" w14:textId="051F5D6C"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 xml:space="preserve">Vzorec </w:t>
            </w:r>
            <w:r w:rsidR="00EC73D5">
              <w:rPr>
                <w:rFonts w:ascii="Arial" w:hAnsi="Arial" w:cs="Arial"/>
                <w:color w:val="000000"/>
                <w:position w:val="-2"/>
                <w:sz w:val="18"/>
                <w:szCs w:val="18"/>
              </w:rPr>
              <w:t>menične izjave</w:t>
            </w:r>
            <w:r w:rsidR="00C5366E">
              <w:rPr>
                <w:rFonts w:ascii="Arial" w:hAnsi="Arial" w:cs="Arial"/>
                <w:color w:val="000000"/>
                <w:position w:val="-2"/>
                <w:sz w:val="18"/>
                <w:szCs w:val="18"/>
              </w:rPr>
              <w:t xml:space="preserve"> za dobro izvedbo</w:t>
            </w:r>
          </w:p>
          <w:p w14:paraId="183948C4" w14:textId="7F28E214"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94D7C" w14:textId="5E761EC9"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6643D4" w14:paraId="658ECB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6A99C" w14:textId="2950CEBF"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1</w:t>
            </w:r>
            <w:r w:rsidR="00762CF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14213" w14:textId="2634F1F5" w:rsidR="006643D4" w:rsidRDefault="006643D4" w:rsidP="006643D4">
            <w:pPr>
              <w:rPr>
                <w:rFonts w:ascii="Arial" w:hAnsi="Arial" w:cs="Arial"/>
                <w:color w:val="000000"/>
                <w:position w:val="-2"/>
                <w:sz w:val="18"/>
                <w:szCs w:val="18"/>
              </w:rPr>
            </w:pPr>
            <w:r w:rsidRPr="00C5366E">
              <w:rPr>
                <w:rFonts w:ascii="Arial" w:hAnsi="Arial" w:cs="Arial"/>
                <w:color w:val="000000"/>
                <w:position w:val="-2"/>
                <w:sz w:val="18"/>
                <w:szCs w:val="18"/>
              </w:rPr>
              <w:t xml:space="preserve">Vzorec </w:t>
            </w:r>
            <w:r w:rsidR="00EC73D5">
              <w:rPr>
                <w:rFonts w:ascii="Arial" w:hAnsi="Arial" w:cs="Arial"/>
                <w:color w:val="000000"/>
                <w:position w:val="-2"/>
                <w:sz w:val="18"/>
                <w:szCs w:val="18"/>
              </w:rPr>
              <w:t>menične izjave</w:t>
            </w:r>
            <w:r w:rsidRPr="00C5366E">
              <w:rPr>
                <w:rFonts w:ascii="Arial" w:hAnsi="Arial" w:cs="Arial"/>
                <w:color w:val="000000"/>
                <w:position w:val="-2"/>
                <w:sz w:val="18"/>
                <w:szCs w:val="18"/>
              </w:rPr>
              <w:t xml:space="preserve"> za dobro izvedbo</w:t>
            </w:r>
            <w:r>
              <w:rPr>
                <w:rFonts w:ascii="Arial" w:hAnsi="Arial" w:cs="Arial"/>
                <w:color w:val="000000"/>
                <w:position w:val="-2"/>
                <w:sz w:val="18"/>
                <w:szCs w:val="18"/>
              </w:rPr>
              <w:t xml:space="preserve"> </w:t>
            </w:r>
          </w:p>
          <w:p w14:paraId="35C58A02" w14:textId="57008D45"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C3B60" w14:textId="4B387D03"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22013A" w14:paraId="5BB229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53E85" w14:textId="669F4F8C" w:rsidR="0022013A" w:rsidRDefault="0022013A" w:rsidP="0022013A">
            <w:pPr>
              <w:rPr>
                <w:rFonts w:ascii="Arial" w:hAnsi="Arial" w:cs="Arial"/>
                <w:color w:val="000000"/>
                <w:position w:val="-2"/>
                <w:sz w:val="18"/>
                <w:szCs w:val="18"/>
              </w:rPr>
            </w:pPr>
            <w:r>
              <w:rPr>
                <w:rFonts w:ascii="Arial" w:hAnsi="Arial" w:cs="Arial"/>
                <w:color w:val="000000"/>
                <w:position w:val="-2"/>
                <w:sz w:val="18"/>
                <w:szCs w:val="18"/>
              </w:rPr>
              <w:t>1</w:t>
            </w:r>
            <w:r w:rsidR="00762CF5">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C64C8" w14:textId="3FB62F5C" w:rsidR="0022013A" w:rsidRDefault="0022013A" w:rsidP="0022013A">
            <w:pPr>
              <w:rPr>
                <w:rFonts w:ascii="Arial" w:hAnsi="Arial" w:cs="Arial"/>
                <w:color w:val="000000"/>
                <w:position w:val="-2"/>
                <w:sz w:val="18"/>
                <w:szCs w:val="18"/>
              </w:rPr>
            </w:pPr>
            <w:r>
              <w:rPr>
                <w:rFonts w:ascii="Arial" w:hAnsi="Arial" w:cs="Arial"/>
                <w:color w:val="000000"/>
                <w:position w:val="-2"/>
                <w:sz w:val="18"/>
                <w:szCs w:val="18"/>
              </w:rPr>
              <w:t>Seznam kadrov</w:t>
            </w:r>
            <w:r>
              <w:rPr>
                <w:rFonts w:ascii="Arial" w:hAnsi="Arial" w:cs="Arial"/>
                <w:color w:val="000000"/>
                <w:position w:val="-2"/>
                <w:sz w:val="18"/>
                <w:szCs w:val="18"/>
              </w:rPr>
              <w:br/>
            </w:r>
            <w:r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34A9C" w14:textId="4B43BE34" w:rsidR="0022013A" w:rsidRDefault="0022013A" w:rsidP="0022013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643D4" w14:paraId="522905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5A446" w14:textId="231A0D19" w:rsidR="006643D4" w:rsidRPr="00ED56B9" w:rsidRDefault="006643D4" w:rsidP="006643D4">
            <w:pPr>
              <w:rPr>
                <w:rFonts w:ascii="Arial" w:hAnsi="Arial" w:cs="Arial"/>
                <w:color w:val="000000"/>
                <w:position w:val="-2"/>
                <w:sz w:val="18"/>
                <w:szCs w:val="18"/>
                <w:highlight w:val="yellow"/>
              </w:rPr>
            </w:pPr>
            <w:r w:rsidRPr="00431253">
              <w:rPr>
                <w:rFonts w:ascii="Arial" w:hAnsi="Arial" w:cs="Arial"/>
                <w:sz w:val="18"/>
                <w:szCs w:val="18"/>
              </w:rPr>
              <w:t>1</w:t>
            </w:r>
            <w:r w:rsidR="00762CF5">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CEDFF" w14:textId="77777777" w:rsidR="006643D4" w:rsidRPr="00431253" w:rsidRDefault="006643D4" w:rsidP="006643D4">
            <w:pPr>
              <w:rPr>
                <w:rFonts w:ascii="Arial" w:hAnsi="Arial" w:cs="Arial"/>
                <w:color w:val="000000"/>
                <w:position w:val="-2"/>
                <w:sz w:val="18"/>
                <w:szCs w:val="18"/>
              </w:rPr>
            </w:pPr>
            <w:r w:rsidRPr="00431253">
              <w:rPr>
                <w:rFonts w:ascii="Arial" w:hAnsi="Arial" w:cs="Arial"/>
                <w:color w:val="000000"/>
                <w:position w:val="-2"/>
                <w:sz w:val="18"/>
                <w:szCs w:val="18"/>
              </w:rPr>
              <w:t>Seznam vozil</w:t>
            </w:r>
          </w:p>
          <w:p w14:paraId="6FEBE5CC" w14:textId="6B8CCC28" w:rsidR="006643D4" w:rsidRPr="00431253" w:rsidRDefault="006643D4" w:rsidP="006643D4">
            <w:pPr>
              <w:rPr>
                <w:rFonts w:ascii="Arial" w:hAnsi="Arial" w:cs="Arial"/>
                <w:color w:val="000000"/>
                <w:position w:val="-2"/>
                <w:sz w:val="18"/>
                <w:szCs w:val="18"/>
              </w:rPr>
            </w:pPr>
            <w:r w:rsidRPr="00431253">
              <w:rPr>
                <w:rFonts w:ascii="Arial" w:hAnsi="Arial" w:cs="Arial"/>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BB12E" w14:textId="22CEEE54" w:rsidR="006643D4" w:rsidRPr="00431253" w:rsidRDefault="006643D4" w:rsidP="006643D4">
            <w:pPr>
              <w:spacing w:before="135" w:after="135"/>
              <w:jc w:val="both"/>
              <w:textAlignment w:val="center"/>
              <w:rPr>
                <w:rFonts w:ascii="Arial" w:hAnsi="Arial" w:cs="Arial"/>
                <w:color w:val="000000"/>
                <w:position w:val="-2"/>
                <w:sz w:val="18"/>
                <w:szCs w:val="18"/>
              </w:rPr>
            </w:pPr>
            <w:r w:rsidRPr="00431253">
              <w:rPr>
                <w:rFonts w:ascii="Arial" w:hAnsi="Arial" w:cs="Arial"/>
                <w:color w:val="000000"/>
                <w:position w:val="-2"/>
                <w:sz w:val="18"/>
                <w:szCs w:val="18"/>
              </w:rPr>
              <w:t>Izpolnjen, podpisan in žigosan.</w:t>
            </w:r>
          </w:p>
        </w:tc>
      </w:tr>
      <w:tr w:rsidR="006643D4" w14:paraId="6CB8EB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41E3A" w14:textId="62E91285"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1</w:t>
            </w:r>
            <w:r w:rsidR="00762CF5">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B0C5" w14:textId="77777777" w:rsidR="006643D4" w:rsidRDefault="006643D4" w:rsidP="006643D4">
            <w:pPr>
              <w:rPr>
                <w:rFonts w:ascii="Arial" w:hAnsi="Arial" w:cs="Arial"/>
                <w:sz w:val="18"/>
                <w:szCs w:val="18"/>
              </w:rPr>
            </w:pPr>
            <w:r w:rsidRPr="00CF5CD8">
              <w:rPr>
                <w:rFonts w:ascii="Arial" w:hAnsi="Arial" w:cs="Arial"/>
                <w:sz w:val="18"/>
                <w:szCs w:val="18"/>
              </w:rPr>
              <w:t>Dokazilo za opravljanje prostega cestnega prevoza oseb v notranjem cestnem prometu</w:t>
            </w:r>
            <w:r w:rsidRPr="00ED3B8F">
              <w:rPr>
                <w:rFonts w:ascii="Arial" w:hAnsi="Arial" w:cs="Arial"/>
                <w:sz w:val="18"/>
                <w:szCs w:val="18"/>
              </w:rPr>
              <w:t xml:space="preserve"> </w:t>
            </w:r>
          </w:p>
          <w:p w14:paraId="66587853" w14:textId="3771D95E" w:rsidR="006643D4" w:rsidRDefault="006643D4" w:rsidP="006643D4">
            <w:pPr>
              <w:rPr>
                <w:rFonts w:ascii="Arial" w:hAnsi="Arial" w:cs="Arial"/>
                <w:color w:val="000000"/>
                <w:position w:val="-2"/>
                <w:sz w:val="18"/>
                <w:szCs w:val="18"/>
              </w:rPr>
            </w:pPr>
            <w:r w:rsidRPr="006643D4">
              <w:rPr>
                <w:rFonts w:ascii="Arial" w:hAnsi="Arial" w:cs="Arial"/>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CFFA9" w14:textId="730D0AEE"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Predloži se fotokopija licence.</w:t>
            </w:r>
          </w:p>
        </w:tc>
      </w:tr>
      <w:tr w:rsidR="006643D4" w14:paraId="616470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23E66" w14:textId="7F02A288" w:rsidR="006643D4" w:rsidRPr="00431253" w:rsidRDefault="006643D4" w:rsidP="006643D4">
            <w:pPr>
              <w:rPr>
                <w:rFonts w:ascii="Arial" w:hAnsi="Arial" w:cs="Arial"/>
                <w:color w:val="000000"/>
                <w:position w:val="-2"/>
                <w:sz w:val="18"/>
                <w:szCs w:val="18"/>
              </w:rPr>
            </w:pPr>
            <w:r w:rsidRPr="00431253">
              <w:rPr>
                <w:rFonts w:ascii="Arial" w:hAnsi="Arial" w:cs="Arial"/>
                <w:color w:val="000000"/>
                <w:position w:val="-2"/>
                <w:sz w:val="18"/>
                <w:szCs w:val="18"/>
              </w:rPr>
              <w:t>1</w:t>
            </w:r>
            <w:r w:rsidR="00762CF5">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EA10A" w14:textId="77777777" w:rsidR="006643D4" w:rsidRPr="00431253" w:rsidRDefault="006643D4" w:rsidP="006643D4">
            <w:pPr>
              <w:rPr>
                <w:rFonts w:ascii="Arial" w:hAnsi="Arial" w:cs="Arial"/>
                <w:color w:val="000000"/>
                <w:position w:val="-2"/>
                <w:sz w:val="18"/>
                <w:szCs w:val="18"/>
              </w:rPr>
            </w:pPr>
            <w:r w:rsidRPr="00431253">
              <w:rPr>
                <w:rFonts w:ascii="Arial" w:hAnsi="Arial" w:cs="Arial"/>
                <w:color w:val="000000"/>
                <w:position w:val="-2"/>
                <w:sz w:val="18"/>
                <w:szCs w:val="18"/>
              </w:rPr>
              <w:t>Fotokopije celotnih prometnih dovoljenj za vozila, s katerimi bo ponudnik opravljal prevoze</w:t>
            </w:r>
          </w:p>
          <w:p w14:paraId="5D50B628" w14:textId="6BD89CEE" w:rsidR="006643D4" w:rsidRPr="00431253" w:rsidRDefault="006643D4" w:rsidP="006643D4">
            <w:pPr>
              <w:rPr>
                <w:rFonts w:ascii="Arial" w:hAnsi="Arial" w:cs="Arial"/>
                <w:color w:val="000000"/>
                <w:position w:val="-2"/>
                <w:sz w:val="18"/>
                <w:szCs w:val="18"/>
              </w:rPr>
            </w:pPr>
            <w:r w:rsidRPr="00431253">
              <w:rPr>
                <w:rFonts w:ascii="Arial" w:hAnsi="Arial" w:cs="Arial"/>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8F3F8" w14:textId="056C9EF4" w:rsidR="006643D4" w:rsidRPr="00431253" w:rsidRDefault="006643D4" w:rsidP="006643D4">
            <w:pPr>
              <w:spacing w:before="135" w:after="135"/>
              <w:jc w:val="both"/>
              <w:textAlignment w:val="center"/>
              <w:rPr>
                <w:rFonts w:ascii="Arial" w:hAnsi="Arial" w:cs="Arial"/>
                <w:color w:val="000000"/>
                <w:position w:val="-2"/>
                <w:sz w:val="18"/>
                <w:szCs w:val="18"/>
              </w:rPr>
            </w:pPr>
            <w:r w:rsidRPr="00431253">
              <w:rPr>
                <w:rFonts w:ascii="Arial" w:hAnsi="Arial" w:cs="Arial"/>
                <w:color w:val="000000"/>
                <w:position w:val="-2"/>
                <w:sz w:val="18"/>
                <w:szCs w:val="18"/>
              </w:rPr>
              <w:t>Predložijo se kopije prometnih dovoljenj</w:t>
            </w:r>
          </w:p>
        </w:tc>
      </w:tr>
      <w:tr w:rsidR="00D00EE0" w14:paraId="47A995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A29E4" w14:textId="753B6B7C" w:rsidR="00D00EE0" w:rsidRDefault="00542A3C">
            <w:r>
              <w:rPr>
                <w:rFonts w:ascii="Arial" w:hAnsi="Arial" w:cs="Arial"/>
                <w:color w:val="000000"/>
                <w:position w:val="-2"/>
                <w:sz w:val="18"/>
                <w:szCs w:val="18"/>
              </w:rPr>
              <w:t>1</w:t>
            </w:r>
            <w:r w:rsidR="00762CF5">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5F43B" w14:textId="03F57453" w:rsidR="00D00EE0" w:rsidRDefault="00542A3C">
            <w:r>
              <w:rPr>
                <w:rFonts w:ascii="Arial" w:hAnsi="Arial" w:cs="Arial"/>
                <w:color w:val="000000"/>
                <w:position w:val="-2"/>
                <w:sz w:val="18"/>
                <w:szCs w:val="18"/>
              </w:rPr>
              <w:t>Izjava o lastniških deležih</w:t>
            </w:r>
            <w:r>
              <w:rPr>
                <w:rFonts w:ascii="Arial" w:hAnsi="Arial" w:cs="Arial"/>
                <w:color w:val="000000"/>
                <w:position w:val="-2"/>
                <w:sz w:val="18"/>
                <w:szCs w:val="18"/>
              </w:rPr>
              <w:br/>
            </w:r>
            <w:r w:rsidR="00BF1EFD" w:rsidRPr="00BF1EFD">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7648F" w14:textId="77777777" w:rsidR="00D00EE0" w:rsidRDefault="00542A3C">
            <w:pPr>
              <w:spacing w:before="135" w:after="135"/>
              <w:jc w:val="both"/>
              <w:textAlignment w:val="center"/>
            </w:pPr>
            <w:r>
              <w:rPr>
                <w:rFonts w:ascii="Arial" w:hAnsi="Arial" w:cs="Arial"/>
                <w:color w:val="000000"/>
                <w:position w:val="-2"/>
                <w:sz w:val="18"/>
                <w:szCs w:val="18"/>
              </w:rPr>
              <w:t>Izpolnjen, podpisan in žigosan</w:t>
            </w:r>
          </w:p>
        </w:tc>
      </w:tr>
      <w:tr w:rsidR="00BF1EFD" w14:paraId="0D4FC0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8908A" w14:textId="2FEBF12C"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 xml:space="preserve">Dokazila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FFBD4" w14:textId="77777777"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Potrdila vseh bank, pri katerih ima gospodarski subjekt odprte transakcijske račune ali adekvatno dokazilo (npr. BON-2)</w:t>
            </w:r>
          </w:p>
          <w:p w14:paraId="760DE754" w14:textId="72615B5E" w:rsidR="00BF1EFD" w:rsidRDefault="00BF1EFD" w:rsidP="00BF1EFD">
            <w:pPr>
              <w:rPr>
                <w:rFonts w:ascii="Arial" w:hAnsi="Arial" w:cs="Arial"/>
                <w:color w:val="000000"/>
                <w:position w:val="-2"/>
                <w:sz w:val="18"/>
                <w:szCs w:val="18"/>
              </w:rPr>
            </w:pPr>
            <w:r w:rsidRPr="00ED3B8F">
              <w:rPr>
                <w:rFonts w:ascii="Arial" w:hAnsi="Arial" w:cs="Arial"/>
                <w:sz w:val="18"/>
                <w:szCs w:val="18"/>
              </w:rPr>
              <w:t>Velja za SKLOP 1</w:t>
            </w:r>
            <w:r>
              <w:rPr>
                <w:rFonts w:ascii="Arial" w:hAnsi="Arial" w:cs="Arial"/>
                <w:sz w:val="18"/>
                <w:szCs w:val="18"/>
              </w:rPr>
              <w:t xml:space="preserve"> in SKLOP 2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0829F" w14:textId="2A71DBEB" w:rsidR="00BF1EFD" w:rsidRDefault="00BF1EFD" w:rsidP="00BF1E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BF1EFD" w14:paraId="40A20B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32699" w14:textId="6D0E85AF"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B7712" w14:textId="77777777" w:rsidR="00BF1EFD" w:rsidRDefault="00BF1EFD" w:rsidP="00ED56B9">
            <w:pPr>
              <w:jc w:val="both"/>
              <w:rPr>
                <w:rFonts w:ascii="Arial" w:hAnsi="Arial" w:cs="Arial"/>
                <w:color w:val="000000"/>
                <w:position w:val="-2"/>
                <w:sz w:val="18"/>
                <w:szCs w:val="18"/>
              </w:rPr>
            </w:pPr>
            <w:r>
              <w:rPr>
                <w:rFonts w:ascii="Arial" w:hAnsi="Arial" w:cs="Arial"/>
                <w:color w:val="000000"/>
                <w:position w:val="-2"/>
                <w:sz w:val="18"/>
                <w:szCs w:val="18"/>
              </w:rPr>
              <w:t xml:space="preserve">Vzorec pogodbe: </w:t>
            </w:r>
          </w:p>
          <w:p w14:paraId="102C77FA" w14:textId="6E939B53" w:rsidR="00BF1EFD" w:rsidRDefault="00ED56B9" w:rsidP="00ED56B9">
            <w:pPr>
              <w:jc w:val="both"/>
              <w:rPr>
                <w:rFonts w:ascii="Arial" w:hAnsi="Arial" w:cs="Arial"/>
                <w:color w:val="000000"/>
                <w:position w:val="-2"/>
                <w:sz w:val="18"/>
                <w:szCs w:val="18"/>
              </w:rPr>
            </w:pPr>
            <w:r w:rsidRPr="00ED56B9">
              <w:rPr>
                <w:rFonts w:ascii="Arial" w:hAnsi="Arial" w:cs="Arial"/>
                <w:bCs/>
                <w:color w:val="000000"/>
                <w:position w:val="-2"/>
                <w:sz w:val="18"/>
                <w:szCs w:val="18"/>
              </w:rPr>
              <w:t>Prevozi osnovnošolskih otrok v</w:t>
            </w:r>
            <w:r w:rsidRPr="00ED56B9">
              <w:rPr>
                <w:rFonts w:ascii="Arial" w:hAnsi="Arial" w:cs="Arial"/>
                <w:b/>
                <w:color w:val="000000"/>
                <w:position w:val="-2"/>
                <w:sz w:val="18"/>
                <w:szCs w:val="18"/>
              </w:rPr>
              <w:t xml:space="preserve"> </w:t>
            </w:r>
            <w:r w:rsidRPr="00ED56B9">
              <w:rPr>
                <w:rFonts w:ascii="Arial" w:hAnsi="Arial" w:cs="Arial"/>
                <w:bCs/>
                <w:color w:val="000000"/>
                <w:position w:val="-2"/>
                <w:sz w:val="18"/>
                <w:szCs w:val="18"/>
              </w:rPr>
              <w:t xml:space="preserve">OŠ dr. Antona Trstenjaka Negova </w:t>
            </w:r>
            <w:r w:rsidR="00542A3C">
              <w:rPr>
                <w:rFonts w:ascii="Arial" w:hAnsi="Arial" w:cs="Arial"/>
                <w:bCs/>
                <w:color w:val="000000"/>
                <w:position w:val="-2"/>
                <w:sz w:val="18"/>
                <w:szCs w:val="18"/>
              </w:rPr>
              <w:t>za šolski leti 2026/2027 in 2027/2028</w:t>
            </w:r>
            <w:r w:rsidRPr="00ED56B9">
              <w:rPr>
                <w:rFonts w:ascii="Arial" w:hAnsi="Arial" w:cs="Arial"/>
                <w:bCs/>
                <w:color w:val="000000"/>
                <w:position w:val="-2"/>
                <w:sz w:val="18"/>
                <w:szCs w:val="18"/>
              </w:rPr>
              <w:t xml:space="preserve"> </w:t>
            </w:r>
            <w:r w:rsidR="00BF1EFD">
              <w:rPr>
                <w:rFonts w:ascii="Arial" w:hAnsi="Arial" w:cs="Arial"/>
                <w:color w:val="000000"/>
                <w:position w:val="-2"/>
                <w:sz w:val="18"/>
                <w:szCs w:val="18"/>
              </w:rPr>
              <w:t>–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374BC" w14:textId="699BA4E0" w:rsidR="00BF1EFD" w:rsidRDefault="00BF1EFD" w:rsidP="00BF1E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r w:rsidR="00BF1EFD" w14:paraId="08D28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66317" w14:textId="1311042A"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96A1F" w14:textId="77777777" w:rsidR="00BF1EFD" w:rsidRDefault="00BF1EFD" w:rsidP="00ED56B9">
            <w:pPr>
              <w:jc w:val="both"/>
              <w:rPr>
                <w:rFonts w:ascii="Arial" w:hAnsi="Arial" w:cs="Arial"/>
                <w:color w:val="000000"/>
                <w:position w:val="-2"/>
                <w:sz w:val="18"/>
                <w:szCs w:val="18"/>
              </w:rPr>
            </w:pPr>
            <w:r>
              <w:rPr>
                <w:rFonts w:ascii="Arial" w:hAnsi="Arial" w:cs="Arial"/>
                <w:color w:val="000000"/>
                <w:position w:val="-2"/>
                <w:sz w:val="18"/>
                <w:szCs w:val="18"/>
              </w:rPr>
              <w:t xml:space="preserve">Vzorec pogodbe: </w:t>
            </w:r>
          </w:p>
          <w:p w14:paraId="36A44C7D" w14:textId="372FE829" w:rsidR="00BF1EFD" w:rsidRDefault="00ED56B9" w:rsidP="00ED56B9">
            <w:pPr>
              <w:jc w:val="both"/>
              <w:rPr>
                <w:rFonts w:ascii="Arial" w:hAnsi="Arial" w:cs="Arial"/>
                <w:color w:val="000000"/>
                <w:position w:val="-2"/>
                <w:sz w:val="18"/>
                <w:szCs w:val="18"/>
              </w:rPr>
            </w:pPr>
            <w:r w:rsidRPr="00ED56B9">
              <w:rPr>
                <w:rFonts w:ascii="Arial" w:hAnsi="Arial" w:cs="Arial"/>
                <w:bCs/>
                <w:color w:val="000000"/>
                <w:position w:val="-2"/>
                <w:sz w:val="18"/>
                <w:szCs w:val="18"/>
              </w:rPr>
              <w:t>Prevozi osnovnošolskih otrok v</w:t>
            </w:r>
            <w:r w:rsidRPr="00ED56B9">
              <w:rPr>
                <w:rFonts w:ascii="Arial" w:hAnsi="Arial" w:cs="Arial"/>
                <w:b/>
                <w:color w:val="000000"/>
                <w:position w:val="-2"/>
                <w:sz w:val="18"/>
                <w:szCs w:val="18"/>
              </w:rPr>
              <w:t xml:space="preserve"> </w:t>
            </w:r>
            <w:r w:rsidRPr="00ED56B9">
              <w:rPr>
                <w:rFonts w:ascii="Arial" w:hAnsi="Arial" w:cs="Arial"/>
                <w:bCs/>
                <w:color w:val="000000"/>
                <w:position w:val="-2"/>
                <w:sz w:val="18"/>
                <w:szCs w:val="18"/>
              </w:rPr>
              <w:t xml:space="preserve">OŠ dr. Antona Trstenjaka Negova </w:t>
            </w:r>
            <w:r w:rsidR="00542A3C" w:rsidRPr="00542A3C">
              <w:rPr>
                <w:rFonts w:ascii="Arial" w:hAnsi="Arial" w:cs="Arial"/>
                <w:bCs/>
                <w:color w:val="000000"/>
                <w:position w:val="-2"/>
                <w:sz w:val="18"/>
                <w:szCs w:val="18"/>
              </w:rPr>
              <w:t xml:space="preserve">za šolski leti 2026/2027 in 2027/2028 </w:t>
            </w:r>
            <w:r w:rsidR="00BF1EFD">
              <w:rPr>
                <w:rFonts w:ascii="Arial" w:hAnsi="Arial" w:cs="Arial"/>
                <w:color w:val="000000"/>
                <w:position w:val="-2"/>
                <w:sz w:val="18"/>
                <w:szCs w:val="18"/>
              </w:rPr>
              <w:t>–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716CC" w14:textId="44E6DD0F" w:rsidR="00BF1EFD" w:rsidRDefault="00BF1EFD" w:rsidP="00BF1E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4FE19088" w14:textId="77777777" w:rsidR="00D00EE0" w:rsidRDefault="00D00EE0">
      <w:pPr>
        <w:sectPr w:rsidR="00D00EE0" w:rsidSect="00D931BF">
          <w:headerReference w:type="default" r:id="rId8"/>
          <w:footerReference w:type="default" r:id="rId9"/>
          <w:pgSz w:w="11906" w:h="16838"/>
          <w:pgMar w:top="1418" w:right="1418" w:bottom="1418" w:left="1418" w:header="567" w:footer="680" w:gutter="0"/>
          <w:cols w:space="708"/>
          <w:docGrid w:linePitch="360"/>
        </w:sectPr>
      </w:pPr>
    </w:p>
    <w:p w14:paraId="1B727F56" w14:textId="77777777"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4D69FBA"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89275" w14:textId="4BD07C95" w:rsidR="00D00EE0" w:rsidRDefault="00542A3C">
      <w:pPr>
        <w:spacing w:before="225" w:after="225" w:line="240" w:lineRule="auto"/>
        <w:jc w:val="both"/>
      </w:pPr>
      <w:r>
        <w:rPr>
          <w:rFonts w:ascii="Arial" w:hAnsi="Arial" w:cs="Arial"/>
          <w:color w:val="000000"/>
          <w:sz w:val="18"/>
          <w:szCs w:val="18"/>
        </w:rPr>
        <w:t>Na osnovi povabila za naročilo »</w:t>
      </w:r>
      <w:r w:rsidR="00ED56B9" w:rsidRPr="00ED56B9">
        <w:rPr>
          <w:rFonts w:ascii="Arial" w:hAnsi="Arial" w:cs="Arial"/>
          <w:b/>
          <w:bCs/>
          <w:color w:val="000000"/>
          <w:sz w:val="18"/>
          <w:szCs w:val="18"/>
        </w:rPr>
        <w:t xml:space="preserve">Prevozi osnovnošolskih otrok v OŠ dr. Antona Trstenjaka Negova </w:t>
      </w:r>
      <w:r w:rsidR="00FB51C7">
        <w:rPr>
          <w:rFonts w:ascii="Arial" w:hAnsi="Arial" w:cs="Arial"/>
          <w:b/>
          <w:bCs/>
          <w:color w:val="000000"/>
          <w:sz w:val="18"/>
          <w:szCs w:val="18"/>
        </w:rPr>
        <w:t>za šolski leti 2026/2027 in 2027/2028</w:t>
      </w:r>
      <w:r>
        <w:rPr>
          <w:rFonts w:ascii="Arial" w:hAnsi="Arial" w:cs="Arial"/>
          <w:color w:val="000000"/>
          <w:sz w:val="18"/>
          <w:szCs w:val="18"/>
        </w:rPr>
        <w:t>« dajemo ponudbo, kot sledi:</w:t>
      </w:r>
    </w:p>
    <w:p w14:paraId="10F79435" w14:textId="77777777" w:rsidR="00D00EE0" w:rsidRDefault="00542A3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00EE0" w14:paraId="2D0C2F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FD78EB" w14:textId="77777777" w:rsidR="00D00EE0" w:rsidRDefault="00542A3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483AD" w14:textId="77777777" w:rsidR="00D00EE0" w:rsidRDefault="00542A3C">
            <w:r>
              <w:rPr>
                <w:rFonts w:ascii="Arial" w:hAnsi="Arial" w:cs="Arial"/>
                <w:color w:val="000000"/>
                <w:position w:val="-2"/>
                <w:sz w:val="18"/>
                <w:szCs w:val="18"/>
              </w:rPr>
              <w:t> </w:t>
            </w:r>
          </w:p>
        </w:tc>
      </w:tr>
      <w:tr w:rsidR="00D00EE0" w14:paraId="5541B1E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0B0D" w14:textId="77777777" w:rsidR="00D00EE0" w:rsidRDefault="00542A3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FC412" w14:textId="77777777" w:rsidR="00D00EE0" w:rsidRDefault="00542A3C">
            <w:r>
              <w:rPr>
                <w:rFonts w:ascii="Arial" w:hAnsi="Arial" w:cs="Arial"/>
                <w:color w:val="000000"/>
                <w:position w:val="-2"/>
                <w:sz w:val="18"/>
                <w:szCs w:val="18"/>
              </w:rPr>
              <w:t> </w:t>
            </w:r>
          </w:p>
        </w:tc>
      </w:tr>
      <w:tr w:rsidR="00D00EE0" w14:paraId="7E2C4E5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5353DE" w14:textId="77777777" w:rsidR="00D00EE0" w:rsidRDefault="00542A3C">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56123" w14:textId="77777777" w:rsidR="00D00EE0" w:rsidRDefault="00542A3C">
            <w:r>
              <w:rPr>
                <w:rFonts w:ascii="Arial" w:hAnsi="Arial" w:cs="Arial"/>
                <w:color w:val="000000"/>
                <w:position w:val="-2"/>
                <w:sz w:val="18"/>
                <w:szCs w:val="18"/>
              </w:rPr>
              <w:t> </w:t>
            </w:r>
          </w:p>
        </w:tc>
      </w:tr>
      <w:tr w:rsidR="00D00EE0" w14:paraId="5F5383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C706AD" w14:textId="77777777" w:rsidR="00D00EE0" w:rsidRDefault="00542A3C">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7DA03" w14:textId="77777777" w:rsidR="00D00EE0" w:rsidRDefault="00542A3C">
            <w:r>
              <w:rPr>
                <w:rFonts w:ascii="Arial" w:hAnsi="Arial" w:cs="Arial"/>
                <w:color w:val="000000"/>
                <w:position w:val="-2"/>
                <w:sz w:val="18"/>
                <w:szCs w:val="18"/>
              </w:rPr>
              <w:t> </w:t>
            </w:r>
          </w:p>
        </w:tc>
      </w:tr>
    </w:tbl>
    <w:p w14:paraId="21EE59FD" w14:textId="77777777" w:rsidR="00D00EE0" w:rsidRDefault="00542A3C" w:rsidP="004866BE">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FFEFADA" w14:textId="77777777" w:rsidR="00D00EE0" w:rsidRDefault="00542A3C">
      <w:pPr>
        <w:spacing w:before="225" w:after="225" w:line="240" w:lineRule="auto"/>
      </w:pPr>
      <w:r>
        <w:rPr>
          <w:rFonts w:ascii="Arial" w:hAnsi="Arial" w:cs="Arial"/>
          <w:color w:val="000000"/>
          <w:sz w:val="18"/>
          <w:szCs w:val="18"/>
        </w:rPr>
        <w:t>Ponudbo oddajamo (ustrezno označite):</w:t>
      </w:r>
    </w:p>
    <w:p w14:paraId="03EA6307" w14:textId="77777777" w:rsidR="00D00EE0" w:rsidRDefault="00542A3C">
      <w:pPr>
        <w:spacing w:before="225" w:after="225" w:line="240" w:lineRule="auto"/>
      </w:pPr>
      <w:r>
        <w:fldChar w:fldCharType="begin">
          <w:ffData>
            <w:name w:val="cbox1683fef254737a"/>
            <w:enabled/>
            <w:calcOnExit w:val="0"/>
            <w:checkBox>
              <w:sizeAuto/>
              <w:default w:val="0"/>
            </w:checkBox>
          </w:ffData>
        </w:fldChar>
      </w:r>
      <w:bookmarkStart w:id="1" w:name="cbox1683fef254737a"/>
      <w:r>
        <w:instrText xml:space="preserve"> FORMCHECKBOX </w:instrText>
      </w:r>
      <w:r>
        <w:fldChar w:fldCharType="separate"/>
      </w:r>
      <w:r>
        <w:fldChar w:fldCharType="end"/>
      </w:r>
      <w:bookmarkEnd w:id="1"/>
      <w:r>
        <w:rPr>
          <w:rFonts w:ascii="Arial" w:hAnsi="Arial" w:cs="Arial"/>
          <w:color w:val="000000"/>
          <w:sz w:val="18"/>
          <w:szCs w:val="18"/>
        </w:rPr>
        <w:t> samostojno</w:t>
      </w:r>
    </w:p>
    <w:p w14:paraId="51E5B140" w14:textId="77777777" w:rsidR="00D00EE0" w:rsidRDefault="00542A3C">
      <w:pPr>
        <w:spacing w:before="225" w:after="225" w:line="240" w:lineRule="auto"/>
      </w:pPr>
      <w:r>
        <w:fldChar w:fldCharType="begin">
          <w:ffData>
            <w:name w:val="cbox1683fef2547623"/>
            <w:enabled/>
            <w:calcOnExit w:val="0"/>
            <w:checkBox>
              <w:sizeAuto/>
              <w:default w:val="0"/>
            </w:checkBox>
          </w:ffData>
        </w:fldChar>
      </w:r>
      <w:bookmarkStart w:id="2" w:name="cbox1683fef2547623"/>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3CDB672" w14:textId="77777777" w:rsidR="00D00EE0" w:rsidRDefault="00542A3C">
      <w:pPr>
        <w:spacing w:before="225" w:after="225" w:line="240" w:lineRule="auto"/>
      </w:pPr>
      <w:r>
        <w:fldChar w:fldCharType="begin">
          <w:ffData>
            <w:name w:val="cbox1683fef2547894"/>
            <w:enabled/>
            <w:calcOnExit w:val="0"/>
            <w:checkBox>
              <w:sizeAuto/>
              <w:default w:val="0"/>
            </w:checkBox>
          </w:ffData>
        </w:fldChar>
      </w:r>
      <w:bookmarkStart w:id="3" w:name="cbox1683fef2547894"/>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5DD1738" w14:textId="77777777" w:rsidR="00D00EE0" w:rsidRDefault="00542A3C">
      <w:pPr>
        <w:spacing w:before="225" w:after="225" w:line="240" w:lineRule="auto"/>
      </w:pPr>
      <w:r>
        <w:fldChar w:fldCharType="begin">
          <w:ffData>
            <w:name w:val="cbox1683fef2547aa1"/>
            <w:enabled/>
            <w:calcOnExit w:val="0"/>
            <w:checkBox>
              <w:sizeAuto/>
              <w:default w:val="0"/>
            </w:checkBox>
          </w:ffData>
        </w:fldChar>
      </w:r>
      <w:bookmarkStart w:id="4" w:name="cbox1683fef2547aa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3209090" w14:textId="77777777" w:rsidR="00B779CB" w:rsidRDefault="00B779CB" w:rsidP="00B779C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 </w:t>
      </w: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3F2062" w14:paraId="176CBBC0"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0356C426" w14:textId="6C478798" w:rsidR="00B779CB" w:rsidRPr="003F2062" w:rsidRDefault="00B779CB" w:rsidP="002D2F03">
            <w:pPr>
              <w:snapToGrid w:val="0"/>
              <w:spacing w:after="0" w:line="240" w:lineRule="auto"/>
              <w:rPr>
                <w:rFonts w:ascii="Arial" w:eastAsia="Calibri" w:hAnsi="Arial" w:cs="Arial"/>
                <w:bCs/>
                <w:sz w:val="18"/>
                <w:szCs w:val="18"/>
              </w:rPr>
            </w:pPr>
            <w:bookmarkStart w:id="5" w:name="_Hlk170393118"/>
            <w:r w:rsidRPr="003F2062">
              <w:rPr>
                <w:rFonts w:ascii="Arial" w:eastAsia="Calibri" w:hAnsi="Arial" w:cs="Arial"/>
                <w:bCs/>
                <w:sz w:val="18"/>
                <w:szCs w:val="18"/>
              </w:rPr>
              <w:t xml:space="preserve">Skupaj cena na </w:t>
            </w:r>
            <w:r w:rsidR="00803D4E">
              <w:rPr>
                <w:rFonts w:ascii="Arial" w:eastAsia="Calibri" w:hAnsi="Arial" w:cs="Arial"/>
                <w:bCs/>
                <w:sz w:val="18"/>
                <w:szCs w:val="18"/>
              </w:rPr>
              <w:t>dan</w:t>
            </w:r>
            <w:r w:rsidRPr="003F2062">
              <w:rPr>
                <w:rFonts w:ascii="Arial" w:eastAsia="Calibri" w:hAnsi="Arial" w:cs="Arial"/>
                <w:bCs/>
                <w:sz w:val="18"/>
                <w:szCs w:val="18"/>
              </w:rPr>
              <w:t xml:space="preserve">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1</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32AFA57F"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6F37D4" w:rsidRPr="00221C72" w14:paraId="6DC58B9F"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416B7A95" w14:textId="38D5A76B" w:rsidR="006F37D4" w:rsidRPr="00431253" w:rsidRDefault="006F37D4" w:rsidP="006F37D4">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534A8B0E" w14:textId="77777777" w:rsidR="006F37D4" w:rsidRPr="00221C72" w:rsidRDefault="006F37D4" w:rsidP="006F37D4">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6F37D4" w:rsidRPr="00221C72" w14:paraId="721C37BF"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1F26F5CD" w14:textId="0E4EE5AD" w:rsidR="006F37D4" w:rsidRPr="003F2062" w:rsidRDefault="006F37D4" w:rsidP="006F37D4">
            <w:pPr>
              <w:snapToGrid w:val="0"/>
              <w:spacing w:after="0" w:line="240" w:lineRule="auto"/>
              <w:rPr>
                <w:rFonts w:ascii="Arial" w:eastAsia="Calibri" w:hAnsi="Arial" w:cs="Arial"/>
                <w:bCs/>
                <w:sz w:val="18"/>
                <w:szCs w:val="18"/>
              </w:rPr>
            </w:pPr>
            <w:r>
              <w:rPr>
                <w:rFonts w:ascii="Arial" w:eastAsia="Calibri" w:hAnsi="Arial" w:cs="Arial"/>
                <w:bCs/>
                <w:sz w:val="18"/>
                <w:szCs w:val="18"/>
              </w:rPr>
              <w:t>x 2 šolski leti</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34B07F9B" w14:textId="02F5551C" w:rsidR="006F37D4" w:rsidRPr="00221C72" w:rsidRDefault="006F37D4" w:rsidP="006F37D4">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221C72" w14:paraId="29A2F2A6"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4E8A5669" w14:textId="77777777" w:rsidR="00B779CB" w:rsidRPr="00221C72" w:rsidRDefault="00B779CB" w:rsidP="002D2F03">
            <w:pPr>
              <w:snapToGrid w:val="0"/>
              <w:spacing w:after="0" w:line="240" w:lineRule="auto"/>
              <w:rPr>
                <w:rFonts w:ascii="Arial" w:eastAsia="Calibri" w:hAnsi="Arial" w:cs="Arial"/>
                <w:bCs/>
                <w:sz w:val="18"/>
                <w:szCs w:val="18"/>
              </w:rPr>
            </w:pPr>
            <w:r w:rsidRPr="00221C7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2C21D988" w14:textId="77777777" w:rsidR="00B779CB" w:rsidRPr="00221C72" w:rsidRDefault="00B779CB" w:rsidP="002D2F03">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B779CB" w:rsidRPr="00221C72" w14:paraId="4C3B04E3"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6B43A5A4" w14:textId="77777777" w:rsidR="00B779CB" w:rsidRPr="00221C72" w:rsidRDefault="00B779CB" w:rsidP="002D2F03">
            <w:pPr>
              <w:snapToGrid w:val="0"/>
              <w:spacing w:after="0" w:line="240" w:lineRule="auto"/>
              <w:rPr>
                <w:rFonts w:ascii="Arial" w:eastAsia="Calibri" w:hAnsi="Arial" w:cs="Arial"/>
                <w:b/>
                <w:bCs/>
                <w:sz w:val="18"/>
                <w:szCs w:val="18"/>
              </w:rPr>
            </w:pPr>
            <w:r w:rsidRPr="00221C72">
              <w:rPr>
                <w:rFonts w:ascii="Arial" w:eastAsia="Calibri" w:hAnsi="Arial" w:cs="Arial"/>
                <w:b/>
                <w:bCs/>
                <w:sz w:val="18"/>
                <w:szCs w:val="18"/>
              </w:rPr>
              <w:t>SKUPAJ PONUDBENA CENA PREVOZA Z DDV – SKLOP 1</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1D366E87" w14:textId="77777777" w:rsidR="00B779CB" w:rsidRPr="00221C72" w:rsidRDefault="00B779CB" w:rsidP="002D2F03">
            <w:pPr>
              <w:snapToGrid w:val="0"/>
              <w:spacing w:after="0" w:line="240" w:lineRule="auto"/>
              <w:jc w:val="right"/>
              <w:rPr>
                <w:rFonts w:ascii="Arial" w:eastAsia="Calibri" w:hAnsi="Arial" w:cs="Arial"/>
                <w:b/>
                <w:bCs/>
                <w:sz w:val="18"/>
                <w:szCs w:val="18"/>
              </w:rPr>
            </w:pPr>
            <w:r w:rsidRPr="00221C72">
              <w:rPr>
                <w:rFonts w:ascii="Arial" w:eastAsia="Calibri" w:hAnsi="Arial" w:cs="Arial"/>
                <w:b/>
                <w:bCs/>
                <w:sz w:val="18"/>
                <w:szCs w:val="18"/>
              </w:rPr>
              <w:t>EUR</w:t>
            </w:r>
          </w:p>
        </w:tc>
      </w:tr>
      <w:bookmarkEnd w:id="5"/>
    </w:tbl>
    <w:p w14:paraId="0F375C1F" w14:textId="77777777" w:rsidR="00B779CB" w:rsidRPr="00221C72" w:rsidRDefault="00B779CB" w:rsidP="00B779CB">
      <w:pPr>
        <w:spacing w:after="0" w:line="240" w:lineRule="auto"/>
        <w:jc w:val="both"/>
      </w:pP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221C72" w14:paraId="08E5D1B1"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59D5DB11" w14:textId="68E6669A" w:rsidR="00B779CB" w:rsidRPr="00221C72" w:rsidRDefault="00B779CB" w:rsidP="002D2F03">
            <w:pPr>
              <w:snapToGrid w:val="0"/>
              <w:spacing w:after="0" w:line="240" w:lineRule="auto"/>
              <w:rPr>
                <w:rFonts w:ascii="Arial" w:eastAsia="Calibri" w:hAnsi="Arial" w:cs="Arial"/>
                <w:bCs/>
                <w:sz w:val="18"/>
                <w:szCs w:val="18"/>
              </w:rPr>
            </w:pPr>
            <w:r w:rsidRPr="00221C72">
              <w:rPr>
                <w:rFonts w:ascii="Arial" w:eastAsia="Calibri" w:hAnsi="Arial" w:cs="Arial"/>
                <w:bCs/>
                <w:sz w:val="18"/>
                <w:szCs w:val="18"/>
              </w:rPr>
              <w:t xml:space="preserve">Skupaj cena na </w:t>
            </w:r>
            <w:r w:rsidR="00803D4E" w:rsidRPr="00221C72">
              <w:rPr>
                <w:rFonts w:ascii="Arial" w:eastAsia="Calibri" w:hAnsi="Arial" w:cs="Arial"/>
                <w:bCs/>
                <w:sz w:val="18"/>
                <w:szCs w:val="18"/>
              </w:rPr>
              <w:t>mesec</w:t>
            </w:r>
            <w:r w:rsidRPr="00221C72">
              <w:rPr>
                <w:rFonts w:ascii="Arial" w:eastAsia="Calibri" w:hAnsi="Arial" w:cs="Arial"/>
                <w:bCs/>
                <w:sz w:val="18"/>
                <w:szCs w:val="18"/>
              </w:rPr>
              <w:t xml:space="preserve"> (brez DDV) –</w:t>
            </w:r>
            <w:r w:rsidRPr="00221C72">
              <w:rPr>
                <w:rFonts w:ascii="Arial" w:eastAsia="Calibri" w:hAnsi="Arial" w:cs="Arial"/>
                <w:b/>
                <w:sz w:val="18"/>
                <w:szCs w:val="18"/>
              </w:rPr>
              <w:t xml:space="preserve"> SKLOP 2</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7C41F1CA" w14:textId="77777777" w:rsidR="00B779CB" w:rsidRPr="00221C72" w:rsidRDefault="00B779CB" w:rsidP="002D2F03">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6F37D4" w:rsidRPr="00221C72" w14:paraId="6F843022"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73AA17CA" w14:textId="58B88482" w:rsidR="006F37D4" w:rsidRPr="00431253" w:rsidRDefault="006F37D4" w:rsidP="006F37D4">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5F5F8BD4" w14:textId="77777777" w:rsidR="006F37D4" w:rsidRPr="00221C72" w:rsidRDefault="006F37D4" w:rsidP="006F37D4">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6F37D4" w:rsidRPr="00221C72" w14:paraId="02CF943A"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1DCAFADB" w14:textId="6F76158D" w:rsidR="006F37D4" w:rsidRPr="003F2062" w:rsidRDefault="006F37D4" w:rsidP="006F37D4">
            <w:pPr>
              <w:snapToGrid w:val="0"/>
              <w:spacing w:after="0" w:line="240" w:lineRule="auto"/>
              <w:rPr>
                <w:rFonts w:ascii="Arial" w:eastAsia="Calibri" w:hAnsi="Arial" w:cs="Arial"/>
                <w:bCs/>
                <w:sz w:val="18"/>
                <w:szCs w:val="18"/>
              </w:rPr>
            </w:pPr>
            <w:r>
              <w:rPr>
                <w:rFonts w:ascii="Arial" w:eastAsia="Calibri" w:hAnsi="Arial" w:cs="Arial"/>
                <w:bCs/>
                <w:sz w:val="18"/>
                <w:szCs w:val="18"/>
              </w:rPr>
              <w:t>x 2 šolski leti</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0F06614E" w14:textId="74C92EE5" w:rsidR="006F37D4" w:rsidRPr="00221C72" w:rsidRDefault="006F37D4" w:rsidP="006F37D4">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3F2062" w14:paraId="3F581A18"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3D378CAD" w14:textId="77777777" w:rsidR="00B779CB" w:rsidRPr="00221C72" w:rsidRDefault="00B779CB" w:rsidP="002D2F03">
            <w:pPr>
              <w:snapToGrid w:val="0"/>
              <w:spacing w:after="0" w:line="240" w:lineRule="auto"/>
              <w:rPr>
                <w:rFonts w:ascii="Arial" w:eastAsia="Calibri" w:hAnsi="Arial" w:cs="Arial"/>
                <w:bCs/>
                <w:sz w:val="18"/>
                <w:szCs w:val="18"/>
              </w:rPr>
            </w:pPr>
            <w:r w:rsidRPr="00221C7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171C9A4C"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B779CB" w:rsidRPr="003F2062" w14:paraId="4BCBB70F"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31EDE54F" w14:textId="77777777" w:rsidR="00B779CB" w:rsidRPr="003F2062" w:rsidRDefault="00B779CB"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2</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0E82D255" w14:textId="77777777" w:rsidR="00B779CB" w:rsidRPr="003F2062" w:rsidRDefault="00B779CB"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tbl>
    <w:p w14:paraId="468C9507" w14:textId="597247EF" w:rsidR="00B779CB" w:rsidRDefault="00B779CB">
      <w:pPr>
        <w:spacing w:before="225" w:after="225" w:line="240" w:lineRule="auto"/>
        <w:rPr>
          <w:rFonts w:ascii="Arial" w:hAnsi="Arial" w:cs="Arial"/>
          <w:color w:val="000000"/>
          <w:sz w:val="18"/>
          <w:szCs w:val="18"/>
        </w:rPr>
      </w:pPr>
      <w:r w:rsidRPr="00B779CB">
        <w:rPr>
          <w:rFonts w:ascii="Arial" w:hAnsi="Arial" w:cs="Arial"/>
          <w:color w:val="000000"/>
          <w:sz w:val="18"/>
          <w:szCs w:val="18"/>
        </w:rPr>
        <w:lastRenderedPageBreak/>
        <w:t>Zavezujemo se, da bomo vsa dela izvršili skladno z zahtevami naročnika, najkasneje v roku določenem v razpisni dokumentaciji.  </w:t>
      </w:r>
    </w:p>
    <w:p w14:paraId="63661794" w14:textId="72B3447B" w:rsidR="00B779CB" w:rsidRDefault="00B779CB" w:rsidP="00B779CB">
      <w:pPr>
        <w:spacing w:before="225" w:after="225" w:line="240" w:lineRule="auto"/>
        <w:jc w:val="both"/>
        <w:rPr>
          <w:rFonts w:ascii="Arial" w:hAnsi="Arial" w:cs="Arial"/>
          <w:b/>
          <w:bCs/>
          <w:color w:val="000000"/>
          <w:sz w:val="18"/>
          <w:szCs w:val="18"/>
        </w:rPr>
      </w:pPr>
      <w:r w:rsidRPr="00D7437C">
        <w:rPr>
          <w:rFonts w:ascii="Arial" w:hAnsi="Arial" w:cs="Arial"/>
          <w:b/>
          <w:bCs/>
          <w:color w:val="000000"/>
          <w:sz w:val="18"/>
          <w:szCs w:val="18"/>
        </w:rPr>
        <w:t>MERILA:</w:t>
      </w:r>
    </w:p>
    <w:p w14:paraId="5EA3696C" w14:textId="77777777" w:rsidR="00B779CB" w:rsidRPr="00D7437C" w:rsidRDefault="00B779CB" w:rsidP="00B779CB">
      <w:pPr>
        <w:spacing w:before="225" w:after="225" w:line="240" w:lineRule="auto"/>
        <w:jc w:val="both"/>
        <w:rPr>
          <w:rFonts w:ascii="Arial" w:hAnsi="Arial" w:cs="Arial"/>
          <w:b/>
          <w:bCs/>
          <w:color w:val="000000"/>
          <w:sz w:val="18"/>
          <w:szCs w:val="18"/>
          <w:u w:val="single"/>
        </w:rPr>
      </w:pPr>
      <w:bookmarkStart w:id="6" w:name="_Hlk170391326"/>
      <w:r w:rsidRPr="00D7437C">
        <w:rPr>
          <w:rFonts w:ascii="Arial" w:hAnsi="Arial" w:cs="Arial"/>
          <w:b/>
          <w:bCs/>
          <w:color w:val="000000"/>
          <w:sz w:val="18"/>
          <w:szCs w:val="18"/>
          <w:u w:val="single"/>
        </w:rPr>
        <w:t>SKLOP 1</w:t>
      </w:r>
    </w:p>
    <w:p w14:paraId="3E103A36" w14:textId="77777777"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1: ponudbena cena za SKLOP 1:   _______________________ EUR z DDV</w:t>
      </w:r>
    </w:p>
    <w:p w14:paraId="0F960BA0" w14:textId="77777777"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2: Certifikat »Družbeno odgovoren delodajalec«     DA  /  NE</w:t>
      </w:r>
    </w:p>
    <w:bookmarkEnd w:id="6"/>
    <w:p w14:paraId="0A48C315" w14:textId="77777777" w:rsidR="00B779CB" w:rsidRDefault="00B779CB" w:rsidP="00B779CB">
      <w:pPr>
        <w:spacing w:before="225" w:after="225" w:line="240" w:lineRule="auto"/>
        <w:jc w:val="both"/>
        <w:rPr>
          <w:rFonts w:ascii="Arial" w:hAnsi="Arial" w:cs="Arial"/>
          <w:b/>
          <w:bCs/>
          <w:color w:val="000000"/>
          <w:sz w:val="18"/>
          <w:szCs w:val="18"/>
          <w:u w:val="single"/>
        </w:rPr>
      </w:pPr>
    </w:p>
    <w:p w14:paraId="2470BAD2" w14:textId="77777777" w:rsidR="00B779CB" w:rsidRPr="00D7437C" w:rsidRDefault="00B779CB" w:rsidP="00B779CB">
      <w:pPr>
        <w:spacing w:before="225" w:after="225" w:line="240" w:lineRule="auto"/>
        <w:jc w:val="both"/>
        <w:rPr>
          <w:rFonts w:ascii="Arial" w:hAnsi="Arial" w:cs="Arial"/>
          <w:b/>
          <w:bCs/>
          <w:color w:val="000000"/>
          <w:sz w:val="18"/>
          <w:szCs w:val="18"/>
          <w:u w:val="single"/>
        </w:rPr>
      </w:pPr>
      <w:r w:rsidRPr="00D7437C">
        <w:rPr>
          <w:rFonts w:ascii="Arial" w:hAnsi="Arial" w:cs="Arial"/>
          <w:b/>
          <w:bCs/>
          <w:color w:val="000000"/>
          <w:sz w:val="18"/>
          <w:szCs w:val="18"/>
          <w:u w:val="single"/>
        </w:rPr>
        <w:t xml:space="preserve">SKLOP </w:t>
      </w:r>
      <w:r>
        <w:rPr>
          <w:rFonts w:ascii="Arial" w:hAnsi="Arial" w:cs="Arial"/>
          <w:b/>
          <w:bCs/>
          <w:color w:val="000000"/>
          <w:sz w:val="18"/>
          <w:szCs w:val="18"/>
          <w:u w:val="single"/>
        </w:rPr>
        <w:t>2</w:t>
      </w:r>
    </w:p>
    <w:p w14:paraId="13BBDAFD" w14:textId="0605AB8A"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1: ponudbena cena za SKLOP </w:t>
      </w:r>
      <w:r>
        <w:rPr>
          <w:rFonts w:ascii="Arial" w:hAnsi="Arial" w:cs="Arial"/>
          <w:color w:val="000000"/>
          <w:sz w:val="18"/>
          <w:szCs w:val="18"/>
        </w:rPr>
        <w:t>2</w:t>
      </w:r>
      <w:r w:rsidRPr="00D7437C">
        <w:rPr>
          <w:rFonts w:ascii="Arial" w:hAnsi="Arial" w:cs="Arial"/>
          <w:color w:val="000000"/>
          <w:sz w:val="18"/>
          <w:szCs w:val="18"/>
        </w:rPr>
        <w:t>:   _______________________ EUR z DDV</w:t>
      </w:r>
    </w:p>
    <w:p w14:paraId="28CCE771" w14:textId="77777777"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2: Certifikat »Družbeno odgovoren delodajalec«     DA  /  NE</w:t>
      </w:r>
    </w:p>
    <w:p w14:paraId="16A2E7F7" w14:textId="77777777" w:rsidR="00B779CB" w:rsidRPr="00B779CB" w:rsidRDefault="00B779CB">
      <w:pPr>
        <w:spacing w:before="225" w:after="225" w:line="240" w:lineRule="auto"/>
        <w:rPr>
          <w:rFonts w:ascii="Arial" w:hAnsi="Arial" w:cs="Arial"/>
          <w:color w:val="000000"/>
          <w:sz w:val="18"/>
          <w:szCs w:val="18"/>
        </w:rPr>
      </w:pPr>
    </w:p>
    <w:p w14:paraId="1EAF87F9" w14:textId="26AFEFBB" w:rsidR="00D00EE0" w:rsidRDefault="00542A3C">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4F00281C" w14:textId="77777777" w:rsidR="00D00EE0" w:rsidRDefault="00542A3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40F8D0B" w14:textId="77777777" w:rsidR="00D00EE0" w:rsidRDefault="00542A3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3A2B4C9" w14:textId="77777777" w:rsidR="00D00EE0" w:rsidRDefault="00542A3C">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D7ABE00" w14:textId="77777777" w:rsidR="00B779CB" w:rsidRDefault="00542A3C">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70B1CD4" w14:textId="5EA72672" w:rsidR="00D00EE0" w:rsidRDefault="00542A3C">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13CA3D4"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dokumentov pri oddaji ponudbe. Predračun je javno viden po preteku roka za predložitev ponudb, ostala dokumentacija (»Ostali dokumenti«) pa je vidna samo naročniku.</w:t>
      </w:r>
    </w:p>
    <w:p w14:paraId="1CA01E2D" w14:textId="103E7DFC" w:rsidR="00D00EE0" w:rsidRDefault="00542A3C" w:rsidP="00B779CB">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00EE0" w14:paraId="7C2319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26CCE" w14:textId="77777777" w:rsidR="00D00EE0" w:rsidRDefault="00542A3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4E71C" w14:textId="77777777" w:rsidR="00D00EE0" w:rsidRDefault="00542A3C">
            <w:r>
              <w:rPr>
                <w:rFonts w:ascii="Arial" w:hAnsi="Arial" w:cs="Arial"/>
                <w:color w:val="000000"/>
                <w:position w:val="-2"/>
                <w:sz w:val="18"/>
                <w:szCs w:val="18"/>
              </w:rPr>
              <w:t> </w:t>
            </w:r>
          </w:p>
        </w:tc>
      </w:tr>
      <w:tr w:rsidR="00D00EE0" w14:paraId="503965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A6837E" w14:textId="77777777" w:rsidR="00D00EE0" w:rsidRDefault="00542A3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F7648" w14:textId="77777777" w:rsidR="00D00EE0" w:rsidRDefault="00542A3C">
            <w:r>
              <w:rPr>
                <w:rFonts w:ascii="Arial" w:hAnsi="Arial" w:cs="Arial"/>
                <w:color w:val="000000"/>
                <w:position w:val="-2"/>
                <w:sz w:val="18"/>
                <w:szCs w:val="18"/>
              </w:rPr>
              <w:t> </w:t>
            </w:r>
          </w:p>
        </w:tc>
      </w:tr>
      <w:tr w:rsidR="00D00EE0" w14:paraId="78445F8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EA3719" w14:textId="77777777" w:rsidR="00D00EE0" w:rsidRDefault="00542A3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0A12E" w14:textId="77777777" w:rsidR="00D00EE0" w:rsidRDefault="00542A3C">
            <w:r>
              <w:rPr>
                <w:rFonts w:ascii="Arial" w:hAnsi="Arial" w:cs="Arial"/>
                <w:color w:val="000000"/>
                <w:position w:val="-2"/>
                <w:sz w:val="18"/>
                <w:szCs w:val="18"/>
              </w:rPr>
              <w:t> </w:t>
            </w:r>
          </w:p>
        </w:tc>
      </w:tr>
      <w:tr w:rsidR="00D00EE0" w14:paraId="5E5BAE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123D1" w14:textId="77777777" w:rsidR="00D00EE0" w:rsidRDefault="00542A3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7F340" w14:textId="77777777" w:rsidR="00D00EE0" w:rsidRDefault="00542A3C">
            <w:r>
              <w:rPr>
                <w:rFonts w:ascii="Arial" w:hAnsi="Arial" w:cs="Arial"/>
                <w:color w:val="000000"/>
                <w:position w:val="-2"/>
                <w:sz w:val="18"/>
                <w:szCs w:val="18"/>
              </w:rPr>
              <w:t> </w:t>
            </w:r>
          </w:p>
        </w:tc>
      </w:tr>
      <w:tr w:rsidR="00D00EE0" w14:paraId="7E96B2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22C94" w14:textId="77777777" w:rsidR="00D00EE0" w:rsidRDefault="00542A3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51FED" w14:textId="77777777" w:rsidR="00D00EE0" w:rsidRDefault="00542A3C">
            <w:r>
              <w:rPr>
                <w:rFonts w:ascii="Arial" w:hAnsi="Arial" w:cs="Arial"/>
                <w:color w:val="000000"/>
                <w:position w:val="-2"/>
                <w:sz w:val="18"/>
                <w:szCs w:val="18"/>
              </w:rPr>
              <w:t> </w:t>
            </w:r>
          </w:p>
        </w:tc>
      </w:tr>
      <w:tr w:rsidR="00D00EE0" w14:paraId="5939EE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E0B1D" w14:textId="77777777" w:rsidR="00D00EE0" w:rsidRDefault="00542A3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D3C2A" w14:textId="77777777" w:rsidR="00D00EE0" w:rsidRDefault="00542A3C">
            <w:r>
              <w:rPr>
                <w:rFonts w:ascii="Arial" w:hAnsi="Arial" w:cs="Arial"/>
                <w:color w:val="000000"/>
                <w:position w:val="-2"/>
                <w:sz w:val="18"/>
                <w:szCs w:val="18"/>
              </w:rPr>
              <w:t> </w:t>
            </w:r>
          </w:p>
        </w:tc>
      </w:tr>
      <w:tr w:rsidR="00D00EE0" w14:paraId="5FECB3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92A161" w14:textId="77777777" w:rsidR="00D00EE0" w:rsidRDefault="00542A3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5B990" w14:textId="77777777" w:rsidR="00D00EE0" w:rsidRDefault="00542A3C">
            <w:r>
              <w:rPr>
                <w:rFonts w:ascii="Arial" w:hAnsi="Arial" w:cs="Arial"/>
                <w:color w:val="000000"/>
                <w:position w:val="-2"/>
                <w:sz w:val="18"/>
                <w:szCs w:val="18"/>
              </w:rPr>
              <w:t> </w:t>
            </w:r>
          </w:p>
        </w:tc>
      </w:tr>
      <w:tr w:rsidR="00D00EE0" w14:paraId="2E17DF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ABA4C7" w14:textId="77777777" w:rsidR="00D00EE0" w:rsidRDefault="00542A3C">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D33C5" w14:textId="77777777" w:rsidR="00D00EE0" w:rsidRDefault="00542A3C">
            <w:r>
              <w:rPr>
                <w:rFonts w:ascii="Arial" w:hAnsi="Arial" w:cs="Arial"/>
                <w:color w:val="000000"/>
                <w:position w:val="-2"/>
                <w:sz w:val="18"/>
                <w:szCs w:val="18"/>
              </w:rPr>
              <w:t> </w:t>
            </w:r>
          </w:p>
        </w:tc>
      </w:tr>
      <w:tr w:rsidR="00D00EE0" w14:paraId="7A5888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E0C19C" w14:textId="77777777" w:rsidR="00D00EE0" w:rsidRDefault="00542A3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05ACF" w14:textId="77777777" w:rsidR="00D00EE0" w:rsidRDefault="00542A3C">
            <w:r>
              <w:rPr>
                <w:rFonts w:ascii="Arial" w:hAnsi="Arial" w:cs="Arial"/>
                <w:color w:val="000000"/>
                <w:position w:val="-2"/>
                <w:sz w:val="18"/>
                <w:szCs w:val="18"/>
              </w:rPr>
              <w:t> </w:t>
            </w:r>
          </w:p>
        </w:tc>
      </w:tr>
      <w:tr w:rsidR="00D00EE0" w14:paraId="79C959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7C2CEB" w14:textId="77777777" w:rsidR="00D00EE0" w:rsidRDefault="00542A3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1229" w14:textId="77777777" w:rsidR="00D00EE0" w:rsidRDefault="00542A3C">
            <w:r>
              <w:rPr>
                <w:rFonts w:ascii="Arial" w:hAnsi="Arial" w:cs="Arial"/>
                <w:color w:val="000000"/>
                <w:position w:val="-2"/>
                <w:sz w:val="18"/>
                <w:szCs w:val="18"/>
              </w:rPr>
              <w:t> </w:t>
            </w:r>
          </w:p>
        </w:tc>
      </w:tr>
    </w:tbl>
    <w:p w14:paraId="3C85170E" w14:textId="77777777" w:rsidR="00D00EE0" w:rsidRDefault="00D00EE0"/>
    <w:tbl>
      <w:tblPr>
        <w:tblStyle w:val="NormalTablePHPDOCX"/>
        <w:tblW w:w="8745" w:type="dxa"/>
        <w:tblInd w:w="108" w:type="dxa"/>
        <w:tblLook w:val="04A0" w:firstRow="1" w:lastRow="0" w:firstColumn="1" w:lastColumn="0" w:noHBand="0" w:noVBand="1"/>
      </w:tblPr>
      <w:tblGrid>
        <w:gridCol w:w="4080"/>
        <w:gridCol w:w="4665"/>
      </w:tblGrid>
      <w:tr w:rsidR="00D00EE0" w14:paraId="3C145921" w14:textId="77777777">
        <w:tc>
          <w:tcPr>
            <w:tcW w:w="4080" w:type="dxa"/>
            <w:tcMar>
              <w:top w:w="75" w:type="dxa"/>
              <w:bottom w:w="75" w:type="dxa"/>
            </w:tcMar>
            <w:vAlign w:val="center"/>
          </w:tcPr>
          <w:p w14:paraId="6BB781B6" w14:textId="77777777" w:rsidR="00D00EE0" w:rsidRDefault="00542A3C">
            <w:r>
              <w:rPr>
                <w:rFonts w:ascii="Arial" w:hAnsi="Arial" w:cs="Arial"/>
                <w:color w:val="000000"/>
                <w:position w:val="-2"/>
                <w:sz w:val="18"/>
                <w:szCs w:val="18"/>
              </w:rPr>
              <w:t>Kraj in datum:</w:t>
            </w:r>
          </w:p>
        </w:tc>
        <w:tc>
          <w:tcPr>
            <w:tcW w:w="0" w:type="auto"/>
            <w:tcMar>
              <w:top w:w="75" w:type="dxa"/>
              <w:bottom w:w="75" w:type="dxa"/>
            </w:tcMar>
            <w:vAlign w:val="center"/>
          </w:tcPr>
          <w:p w14:paraId="79F80CEA" w14:textId="77777777" w:rsidR="00D00EE0" w:rsidRDefault="00542A3C">
            <w:pPr>
              <w:jc w:val="center"/>
            </w:pPr>
            <w:r>
              <w:rPr>
                <w:rFonts w:ascii="Arial" w:hAnsi="Arial" w:cs="Arial"/>
                <w:color w:val="000000"/>
                <w:position w:val="-2"/>
                <w:sz w:val="18"/>
                <w:szCs w:val="18"/>
              </w:rPr>
              <w:t>Ime in priimek: _____________________</w:t>
            </w:r>
          </w:p>
        </w:tc>
      </w:tr>
      <w:tr w:rsidR="00D00EE0" w14:paraId="49A2CAD6" w14:textId="77777777">
        <w:tc>
          <w:tcPr>
            <w:tcW w:w="4080" w:type="dxa"/>
            <w:tcMar>
              <w:top w:w="75" w:type="dxa"/>
              <w:bottom w:w="75" w:type="dxa"/>
            </w:tcMar>
            <w:vAlign w:val="center"/>
          </w:tcPr>
          <w:p w14:paraId="73AC2505" w14:textId="77777777" w:rsidR="00D00EE0" w:rsidRDefault="00542A3C">
            <w:r>
              <w:rPr>
                <w:rFonts w:ascii="Arial" w:hAnsi="Arial" w:cs="Arial"/>
                <w:color w:val="000000"/>
                <w:position w:val="-2"/>
                <w:sz w:val="18"/>
                <w:szCs w:val="18"/>
              </w:rPr>
              <w:t> </w:t>
            </w:r>
          </w:p>
        </w:tc>
        <w:tc>
          <w:tcPr>
            <w:tcW w:w="0" w:type="auto"/>
            <w:tcMar>
              <w:top w:w="75" w:type="dxa"/>
              <w:bottom w:w="75" w:type="dxa"/>
            </w:tcMar>
            <w:vAlign w:val="center"/>
          </w:tcPr>
          <w:p w14:paraId="2E152F72" w14:textId="77777777" w:rsidR="00D00EE0" w:rsidRDefault="00D00EE0"/>
          <w:p w14:paraId="7DCA015A" w14:textId="77777777" w:rsidR="00D00EE0" w:rsidRDefault="00542A3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47275E1" w14:textId="77777777" w:rsidR="00D00EE0" w:rsidRDefault="00542A3C">
      <w:pPr>
        <w:spacing w:before="225" w:after="225" w:line="240" w:lineRule="auto"/>
        <w:rPr>
          <w:rFonts w:ascii="Arial" w:hAnsi="Arial" w:cs="Arial"/>
          <w:color w:val="000000"/>
          <w:sz w:val="18"/>
          <w:szCs w:val="18"/>
        </w:rPr>
      </w:pPr>
      <w:r>
        <w:rPr>
          <w:rFonts w:ascii="Arial" w:hAnsi="Arial" w:cs="Arial"/>
          <w:color w:val="000000"/>
          <w:sz w:val="18"/>
          <w:szCs w:val="18"/>
        </w:rPr>
        <w:t> </w:t>
      </w:r>
    </w:p>
    <w:p w14:paraId="0934DE2D" w14:textId="77777777" w:rsidR="00B779CB" w:rsidRDefault="00B779CB">
      <w:pPr>
        <w:spacing w:before="225" w:after="225" w:line="240" w:lineRule="auto"/>
        <w:rPr>
          <w:rFonts w:ascii="Arial" w:hAnsi="Arial" w:cs="Arial"/>
          <w:color w:val="000000"/>
          <w:sz w:val="18"/>
          <w:szCs w:val="18"/>
        </w:rPr>
      </w:pPr>
    </w:p>
    <w:p w14:paraId="3AFA2DD7" w14:textId="77777777" w:rsidR="00B779CB" w:rsidRDefault="00B779CB">
      <w:pPr>
        <w:spacing w:before="225" w:after="225" w:line="240" w:lineRule="auto"/>
        <w:rPr>
          <w:rFonts w:ascii="Arial" w:hAnsi="Arial" w:cs="Arial"/>
          <w:color w:val="000000"/>
          <w:sz w:val="18"/>
          <w:szCs w:val="18"/>
        </w:rPr>
      </w:pPr>
    </w:p>
    <w:p w14:paraId="3CD6F8F4" w14:textId="77777777" w:rsidR="00B779CB" w:rsidRDefault="00B779CB">
      <w:pPr>
        <w:spacing w:before="225" w:after="225" w:line="240" w:lineRule="auto"/>
        <w:rPr>
          <w:rFonts w:ascii="Arial" w:hAnsi="Arial" w:cs="Arial"/>
          <w:color w:val="000000"/>
          <w:sz w:val="18"/>
          <w:szCs w:val="18"/>
        </w:rPr>
      </w:pPr>
    </w:p>
    <w:p w14:paraId="51FA8E03" w14:textId="77777777" w:rsidR="00B779CB" w:rsidRDefault="00B779CB">
      <w:pPr>
        <w:spacing w:before="225" w:after="225" w:line="240" w:lineRule="auto"/>
        <w:rPr>
          <w:rFonts w:ascii="Arial" w:hAnsi="Arial" w:cs="Arial"/>
          <w:color w:val="000000"/>
          <w:sz w:val="18"/>
          <w:szCs w:val="18"/>
        </w:rPr>
      </w:pPr>
    </w:p>
    <w:p w14:paraId="34AE412F" w14:textId="77777777" w:rsidR="00B779CB" w:rsidRDefault="00B779CB">
      <w:pPr>
        <w:spacing w:before="225" w:after="225" w:line="240" w:lineRule="auto"/>
        <w:rPr>
          <w:rFonts w:ascii="Arial" w:hAnsi="Arial" w:cs="Arial"/>
          <w:color w:val="000000"/>
          <w:sz w:val="18"/>
          <w:szCs w:val="18"/>
        </w:rPr>
      </w:pPr>
    </w:p>
    <w:p w14:paraId="64AE5B18" w14:textId="77777777" w:rsidR="00B779CB" w:rsidRDefault="00B779CB">
      <w:pPr>
        <w:spacing w:before="225" w:after="225" w:line="240" w:lineRule="auto"/>
        <w:rPr>
          <w:rFonts w:ascii="Arial" w:hAnsi="Arial" w:cs="Arial"/>
          <w:color w:val="000000"/>
          <w:sz w:val="18"/>
          <w:szCs w:val="18"/>
        </w:rPr>
      </w:pPr>
    </w:p>
    <w:p w14:paraId="107D2A30" w14:textId="77777777" w:rsidR="00B779CB" w:rsidRDefault="00B779CB">
      <w:pPr>
        <w:spacing w:before="225" w:after="225" w:line="240" w:lineRule="auto"/>
        <w:rPr>
          <w:rFonts w:ascii="Arial" w:hAnsi="Arial" w:cs="Arial"/>
          <w:color w:val="000000"/>
          <w:sz w:val="18"/>
          <w:szCs w:val="18"/>
        </w:rPr>
      </w:pPr>
    </w:p>
    <w:p w14:paraId="1613AA7A" w14:textId="77777777" w:rsidR="00B779CB" w:rsidRDefault="00B779CB">
      <w:pPr>
        <w:spacing w:before="225" w:after="225" w:line="240" w:lineRule="auto"/>
        <w:rPr>
          <w:rFonts w:ascii="Arial" w:hAnsi="Arial" w:cs="Arial"/>
          <w:color w:val="000000"/>
          <w:sz w:val="18"/>
          <w:szCs w:val="18"/>
        </w:rPr>
      </w:pPr>
    </w:p>
    <w:p w14:paraId="3DA9D7E7" w14:textId="77777777" w:rsidR="00B779CB" w:rsidRDefault="00B779CB">
      <w:pPr>
        <w:spacing w:before="225" w:after="225" w:line="240" w:lineRule="auto"/>
        <w:rPr>
          <w:rFonts w:ascii="Arial" w:hAnsi="Arial" w:cs="Arial"/>
          <w:color w:val="000000"/>
          <w:sz w:val="18"/>
          <w:szCs w:val="18"/>
        </w:rPr>
      </w:pPr>
    </w:p>
    <w:p w14:paraId="3F745F26" w14:textId="77777777" w:rsidR="00B779CB" w:rsidRDefault="00B779CB">
      <w:pPr>
        <w:spacing w:before="225" w:after="225" w:line="240" w:lineRule="auto"/>
        <w:rPr>
          <w:rFonts w:ascii="Arial" w:hAnsi="Arial" w:cs="Arial"/>
          <w:color w:val="000000"/>
          <w:sz w:val="18"/>
          <w:szCs w:val="18"/>
        </w:rPr>
      </w:pPr>
    </w:p>
    <w:p w14:paraId="4C4E00E9" w14:textId="77777777" w:rsidR="00B779CB" w:rsidRDefault="00B779CB">
      <w:pPr>
        <w:spacing w:before="225" w:after="225" w:line="240" w:lineRule="auto"/>
        <w:rPr>
          <w:rFonts w:ascii="Arial" w:hAnsi="Arial" w:cs="Arial"/>
          <w:color w:val="000000"/>
          <w:sz w:val="18"/>
          <w:szCs w:val="18"/>
        </w:rPr>
      </w:pPr>
    </w:p>
    <w:p w14:paraId="11B89BC2" w14:textId="77777777" w:rsidR="00B779CB" w:rsidRDefault="00B779CB">
      <w:pPr>
        <w:spacing w:before="225" w:after="225" w:line="240" w:lineRule="auto"/>
        <w:rPr>
          <w:rFonts w:ascii="Arial" w:hAnsi="Arial" w:cs="Arial"/>
          <w:color w:val="000000"/>
          <w:sz w:val="18"/>
          <w:szCs w:val="18"/>
        </w:rPr>
      </w:pPr>
    </w:p>
    <w:p w14:paraId="051C7067" w14:textId="77777777" w:rsidR="00B779CB" w:rsidRDefault="00B779CB">
      <w:pPr>
        <w:spacing w:before="225" w:after="225" w:line="240" w:lineRule="auto"/>
        <w:rPr>
          <w:rFonts w:ascii="Arial" w:hAnsi="Arial" w:cs="Arial"/>
          <w:color w:val="000000"/>
          <w:sz w:val="18"/>
          <w:szCs w:val="18"/>
        </w:rPr>
      </w:pPr>
    </w:p>
    <w:p w14:paraId="3593D48D" w14:textId="77777777" w:rsidR="00B779CB" w:rsidRDefault="00B779CB">
      <w:pPr>
        <w:spacing w:before="225" w:after="225" w:line="240" w:lineRule="auto"/>
        <w:rPr>
          <w:rFonts w:ascii="Arial" w:hAnsi="Arial" w:cs="Arial"/>
          <w:color w:val="000000"/>
          <w:sz w:val="18"/>
          <w:szCs w:val="18"/>
        </w:rPr>
      </w:pPr>
    </w:p>
    <w:p w14:paraId="610E2831" w14:textId="77777777" w:rsidR="00B779CB" w:rsidRDefault="00B779CB">
      <w:pPr>
        <w:spacing w:before="225" w:after="225" w:line="240" w:lineRule="auto"/>
        <w:rPr>
          <w:rFonts w:ascii="Arial" w:hAnsi="Arial" w:cs="Arial"/>
          <w:color w:val="000000"/>
          <w:sz w:val="18"/>
          <w:szCs w:val="18"/>
        </w:rPr>
      </w:pPr>
    </w:p>
    <w:p w14:paraId="728E986B" w14:textId="77777777" w:rsidR="00B779CB" w:rsidRDefault="00B779CB">
      <w:pPr>
        <w:spacing w:before="225" w:after="225" w:line="240" w:lineRule="auto"/>
        <w:rPr>
          <w:rFonts w:ascii="Arial" w:hAnsi="Arial" w:cs="Arial"/>
          <w:color w:val="000000"/>
          <w:sz w:val="18"/>
          <w:szCs w:val="18"/>
        </w:rPr>
      </w:pPr>
    </w:p>
    <w:p w14:paraId="64DCFF1D" w14:textId="77777777" w:rsidR="00B779CB" w:rsidRDefault="00B779CB">
      <w:pPr>
        <w:spacing w:before="225" w:after="225" w:line="240" w:lineRule="auto"/>
        <w:rPr>
          <w:rFonts w:ascii="Arial" w:hAnsi="Arial" w:cs="Arial"/>
          <w:color w:val="000000"/>
          <w:sz w:val="18"/>
          <w:szCs w:val="18"/>
        </w:rPr>
      </w:pPr>
    </w:p>
    <w:p w14:paraId="1CA075DF" w14:textId="77777777" w:rsidR="00803D4E" w:rsidRDefault="00803D4E" w:rsidP="00B779CB">
      <w:pPr>
        <w:spacing w:after="0"/>
        <w:jc w:val="right"/>
        <w:rPr>
          <w:rFonts w:ascii="Arial" w:hAnsi="Arial" w:cs="Arial"/>
          <w:sz w:val="18"/>
          <w:szCs w:val="18"/>
        </w:rPr>
      </w:pPr>
    </w:p>
    <w:p w14:paraId="2473A4F5" w14:textId="52D6B90A" w:rsidR="00B779CB" w:rsidRDefault="00B779CB" w:rsidP="00B779C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2</w:t>
      </w:r>
    </w:p>
    <w:p w14:paraId="038C0022" w14:textId="77777777" w:rsidR="00B779CB" w:rsidRPr="00590863" w:rsidRDefault="00B779CB" w:rsidP="00B779CB">
      <w:pPr>
        <w:spacing w:after="0"/>
        <w:jc w:val="right"/>
        <w:rPr>
          <w:rFonts w:ascii="Arial" w:hAnsi="Arial" w:cs="Arial"/>
          <w:sz w:val="18"/>
          <w:szCs w:val="18"/>
        </w:rPr>
      </w:pPr>
    </w:p>
    <w:p w14:paraId="2CEDC383" w14:textId="77777777" w:rsidR="00B779CB" w:rsidRDefault="00B779CB" w:rsidP="00B779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3872440B" w14:textId="387D2B7C" w:rsidR="00B779CB" w:rsidRPr="00A50CA7" w:rsidRDefault="00B779CB" w:rsidP="00B779CB">
      <w:pPr>
        <w:spacing w:before="225" w:after="225"/>
        <w:jc w:val="both"/>
        <w:rPr>
          <w:rFonts w:ascii="Arial" w:hAnsi="Arial" w:cs="Arial"/>
          <w:b/>
          <w:bCs/>
          <w:color w:val="000000"/>
          <w:sz w:val="18"/>
          <w:szCs w:val="18"/>
        </w:rPr>
      </w:pPr>
      <w:r>
        <w:rPr>
          <w:rFonts w:ascii="Arial" w:hAnsi="Arial" w:cs="Arial"/>
          <w:color w:val="000000"/>
          <w:sz w:val="18"/>
          <w:szCs w:val="18"/>
        </w:rPr>
        <w:t>Na osnovi povabila za naročilo »</w:t>
      </w:r>
      <w:r w:rsidR="00ED56B9" w:rsidRPr="00ED56B9">
        <w:rPr>
          <w:rFonts w:ascii="Arial" w:hAnsi="Arial" w:cs="Arial"/>
          <w:b/>
          <w:bCs/>
          <w:color w:val="000000"/>
          <w:sz w:val="18"/>
          <w:szCs w:val="18"/>
        </w:rPr>
        <w:t xml:space="preserve">Prevozi osnovnošolskih otrok v OŠ dr. Antona Trstenjaka Negova </w:t>
      </w:r>
      <w:r w:rsidR="006F37D4">
        <w:rPr>
          <w:rFonts w:ascii="Arial" w:hAnsi="Arial" w:cs="Arial"/>
          <w:b/>
          <w:bCs/>
          <w:color w:val="000000"/>
          <w:sz w:val="18"/>
          <w:szCs w:val="18"/>
        </w:rPr>
        <w:t>za šolski leti 2026/2027 in 2027/2028</w:t>
      </w:r>
      <w:r>
        <w:rPr>
          <w:rFonts w:ascii="Arial" w:hAnsi="Arial" w:cs="Arial"/>
          <w:b/>
          <w:bCs/>
          <w:color w:val="000000"/>
          <w:sz w:val="18"/>
          <w:szCs w:val="18"/>
        </w:rPr>
        <w:t>«</w:t>
      </w:r>
    </w:p>
    <w:p w14:paraId="12A93077" w14:textId="77777777" w:rsidR="00B779CB" w:rsidRDefault="00B779CB" w:rsidP="00B779CB">
      <w:pPr>
        <w:spacing w:before="225" w:after="225" w:line="240" w:lineRule="auto"/>
        <w:jc w:val="both"/>
      </w:pPr>
      <w:r>
        <w:rPr>
          <w:rFonts w:ascii="Arial" w:hAnsi="Arial" w:cs="Arial"/>
          <w:color w:val="000000"/>
          <w:sz w:val="18"/>
          <w:szCs w:val="18"/>
        </w:rPr>
        <w:t>dajemo ponudbo, kot sledi:</w:t>
      </w:r>
    </w:p>
    <w:p w14:paraId="603CA0D1" w14:textId="77777777" w:rsidR="00B779CB" w:rsidRDefault="00B779CB" w:rsidP="00B779C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         se oddaja za sklop/sklope št._______</w:t>
      </w:r>
    </w:p>
    <w:tbl>
      <w:tblPr>
        <w:tblStyle w:val="NormalTablePHPDOCX"/>
        <w:tblW w:w="8670" w:type="dxa"/>
        <w:tblInd w:w="108" w:type="dxa"/>
        <w:tblLook w:val="04A0" w:firstRow="1" w:lastRow="0" w:firstColumn="1" w:lastColumn="0" w:noHBand="0" w:noVBand="1"/>
      </w:tblPr>
      <w:tblGrid>
        <w:gridCol w:w="2385"/>
        <w:gridCol w:w="6285"/>
      </w:tblGrid>
      <w:tr w:rsidR="00B779CB" w14:paraId="3D8C5755" w14:textId="77777777" w:rsidTr="002D2F0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F255A9" w14:textId="77777777" w:rsidR="00B779CB" w:rsidRDefault="00B779CB" w:rsidP="002D2F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CDECE" w14:textId="77777777" w:rsidR="00B779CB" w:rsidRDefault="00B779CB" w:rsidP="002D2F03">
            <w:r>
              <w:rPr>
                <w:rFonts w:ascii="Arial" w:hAnsi="Arial" w:cs="Arial"/>
                <w:color w:val="000000"/>
                <w:position w:val="-2"/>
                <w:sz w:val="18"/>
                <w:szCs w:val="18"/>
              </w:rPr>
              <w:t> </w:t>
            </w:r>
          </w:p>
        </w:tc>
      </w:tr>
      <w:tr w:rsidR="00B779CB" w14:paraId="1542891C" w14:textId="77777777" w:rsidTr="002D2F0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FF3131" w14:textId="77777777" w:rsidR="00B779CB" w:rsidRDefault="00B779CB" w:rsidP="002D2F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F126C" w14:textId="77777777" w:rsidR="00B779CB" w:rsidRDefault="00B779CB" w:rsidP="002D2F03">
            <w:r>
              <w:rPr>
                <w:rFonts w:ascii="Arial" w:hAnsi="Arial" w:cs="Arial"/>
                <w:color w:val="000000"/>
                <w:position w:val="-2"/>
                <w:sz w:val="18"/>
                <w:szCs w:val="18"/>
              </w:rPr>
              <w:t> </w:t>
            </w:r>
          </w:p>
        </w:tc>
      </w:tr>
    </w:tbl>
    <w:p w14:paraId="7D470A55" w14:textId="77777777" w:rsidR="00B779CB" w:rsidRDefault="00B779CB" w:rsidP="00B779CB">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3F2062" w14:paraId="1CCC2EE9"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29644801"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1</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072B2236"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803D4E" w:rsidRPr="00221C72" w14:paraId="45F9BFA2"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60306A72" w14:textId="5A5CF084" w:rsidR="00803D4E" w:rsidRPr="00221C72" w:rsidRDefault="00803D4E" w:rsidP="00803D4E">
            <w:pPr>
              <w:snapToGrid w:val="0"/>
              <w:spacing w:after="0" w:line="240" w:lineRule="auto"/>
              <w:rPr>
                <w:rFonts w:ascii="Arial" w:eastAsia="Calibri" w:hAnsi="Arial" w:cs="Arial"/>
                <w:bCs/>
                <w:sz w:val="18"/>
                <w:szCs w:val="18"/>
              </w:rPr>
            </w:pPr>
            <w:r w:rsidRPr="00431253">
              <w:rPr>
                <w:rFonts w:ascii="Arial" w:eastAsia="Calibri" w:hAnsi="Arial" w:cs="Arial"/>
                <w:bCs/>
                <w:sz w:val="18"/>
                <w:szCs w:val="18"/>
              </w:rPr>
              <w:t xml:space="preserve">x </w:t>
            </w:r>
            <w:r w:rsidR="006F37D4">
              <w:rPr>
                <w:rFonts w:ascii="Arial" w:eastAsia="Calibri" w:hAnsi="Arial" w:cs="Arial"/>
                <w:bCs/>
                <w:sz w:val="18"/>
                <w:szCs w:val="18"/>
              </w:rPr>
              <w:t>190</w:t>
            </w:r>
            <w:r w:rsidRPr="00431253">
              <w:rPr>
                <w:rFonts w:ascii="Arial" w:eastAsia="Calibri" w:hAnsi="Arial" w:cs="Arial"/>
                <w:bCs/>
                <w:sz w:val="18"/>
                <w:szCs w:val="18"/>
              </w:rPr>
              <w:t xml:space="preserve"> dni </w:t>
            </w:r>
            <w:r w:rsidR="006F37D4">
              <w:rPr>
                <w:rFonts w:ascii="Arial" w:eastAsia="Calibri" w:hAnsi="Arial" w:cs="Arial"/>
                <w:bCs/>
                <w:sz w:val="18"/>
                <w:szCs w:val="18"/>
              </w:rPr>
              <w:t>(šolsko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3C709465" w14:textId="77777777" w:rsidR="00803D4E" w:rsidRPr="00221C72" w:rsidRDefault="00803D4E" w:rsidP="00803D4E">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6F37D4" w:rsidRPr="00221C72" w14:paraId="54F8648F"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5AD1CCE2" w14:textId="52F3315C" w:rsidR="006F37D4" w:rsidRPr="00431253" w:rsidRDefault="006F37D4" w:rsidP="00803D4E">
            <w:pPr>
              <w:snapToGrid w:val="0"/>
              <w:spacing w:after="0" w:line="240" w:lineRule="auto"/>
              <w:rPr>
                <w:rFonts w:ascii="Arial" w:eastAsia="Calibri" w:hAnsi="Arial" w:cs="Arial"/>
                <w:bCs/>
                <w:sz w:val="18"/>
                <w:szCs w:val="18"/>
              </w:rPr>
            </w:pPr>
            <w:r>
              <w:rPr>
                <w:rFonts w:ascii="Arial" w:eastAsia="Calibri" w:hAnsi="Arial" w:cs="Arial"/>
                <w:bCs/>
                <w:sz w:val="18"/>
                <w:szCs w:val="18"/>
              </w:rPr>
              <w:t>x 2 šolski leti</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3DADF0B7" w14:textId="297675C2" w:rsidR="006F37D4" w:rsidRPr="00221C72" w:rsidRDefault="006F37D4" w:rsidP="00803D4E">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221C72" w14:paraId="3AFC7BD3"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193974A2" w14:textId="77777777" w:rsidR="00B779CB" w:rsidRPr="00221C72" w:rsidRDefault="00B779CB" w:rsidP="002D2F03">
            <w:pPr>
              <w:snapToGrid w:val="0"/>
              <w:spacing w:after="0" w:line="240" w:lineRule="auto"/>
              <w:rPr>
                <w:rFonts w:ascii="Arial" w:eastAsia="Calibri" w:hAnsi="Arial" w:cs="Arial"/>
                <w:bCs/>
                <w:sz w:val="18"/>
                <w:szCs w:val="18"/>
              </w:rPr>
            </w:pPr>
            <w:r w:rsidRPr="00221C7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4C3C28F7" w14:textId="77777777" w:rsidR="00B779CB" w:rsidRPr="00221C72" w:rsidRDefault="00B779CB" w:rsidP="002D2F03">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B779CB" w:rsidRPr="00221C72" w14:paraId="0F5453AE"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03271D4E" w14:textId="77777777" w:rsidR="00B779CB" w:rsidRPr="00221C72" w:rsidRDefault="00B779CB" w:rsidP="002D2F03">
            <w:pPr>
              <w:snapToGrid w:val="0"/>
              <w:spacing w:after="0" w:line="240" w:lineRule="auto"/>
              <w:rPr>
                <w:rFonts w:ascii="Arial" w:eastAsia="Calibri" w:hAnsi="Arial" w:cs="Arial"/>
                <w:b/>
                <w:bCs/>
                <w:sz w:val="18"/>
                <w:szCs w:val="18"/>
              </w:rPr>
            </w:pPr>
            <w:r w:rsidRPr="00221C72">
              <w:rPr>
                <w:rFonts w:ascii="Arial" w:eastAsia="Calibri" w:hAnsi="Arial" w:cs="Arial"/>
                <w:b/>
                <w:bCs/>
                <w:sz w:val="18"/>
                <w:szCs w:val="18"/>
              </w:rPr>
              <w:t>SKUPAJ PONUDBENA CENA PREVOZA Z DDV – SKLOP 1</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0E9BF009" w14:textId="77777777" w:rsidR="00B779CB" w:rsidRPr="00221C72" w:rsidRDefault="00B779CB" w:rsidP="002D2F03">
            <w:pPr>
              <w:snapToGrid w:val="0"/>
              <w:spacing w:after="0" w:line="240" w:lineRule="auto"/>
              <w:jc w:val="right"/>
              <w:rPr>
                <w:rFonts w:ascii="Arial" w:eastAsia="Calibri" w:hAnsi="Arial" w:cs="Arial"/>
                <w:b/>
                <w:bCs/>
                <w:sz w:val="18"/>
                <w:szCs w:val="18"/>
              </w:rPr>
            </w:pPr>
            <w:r w:rsidRPr="00221C72">
              <w:rPr>
                <w:rFonts w:ascii="Arial" w:eastAsia="Calibri" w:hAnsi="Arial" w:cs="Arial"/>
                <w:b/>
                <w:bCs/>
                <w:sz w:val="18"/>
                <w:szCs w:val="18"/>
              </w:rPr>
              <w:t>EUR</w:t>
            </w:r>
          </w:p>
        </w:tc>
      </w:tr>
    </w:tbl>
    <w:p w14:paraId="311AEC7D" w14:textId="77777777" w:rsidR="00B779CB" w:rsidRPr="00221C72" w:rsidRDefault="00B779CB" w:rsidP="00B779CB">
      <w:pPr>
        <w:spacing w:after="0" w:line="240" w:lineRule="auto"/>
        <w:jc w:val="both"/>
      </w:pP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221C72" w14:paraId="48B05CDE"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70EF4CAD" w14:textId="77777777" w:rsidR="00B779CB" w:rsidRPr="00221C72" w:rsidRDefault="00B779CB" w:rsidP="002D2F03">
            <w:pPr>
              <w:snapToGrid w:val="0"/>
              <w:spacing w:after="0" w:line="240" w:lineRule="auto"/>
              <w:rPr>
                <w:rFonts w:ascii="Arial" w:eastAsia="Calibri" w:hAnsi="Arial" w:cs="Arial"/>
                <w:bCs/>
                <w:sz w:val="18"/>
                <w:szCs w:val="18"/>
              </w:rPr>
            </w:pPr>
            <w:r w:rsidRPr="00221C72">
              <w:rPr>
                <w:rFonts w:ascii="Arial" w:eastAsia="Calibri" w:hAnsi="Arial" w:cs="Arial"/>
                <w:bCs/>
                <w:sz w:val="18"/>
                <w:szCs w:val="18"/>
              </w:rPr>
              <w:t>Skupaj cena na dan (brez DDV) –</w:t>
            </w:r>
            <w:r w:rsidRPr="00221C72">
              <w:rPr>
                <w:rFonts w:ascii="Arial" w:eastAsia="Calibri" w:hAnsi="Arial" w:cs="Arial"/>
                <w:b/>
                <w:sz w:val="18"/>
                <w:szCs w:val="18"/>
              </w:rPr>
              <w:t xml:space="preserve"> SKLOP 2</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275D7DD0" w14:textId="77777777" w:rsidR="00B779CB" w:rsidRPr="00221C72" w:rsidRDefault="00B779CB" w:rsidP="002D2F03">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803D4E" w:rsidRPr="00221C72" w14:paraId="67038C2A"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30E7955A" w14:textId="6A2E0008" w:rsidR="00803D4E" w:rsidRPr="00221C72" w:rsidRDefault="00803D4E" w:rsidP="00803D4E">
            <w:pPr>
              <w:snapToGrid w:val="0"/>
              <w:spacing w:after="0" w:line="240" w:lineRule="auto"/>
              <w:rPr>
                <w:rFonts w:ascii="Arial" w:eastAsia="Calibri" w:hAnsi="Arial" w:cs="Arial"/>
                <w:bCs/>
                <w:sz w:val="18"/>
                <w:szCs w:val="18"/>
              </w:rPr>
            </w:pPr>
            <w:r w:rsidRPr="00431253">
              <w:rPr>
                <w:rFonts w:ascii="Arial" w:eastAsia="Calibri" w:hAnsi="Arial" w:cs="Arial"/>
                <w:bCs/>
                <w:sz w:val="18"/>
                <w:szCs w:val="18"/>
              </w:rPr>
              <w:t xml:space="preserve">x </w:t>
            </w:r>
            <w:r w:rsidR="006F37D4">
              <w:rPr>
                <w:rFonts w:ascii="Arial" w:eastAsia="Calibri" w:hAnsi="Arial" w:cs="Arial"/>
                <w:bCs/>
                <w:sz w:val="18"/>
                <w:szCs w:val="18"/>
              </w:rPr>
              <w:t>190</w:t>
            </w:r>
            <w:r w:rsidRPr="00431253">
              <w:rPr>
                <w:rFonts w:ascii="Arial" w:eastAsia="Calibri" w:hAnsi="Arial" w:cs="Arial"/>
                <w:bCs/>
                <w:sz w:val="18"/>
                <w:szCs w:val="18"/>
              </w:rPr>
              <w:t xml:space="preserve"> dni </w:t>
            </w:r>
            <w:r w:rsidR="006F37D4">
              <w:rPr>
                <w:rFonts w:ascii="Arial" w:eastAsia="Calibri" w:hAnsi="Arial" w:cs="Arial"/>
                <w:bCs/>
                <w:sz w:val="18"/>
                <w:szCs w:val="18"/>
              </w:rPr>
              <w:t xml:space="preserve">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3F597C55" w14:textId="77777777" w:rsidR="00803D4E" w:rsidRPr="00221C72" w:rsidRDefault="00803D4E" w:rsidP="00803D4E">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6F37D4" w:rsidRPr="00221C72" w14:paraId="18AB01FA"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654AE67D" w14:textId="1BCED1DF" w:rsidR="006F37D4" w:rsidRPr="00431253" w:rsidRDefault="006F37D4" w:rsidP="00803D4E">
            <w:pPr>
              <w:snapToGrid w:val="0"/>
              <w:spacing w:after="0" w:line="240" w:lineRule="auto"/>
              <w:rPr>
                <w:rFonts w:ascii="Arial" w:eastAsia="Calibri" w:hAnsi="Arial" w:cs="Arial"/>
                <w:bCs/>
                <w:sz w:val="18"/>
                <w:szCs w:val="18"/>
              </w:rPr>
            </w:pPr>
            <w:r>
              <w:rPr>
                <w:rFonts w:ascii="Arial" w:eastAsia="Calibri" w:hAnsi="Arial" w:cs="Arial"/>
                <w:bCs/>
                <w:sz w:val="18"/>
                <w:szCs w:val="18"/>
              </w:rPr>
              <w:t>x 2 šolski leti</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05794725" w14:textId="528F4F17" w:rsidR="006F37D4" w:rsidRPr="00221C72" w:rsidRDefault="006F37D4" w:rsidP="00803D4E">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221C72" w14:paraId="0D4CDC2A"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0E250572" w14:textId="77777777" w:rsidR="00B779CB" w:rsidRPr="00221C72" w:rsidRDefault="00B779CB" w:rsidP="002D2F03">
            <w:pPr>
              <w:snapToGrid w:val="0"/>
              <w:spacing w:after="0" w:line="240" w:lineRule="auto"/>
              <w:rPr>
                <w:rFonts w:ascii="Arial" w:eastAsia="Calibri" w:hAnsi="Arial" w:cs="Arial"/>
                <w:bCs/>
                <w:sz w:val="18"/>
                <w:szCs w:val="18"/>
              </w:rPr>
            </w:pPr>
            <w:r w:rsidRPr="00221C7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3D4EA641" w14:textId="77777777" w:rsidR="00B779CB" w:rsidRPr="00221C72" w:rsidRDefault="00B779CB" w:rsidP="002D2F03">
            <w:pPr>
              <w:snapToGrid w:val="0"/>
              <w:spacing w:after="0" w:line="240" w:lineRule="auto"/>
              <w:jc w:val="right"/>
              <w:rPr>
                <w:rFonts w:ascii="Arial" w:eastAsia="Calibri" w:hAnsi="Arial" w:cs="Arial"/>
                <w:bCs/>
                <w:sz w:val="18"/>
                <w:szCs w:val="18"/>
              </w:rPr>
            </w:pPr>
            <w:r w:rsidRPr="00221C72">
              <w:rPr>
                <w:rFonts w:ascii="Arial" w:eastAsia="Calibri" w:hAnsi="Arial" w:cs="Arial"/>
                <w:bCs/>
                <w:sz w:val="18"/>
                <w:szCs w:val="18"/>
              </w:rPr>
              <w:t>EUR</w:t>
            </w:r>
          </w:p>
        </w:tc>
      </w:tr>
      <w:tr w:rsidR="00B779CB" w:rsidRPr="003F2062" w14:paraId="21957DBA"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58A6F4D9" w14:textId="77777777" w:rsidR="00B779CB" w:rsidRPr="00221C72" w:rsidRDefault="00B779CB" w:rsidP="002D2F03">
            <w:pPr>
              <w:snapToGrid w:val="0"/>
              <w:spacing w:after="0" w:line="240" w:lineRule="auto"/>
              <w:rPr>
                <w:rFonts w:ascii="Arial" w:eastAsia="Calibri" w:hAnsi="Arial" w:cs="Arial"/>
                <w:b/>
                <w:bCs/>
                <w:sz w:val="18"/>
                <w:szCs w:val="18"/>
              </w:rPr>
            </w:pPr>
            <w:r w:rsidRPr="00221C72">
              <w:rPr>
                <w:rFonts w:ascii="Arial" w:eastAsia="Calibri" w:hAnsi="Arial" w:cs="Arial"/>
                <w:b/>
                <w:bCs/>
                <w:sz w:val="18"/>
                <w:szCs w:val="18"/>
              </w:rPr>
              <w:t>SKUPAJ PONUDBENA CENA PREVOZA Z DDV – SKLOP 2</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180C0E83" w14:textId="77777777" w:rsidR="00B779CB" w:rsidRPr="003F2062" w:rsidRDefault="00B779CB" w:rsidP="002D2F03">
            <w:pPr>
              <w:snapToGrid w:val="0"/>
              <w:spacing w:after="0" w:line="240" w:lineRule="auto"/>
              <w:jc w:val="right"/>
              <w:rPr>
                <w:rFonts w:ascii="Arial" w:eastAsia="Calibri" w:hAnsi="Arial" w:cs="Arial"/>
                <w:b/>
                <w:bCs/>
                <w:sz w:val="18"/>
                <w:szCs w:val="18"/>
              </w:rPr>
            </w:pPr>
            <w:r w:rsidRPr="00221C72">
              <w:rPr>
                <w:rFonts w:ascii="Arial" w:eastAsia="Calibri" w:hAnsi="Arial" w:cs="Arial"/>
                <w:b/>
                <w:bCs/>
                <w:sz w:val="18"/>
                <w:szCs w:val="18"/>
              </w:rPr>
              <w:t>EUR</w:t>
            </w:r>
          </w:p>
        </w:tc>
      </w:tr>
    </w:tbl>
    <w:p w14:paraId="7F04FCA4" w14:textId="77777777" w:rsidR="00B779CB" w:rsidRDefault="00B779CB" w:rsidP="00B779CB">
      <w:pPr>
        <w:spacing w:after="0" w:line="240" w:lineRule="auto"/>
        <w:jc w:val="both"/>
      </w:pPr>
    </w:p>
    <w:p w14:paraId="2CD55EC0"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0A0BC9A"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90 dni od roka za predložitev ponudb.</w:t>
      </w:r>
    </w:p>
    <w:p w14:paraId="0170130D"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Strinjamo se, da naročnik ni zavezan sprejeti nobene od ponudb, ki jih je prejel, ter da v primeru odstopa naročnika od oddaje javnega naročila </w:t>
      </w:r>
      <w:r w:rsidRPr="009B317E">
        <w:rPr>
          <w:rFonts w:ascii="Arial" w:hAnsi="Arial" w:cs="Arial"/>
          <w:color w:val="000000"/>
          <w:sz w:val="18"/>
          <w:szCs w:val="18"/>
        </w:rPr>
        <w:t>ne bodo povrnjeni ponudniku nobeni stroški v zvezi z izdelavo ponudb</w:t>
      </w:r>
      <w:r>
        <w:rPr>
          <w:rFonts w:ascii="Arial" w:hAnsi="Arial" w:cs="Arial"/>
          <w:color w:val="000000"/>
          <w:sz w:val="18"/>
          <w:szCs w:val="18"/>
        </w:rPr>
        <w:t>.</w:t>
      </w:r>
    </w:p>
    <w:p w14:paraId="4397888E" w14:textId="77777777" w:rsidR="00B779CB" w:rsidRPr="00F06DB9"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Predmetni obrazec predstavlja javni del elektronske ponudbe, vidne preko spletne aplikacije e-Oddaja po poteku roka za predložitve ponudb vsem ponudnikom, ki so oddali ponudbe.</w:t>
      </w:r>
    </w:p>
    <w:p w14:paraId="275E7738"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dokumentov pri oddaji ponudbe. Predračun je javno viden po preteku roka za predložitev ponudb, ostala dokumentacija (»Druge priloge«) pa je vidna samo naročniku.</w:t>
      </w:r>
    </w:p>
    <w:tbl>
      <w:tblPr>
        <w:tblStyle w:val="NormalTablePHPDOCX"/>
        <w:tblW w:w="8745" w:type="dxa"/>
        <w:tblInd w:w="102" w:type="dxa"/>
        <w:tblLook w:val="04A0" w:firstRow="1" w:lastRow="0" w:firstColumn="1" w:lastColumn="0" w:noHBand="0" w:noVBand="1"/>
      </w:tblPr>
      <w:tblGrid>
        <w:gridCol w:w="4080"/>
        <w:gridCol w:w="4665"/>
      </w:tblGrid>
      <w:tr w:rsidR="00B779CB" w14:paraId="17DFBBEB" w14:textId="77777777" w:rsidTr="002D2F03">
        <w:tc>
          <w:tcPr>
            <w:tcW w:w="4080" w:type="dxa"/>
            <w:tcMar>
              <w:top w:w="75" w:type="dxa"/>
              <w:bottom w:w="75" w:type="dxa"/>
            </w:tcMar>
            <w:vAlign w:val="center"/>
          </w:tcPr>
          <w:p w14:paraId="08B8353E" w14:textId="77777777" w:rsidR="00B779CB" w:rsidRDefault="00B779CB" w:rsidP="002D2F03">
            <w:r>
              <w:rPr>
                <w:rFonts w:ascii="Arial" w:hAnsi="Arial" w:cs="Arial"/>
                <w:color w:val="000000"/>
                <w:position w:val="-2"/>
                <w:sz w:val="18"/>
                <w:szCs w:val="18"/>
              </w:rPr>
              <w:t>Kraj in datum:</w:t>
            </w:r>
          </w:p>
        </w:tc>
        <w:tc>
          <w:tcPr>
            <w:tcW w:w="0" w:type="auto"/>
            <w:tcMar>
              <w:top w:w="75" w:type="dxa"/>
              <w:bottom w:w="75" w:type="dxa"/>
            </w:tcMar>
            <w:vAlign w:val="center"/>
          </w:tcPr>
          <w:p w14:paraId="1DDF3ACE" w14:textId="77777777" w:rsidR="00B779CB" w:rsidRDefault="00B779CB" w:rsidP="002D2F03">
            <w:pPr>
              <w:jc w:val="center"/>
            </w:pPr>
            <w:r>
              <w:rPr>
                <w:rFonts w:ascii="Arial" w:hAnsi="Arial" w:cs="Arial"/>
                <w:color w:val="000000"/>
                <w:position w:val="-2"/>
                <w:sz w:val="18"/>
                <w:szCs w:val="18"/>
              </w:rPr>
              <w:t>Ime in priimek: _____________________</w:t>
            </w:r>
          </w:p>
        </w:tc>
      </w:tr>
      <w:tr w:rsidR="00B779CB" w14:paraId="72EEA53E" w14:textId="77777777" w:rsidTr="002D2F03">
        <w:tc>
          <w:tcPr>
            <w:tcW w:w="4080" w:type="dxa"/>
            <w:tcMar>
              <w:top w:w="75" w:type="dxa"/>
              <w:bottom w:w="75" w:type="dxa"/>
            </w:tcMar>
            <w:vAlign w:val="center"/>
          </w:tcPr>
          <w:p w14:paraId="7D38D9FE" w14:textId="6518ED9E" w:rsidR="00B779CB" w:rsidRDefault="00B779CB" w:rsidP="002D2F03"/>
        </w:tc>
        <w:tc>
          <w:tcPr>
            <w:tcW w:w="0" w:type="auto"/>
            <w:tcMar>
              <w:top w:w="75" w:type="dxa"/>
              <w:bottom w:w="75" w:type="dxa"/>
            </w:tcMar>
            <w:vAlign w:val="center"/>
          </w:tcPr>
          <w:p w14:paraId="090FEB40" w14:textId="77777777" w:rsidR="00B779CB" w:rsidRDefault="00B779CB" w:rsidP="002D2F03"/>
          <w:p w14:paraId="42C0A109" w14:textId="77777777" w:rsidR="00B779CB" w:rsidRDefault="00B779CB" w:rsidP="002D2F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54C5860" w14:textId="77777777" w:rsidR="00B779CB" w:rsidRDefault="00B779CB">
      <w:pPr>
        <w:spacing w:before="225" w:after="225" w:line="240" w:lineRule="auto"/>
        <w:sectPr w:rsidR="00B779CB" w:rsidSect="006E7A2B">
          <w:footerReference w:type="default" r:id="rId10"/>
          <w:pgSz w:w="11906" w:h="16838"/>
          <w:pgMar w:top="1418" w:right="1418" w:bottom="1418" w:left="1418" w:header="567" w:footer="596" w:gutter="0"/>
          <w:cols w:space="708"/>
          <w:docGrid w:linePitch="360"/>
        </w:sectPr>
      </w:pPr>
    </w:p>
    <w:p w14:paraId="26CB081F" w14:textId="05DFCDF0" w:rsidR="00EF1B75" w:rsidRDefault="00542A3C" w:rsidP="00E31BA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31BA4">
        <w:rPr>
          <w:rFonts w:ascii="Arial" w:hAnsi="Arial" w:cs="Arial"/>
          <w:sz w:val="18"/>
          <w:szCs w:val="18"/>
        </w:rPr>
        <w:t>3</w:t>
      </w:r>
    </w:p>
    <w:p w14:paraId="0131EAA3" w14:textId="77777777" w:rsidR="00E31BA4" w:rsidRPr="00E31BA4" w:rsidRDefault="00E31BA4" w:rsidP="00E31BA4">
      <w:pPr>
        <w:spacing w:after="0"/>
        <w:jc w:val="right"/>
        <w:rPr>
          <w:rFonts w:ascii="Arial" w:hAnsi="Arial" w:cs="Arial"/>
          <w:sz w:val="18"/>
          <w:szCs w:val="18"/>
        </w:rPr>
      </w:pPr>
    </w:p>
    <w:p w14:paraId="560344B5"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7C4D67A" w14:textId="78A5C71E" w:rsidR="00D00EE0" w:rsidRDefault="00542A3C">
      <w:pPr>
        <w:spacing w:before="225" w:after="225" w:line="240" w:lineRule="auto"/>
        <w:jc w:val="both"/>
      </w:pPr>
      <w:r>
        <w:rPr>
          <w:rFonts w:ascii="Arial" w:hAnsi="Arial" w:cs="Arial"/>
          <w:color w:val="000000"/>
          <w:sz w:val="18"/>
          <w:szCs w:val="18"/>
        </w:rPr>
        <w:t>V zvezi z javnim naročilom »</w:t>
      </w:r>
      <w:r w:rsidR="00ED56B9" w:rsidRPr="00ED56B9">
        <w:rPr>
          <w:rFonts w:ascii="Arial" w:hAnsi="Arial" w:cs="Arial"/>
          <w:b/>
          <w:bCs/>
          <w:color w:val="000000"/>
          <w:sz w:val="18"/>
          <w:szCs w:val="18"/>
        </w:rPr>
        <w:t xml:space="preserve">Prevozi osnovnošolskih otrok v OŠ dr. Antona Trstenjaka Negova </w:t>
      </w:r>
      <w:r w:rsidR="006F37D4" w:rsidRPr="006F37D4">
        <w:rPr>
          <w:rFonts w:ascii="Arial" w:hAnsi="Arial" w:cs="Arial"/>
          <w:b/>
          <w:bCs/>
          <w:color w:val="000000"/>
          <w:sz w:val="18"/>
          <w:szCs w:val="18"/>
        </w:rPr>
        <w:t>za šolski leti 2026/2027 in 2027/2028</w:t>
      </w:r>
      <w:r>
        <w:rPr>
          <w:rFonts w:ascii="Arial" w:hAnsi="Arial" w:cs="Arial"/>
          <w:color w:val="000000"/>
          <w:sz w:val="18"/>
          <w:szCs w:val="18"/>
        </w:rPr>
        <w:t>«,</w:t>
      </w:r>
    </w:p>
    <w:p w14:paraId="7564C209" w14:textId="77777777" w:rsidR="00D00EE0" w:rsidRDefault="00542A3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74CA8E" w14:textId="77777777" w:rsidR="00D00EE0" w:rsidRDefault="00542A3C">
      <w:pPr>
        <w:spacing w:before="225" w:after="225" w:line="240" w:lineRule="auto"/>
        <w:jc w:val="both"/>
      </w:pPr>
      <w:r>
        <w:rPr>
          <w:rFonts w:ascii="Arial" w:hAnsi="Arial" w:cs="Arial"/>
          <w:i/>
          <w:iCs/>
          <w:color w:val="000000"/>
          <w:sz w:val="18"/>
          <w:szCs w:val="18"/>
        </w:rPr>
        <w:t>(naziv ponudnika, partnerja v skupni ponudbi)</w:t>
      </w:r>
    </w:p>
    <w:p w14:paraId="5C8B8A04" w14:textId="77777777" w:rsidR="00D00EE0" w:rsidRDefault="00542A3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00EE0" w14:paraId="4F9AA351" w14:textId="77777777">
        <w:tc>
          <w:tcPr>
            <w:tcW w:w="0" w:type="auto"/>
            <w:tcMar>
              <w:top w:w="0" w:type="auto"/>
              <w:bottom w:w="0" w:type="auto"/>
            </w:tcMar>
          </w:tcPr>
          <w:p w14:paraId="703AB2E3"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ED9CD6"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4A686A6"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3885E07"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18C1692"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64ACBC4"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E77C0D1"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32D0EFB"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2A4932C"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EAEA63E"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D2C9FA0"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3F4745A"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4204F26"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6895651"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C168C0"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FDC4306"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0041CA3"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8CB82CA"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2655699"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4B815E8"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52D3574"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2688A9F" w14:textId="77777777" w:rsidR="00D00EE0" w:rsidRDefault="00542A3C">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A78450C" w14:textId="77777777" w:rsidR="00D00EE0" w:rsidRDefault="00542A3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00EE0" w14:paraId="01B01E36" w14:textId="77777777">
        <w:tc>
          <w:tcPr>
            <w:tcW w:w="0" w:type="auto"/>
            <w:tcMar>
              <w:top w:w="0" w:type="auto"/>
              <w:bottom w:w="0" w:type="auto"/>
            </w:tcMar>
          </w:tcPr>
          <w:p w14:paraId="72FDC967"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D2471ED"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A334E2A"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D4A7C86"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D97DD4D"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611846C"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9121EF1"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739D91E"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4B3E5F"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EA4A0A0"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CB2D2FF"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355554E"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BB674EA" w14:textId="77777777" w:rsidR="00D00EE0" w:rsidRDefault="00542A3C">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C83B1FE" w14:textId="77777777" w:rsidR="00D00EE0" w:rsidRDefault="00542A3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5035D7" w14:textId="0CE702C6" w:rsidR="00D00EE0" w:rsidRDefault="00542A3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ED56B9" w:rsidRPr="00ED56B9">
        <w:rPr>
          <w:rFonts w:ascii="Arial" w:hAnsi="Arial" w:cs="Arial"/>
          <w:b/>
          <w:bCs/>
          <w:color w:val="000000"/>
          <w:sz w:val="18"/>
          <w:szCs w:val="18"/>
        </w:rPr>
        <w:t xml:space="preserve">Prevozi osnovnošolskih otrok v OŠ dr. Antona Trstenjaka Negova </w:t>
      </w:r>
      <w:r w:rsidR="006F37D4" w:rsidRPr="006F37D4">
        <w:rPr>
          <w:rFonts w:ascii="Arial" w:hAnsi="Arial" w:cs="Arial"/>
          <w:b/>
          <w:bCs/>
          <w:color w:val="000000"/>
          <w:sz w:val="18"/>
          <w:szCs w:val="18"/>
        </w:rPr>
        <w:t>za šolski leti 2026/2027 in 2027/2028</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772E5E68" w14:textId="77777777" w:rsidR="00D00EE0" w:rsidRDefault="00542A3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0EE0" w14:paraId="08F6B939" w14:textId="77777777">
        <w:tc>
          <w:tcPr>
            <w:tcW w:w="2500" w:type="pct"/>
            <w:tcMar>
              <w:top w:w="75" w:type="dxa"/>
              <w:bottom w:w="75" w:type="dxa"/>
            </w:tcMar>
            <w:vAlign w:val="center"/>
          </w:tcPr>
          <w:p w14:paraId="48E8ABCD" w14:textId="77777777" w:rsidR="00D00EE0" w:rsidRDefault="00542A3C">
            <w:r>
              <w:rPr>
                <w:rFonts w:ascii="Arial" w:hAnsi="Arial" w:cs="Arial"/>
                <w:color w:val="000000"/>
                <w:position w:val="-2"/>
                <w:sz w:val="18"/>
                <w:szCs w:val="18"/>
              </w:rPr>
              <w:t>Kraj in datum:</w:t>
            </w:r>
          </w:p>
        </w:tc>
        <w:tc>
          <w:tcPr>
            <w:tcW w:w="0" w:type="auto"/>
            <w:tcMar>
              <w:top w:w="75" w:type="dxa"/>
              <w:bottom w:w="75" w:type="dxa"/>
            </w:tcMar>
            <w:vAlign w:val="center"/>
          </w:tcPr>
          <w:p w14:paraId="2113A03B" w14:textId="77777777" w:rsidR="00D00EE0" w:rsidRDefault="00542A3C">
            <w:r>
              <w:rPr>
                <w:rFonts w:ascii="Arial" w:hAnsi="Arial" w:cs="Arial"/>
                <w:color w:val="000000"/>
                <w:position w:val="-2"/>
                <w:sz w:val="18"/>
                <w:szCs w:val="18"/>
              </w:rPr>
              <w:t>Ime in priimek: _____________________</w:t>
            </w:r>
          </w:p>
        </w:tc>
      </w:tr>
      <w:tr w:rsidR="00D00EE0" w14:paraId="4C1A4566" w14:textId="77777777">
        <w:tc>
          <w:tcPr>
            <w:tcW w:w="2500" w:type="pct"/>
            <w:tcMar>
              <w:top w:w="75" w:type="dxa"/>
              <w:bottom w:w="75" w:type="dxa"/>
            </w:tcMar>
            <w:vAlign w:val="center"/>
          </w:tcPr>
          <w:p w14:paraId="7C2C859D" w14:textId="77777777" w:rsidR="00D00EE0" w:rsidRDefault="00542A3C">
            <w:r>
              <w:rPr>
                <w:rFonts w:ascii="Arial" w:hAnsi="Arial" w:cs="Arial"/>
                <w:color w:val="000000"/>
                <w:position w:val="-2"/>
                <w:sz w:val="18"/>
                <w:szCs w:val="18"/>
              </w:rPr>
              <w:t> </w:t>
            </w:r>
          </w:p>
        </w:tc>
        <w:tc>
          <w:tcPr>
            <w:tcW w:w="0" w:type="auto"/>
            <w:tcMar>
              <w:top w:w="75" w:type="dxa"/>
              <w:bottom w:w="75" w:type="dxa"/>
            </w:tcMar>
            <w:vAlign w:val="center"/>
          </w:tcPr>
          <w:p w14:paraId="530EC3EE" w14:textId="77777777" w:rsidR="00D00EE0" w:rsidRDefault="00D00EE0"/>
          <w:p w14:paraId="787F70E0" w14:textId="77777777" w:rsidR="00D00EE0" w:rsidRDefault="00542A3C">
            <w:pPr>
              <w:jc w:val="center"/>
            </w:pPr>
            <w:r>
              <w:rPr>
                <w:rFonts w:ascii="Arial" w:hAnsi="Arial" w:cs="Arial"/>
                <w:color w:val="A9A9A9"/>
                <w:position w:val="-2"/>
                <w:sz w:val="18"/>
                <w:szCs w:val="18"/>
              </w:rPr>
              <w:t>(žig in podpis)</w:t>
            </w:r>
          </w:p>
        </w:tc>
      </w:tr>
    </w:tbl>
    <w:p w14:paraId="26E535FE" w14:textId="77777777" w:rsidR="00D00EE0" w:rsidRDefault="00542A3C">
      <w:pPr>
        <w:spacing w:before="225" w:after="225" w:line="240" w:lineRule="auto"/>
        <w:jc w:val="both"/>
      </w:pPr>
      <w:r>
        <w:rPr>
          <w:rFonts w:ascii="Arial" w:hAnsi="Arial" w:cs="Arial"/>
          <w:color w:val="000000"/>
          <w:sz w:val="18"/>
          <w:szCs w:val="18"/>
        </w:rPr>
        <w:t> </w:t>
      </w:r>
    </w:p>
    <w:p w14:paraId="4255263E" w14:textId="77777777" w:rsidR="00D00EE0" w:rsidRDefault="00D00EE0">
      <w:pPr>
        <w:sectPr w:rsidR="00D00EE0" w:rsidSect="006E7A2B">
          <w:footerReference w:type="default" r:id="rId11"/>
          <w:pgSz w:w="11906" w:h="16838"/>
          <w:pgMar w:top="1418" w:right="1418" w:bottom="1418" w:left="1418" w:header="567" w:footer="596" w:gutter="0"/>
          <w:cols w:space="708"/>
          <w:docGrid w:linePitch="360"/>
        </w:sectPr>
      </w:pPr>
    </w:p>
    <w:p w14:paraId="2D7DAEF0" w14:textId="4B1F545D"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62CF5">
        <w:rPr>
          <w:rFonts w:ascii="Arial" w:hAnsi="Arial" w:cs="Arial"/>
          <w:sz w:val="18"/>
          <w:szCs w:val="18"/>
        </w:rPr>
        <w:t>4</w:t>
      </w:r>
    </w:p>
    <w:p w14:paraId="49ACE755" w14:textId="77777777" w:rsidR="00EF1B75" w:rsidRPr="00252358" w:rsidRDefault="00EF1B75" w:rsidP="00252358"/>
    <w:p w14:paraId="09337FEC"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7BF449F" w14:textId="77777777" w:rsidR="00EF1B75" w:rsidRDefault="00EF1B75" w:rsidP="00EB2A75">
      <w:pPr>
        <w:spacing w:after="120"/>
        <w:rPr>
          <w:rFonts w:ascii="Arial" w:hAnsi="Arial" w:cs="Arial"/>
        </w:rPr>
      </w:pPr>
    </w:p>
    <w:p w14:paraId="1FB850F8" w14:textId="77777777" w:rsidR="00D00EE0" w:rsidRDefault="00542A3C">
      <w:pPr>
        <w:spacing w:before="225" w:after="225" w:line="240" w:lineRule="auto"/>
        <w:jc w:val="center"/>
      </w:pPr>
      <w:r>
        <w:rPr>
          <w:rFonts w:ascii="Arial" w:hAnsi="Arial" w:cs="Arial"/>
          <w:b/>
          <w:bCs/>
          <w:color w:val="000000"/>
          <w:sz w:val="18"/>
          <w:szCs w:val="18"/>
        </w:rPr>
        <w:t>SEZNAM ČLANOV ORGANOV IN ZASTOPNIKOV GOSPODARSKEGA SUBJEKTA</w:t>
      </w:r>
    </w:p>
    <w:p w14:paraId="7D06FF53" w14:textId="77777777" w:rsidR="00D00EE0" w:rsidRDefault="00542A3C">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00EE0" w14:paraId="65E90F6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E0D10" w14:textId="77777777" w:rsidR="00D00EE0" w:rsidRDefault="00542A3C">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7E6AB" w14:textId="77777777" w:rsidR="00D00EE0" w:rsidRDefault="00542A3C">
            <w:r>
              <w:rPr>
                <w:rFonts w:ascii="Arial" w:hAnsi="Arial" w:cs="Arial"/>
                <w:color w:val="000000"/>
                <w:position w:val="-2"/>
                <w:sz w:val="18"/>
                <w:szCs w:val="18"/>
              </w:rPr>
              <w:t> </w:t>
            </w:r>
          </w:p>
        </w:tc>
      </w:tr>
      <w:tr w:rsidR="00D00EE0" w14:paraId="4037977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FCD3D" w14:textId="77777777" w:rsidR="00D00EE0" w:rsidRDefault="00542A3C">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15E33" w14:textId="77777777" w:rsidR="00D00EE0" w:rsidRDefault="00542A3C">
            <w:r>
              <w:rPr>
                <w:rFonts w:ascii="Arial" w:hAnsi="Arial" w:cs="Arial"/>
                <w:color w:val="000000"/>
                <w:position w:val="-2"/>
                <w:sz w:val="18"/>
                <w:szCs w:val="18"/>
              </w:rPr>
              <w:t> </w:t>
            </w:r>
          </w:p>
        </w:tc>
      </w:tr>
      <w:tr w:rsidR="00D00EE0" w14:paraId="39E0FE9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B1211" w14:textId="77777777" w:rsidR="00D00EE0" w:rsidRDefault="00542A3C">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0DB7C" w14:textId="77777777" w:rsidR="00D00EE0" w:rsidRDefault="00542A3C">
            <w:r>
              <w:rPr>
                <w:rFonts w:ascii="Arial" w:hAnsi="Arial" w:cs="Arial"/>
                <w:color w:val="000000"/>
                <w:position w:val="-2"/>
                <w:sz w:val="18"/>
                <w:szCs w:val="18"/>
              </w:rPr>
              <w:t> </w:t>
            </w:r>
          </w:p>
        </w:tc>
      </w:tr>
      <w:tr w:rsidR="00D00EE0" w14:paraId="41B35A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29DFA" w14:textId="77777777" w:rsidR="00D00EE0" w:rsidRDefault="00542A3C">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3341F" w14:textId="77777777" w:rsidR="00D00EE0" w:rsidRDefault="00542A3C">
            <w:r>
              <w:rPr>
                <w:rFonts w:ascii="Arial" w:hAnsi="Arial" w:cs="Arial"/>
                <w:color w:val="000000"/>
                <w:position w:val="-2"/>
                <w:sz w:val="18"/>
                <w:szCs w:val="18"/>
              </w:rPr>
              <w:t> </w:t>
            </w:r>
          </w:p>
        </w:tc>
      </w:tr>
    </w:tbl>
    <w:p w14:paraId="18B17C59" w14:textId="77777777" w:rsidR="00D00EE0" w:rsidRDefault="00542A3C">
      <w:pPr>
        <w:spacing w:before="225" w:after="225" w:line="240" w:lineRule="auto"/>
        <w:jc w:val="both"/>
      </w:pPr>
      <w:r>
        <w:rPr>
          <w:rFonts w:ascii="Arial" w:hAnsi="Arial" w:cs="Arial"/>
          <w:color w:val="000000"/>
          <w:sz w:val="18"/>
          <w:szCs w:val="18"/>
        </w:rPr>
        <w:t> </w:t>
      </w:r>
    </w:p>
    <w:p w14:paraId="6BFC0E50" w14:textId="77777777" w:rsidR="00D00EE0" w:rsidRDefault="00542A3C">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00EE0" w14:paraId="050118B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E04CE" w14:textId="77777777" w:rsidR="00D00EE0" w:rsidRDefault="00542A3C">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B227B" w14:textId="77777777" w:rsidR="00D00EE0" w:rsidRDefault="00542A3C">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6CC1C" w14:textId="77777777" w:rsidR="00D00EE0" w:rsidRDefault="00542A3C">
            <w:r>
              <w:rPr>
                <w:rFonts w:ascii="Arial" w:hAnsi="Arial" w:cs="Arial"/>
                <w:color w:val="000000"/>
                <w:position w:val="-2"/>
                <w:sz w:val="18"/>
                <w:szCs w:val="18"/>
              </w:rPr>
              <w:t>EMŠO*</w:t>
            </w:r>
          </w:p>
        </w:tc>
      </w:tr>
      <w:tr w:rsidR="00D00EE0" w14:paraId="2F138EE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E6726"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7CC89"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E724B" w14:textId="77777777" w:rsidR="00D00EE0" w:rsidRDefault="00542A3C">
            <w:r>
              <w:rPr>
                <w:rFonts w:ascii="Arial" w:hAnsi="Arial" w:cs="Arial"/>
                <w:color w:val="000000"/>
                <w:position w:val="-2"/>
                <w:sz w:val="18"/>
                <w:szCs w:val="18"/>
              </w:rPr>
              <w:t> </w:t>
            </w:r>
          </w:p>
        </w:tc>
      </w:tr>
      <w:tr w:rsidR="00D00EE0" w14:paraId="698B57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CE2DF"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84108"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39657" w14:textId="77777777" w:rsidR="00D00EE0" w:rsidRDefault="00542A3C">
            <w:r>
              <w:rPr>
                <w:rFonts w:ascii="Arial" w:hAnsi="Arial" w:cs="Arial"/>
                <w:color w:val="000000"/>
                <w:position w:val="-2"/>
                <w:sz w:val="18"/>
                <w:szCs w:val="18"/>
              </w:rPr>
              <w:t> </w:t>
            </w:r>
          </w:p>
        </w:tc>
      </w:tr>
      <w:tr w:rsidR="00D00EE0" w14:paraId="0BA4AE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AB529"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49FD1"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3D810" w14:textId="77777777" w:rsidR="00D00EE0" w:rsidRDefault="00542A3C">
            <w:r>
              <w:rPr>
                <w:rFonts w:ascii="Arial" w:hAnsi="Arial" w:cs="Arial"/>
                <w:color w:val="000000"/>
                <w:position w:val="-2"/>
                <w:sz w:val="18"/>
                <w:szCs w:val="18"/>
              </w:rPr>
              <w:t> </w:t>
            </w:r>
          </w:p>
        </w:tc>
      </w:tr>
      <w:tr w:rsidR="00D00EE0" w14:paraId="07A6BF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663E5"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317FE"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C2FE8" w14:textId="77777777" w:rsidR="00D00EE0" w:rsidRDefault="00542A3C">
            <w:r>
              <w:rPr>
                <w:rFonts w:ascii="Arial" w:hAnsi="Arial" w:cs="Arial"/>
                <w:color w:val="000000"/>
                <w:position w:val="-2"/>
                <w:sz w:val="18"/>
                <w:szCs w:val="18"/>
              </w:rPr>
              <w:t> </w:t>
            </w:r>
          </w:p>
        </w:tc>
      </w:tr>
      <w:tr w:rsidR="00D00EE0" w14:paraId="1F33465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92A96"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393C9"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950F3" w14:textId="77777777" w:rsidR="00D00EE0" w:rsidRDefault="00542A3C">
            <w:r>
              <w:rPr>
                <w:rFonts w:ascii="Arial" w:hAnsi="Arial" w:cs="Arial"/>
                <w:color w:val="000000"/>
                <w:position w:val="-2"/>
                <w:sz w:val="18"/>
                <w:szCs w:val="18"/>
              </w:rPr>
              <w:t> </w:t>
            </w:r>
          </w:p>
        </w:tc>
      </w:tr>
      <w:tr w:rsidR="00D00EE0" w14:paraId="5F3941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DEC5F"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01A28C"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5AAE0" w14:textId="77777777" w:rsidR="00D00EE0" w:rsidRDefault="00542A3C">
            <w:r>
              <w:rPr>
                <w:rFonts w:ascii="Arial" w:hAnsi="Arial" w:cs="Arial"/>
                <w:color w:val="000000"/>
                <w:position w:val="-2"/>
                <w:sz w:val="18"/>
                <w:szCs w:val="18"/>
              </w:rPr>
              <w:t> </w:t>
            </w:r>
          </w:p>
        </w:tc>
      </w:tr>
      <w:tr w:rsidR="00D00EE0" w14:paraId="39F4D0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8AC5FE"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A82C2"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70C04" w14:textId="77777777" w:rsidR="00D00EE0" w:rsidRDefault="00542A3C">
            <w:r>
              <w:rPr>
                <w:rFonts w:ascii="Arial" w:hAnsi="Arial" w:cs="Arial"/>
                <w:color w:val="000000"/>
                <w:position w:val="-2"/>
                <w:sz w:val="18"/>
                <w:szCs w:val="18"/>
              </w:rPr>
              <w:t> </w:t>
            </w:r>
          </w:p>
        </w:tc>
      </w:tr>
      <w:tr w:rsidR="00D00EE0" w14:paraId="71890DB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F3FD8"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14C04"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DE362" w14:textId="77777777" w:rsidR="00D00EE0" w:rsidRDefault="00542A3C">
            <w:r>
              <w:rPr>
                <w:rFonts w:ascii="Arial" w:hAnsi="Arial" w:cs="Arial"/>
                <w:color w:val="000000"/>
                <w:position w:val="-2"/>
                <w:sz w:val="18"/>
                <w:szCs w:val="18"/>
              </w:rPr>
              <w:t> </w:t>
            </w:r>
          </w:p>
        </w:tc>
      </w:tr>
      <w:tr w:rsidR="00D00EE0" w14:paraId="527674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F89D5" w14:textId="77777777" w:rsidR="00D00EE0" w:rsidRDefault="00542A3C">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78951" w14:textId="77777777" w:rsidR="00D00EE0" w:rsidRDefault="00542A3C">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BD992" w14:textId="77777777" w:rsidR="00D00EE0" w:rsidRDefault="00542A3C">
            <w:r>
              <w:rPr>
                <w:rFonts w:ascii="Arial" w:hAnsi="Arial" w:cs="Arial"/>
                <w:color w:val="000000"/>
                <w:position w:val="-2"/>
                <w:sz w:val="18"/>
                <w:szCs w:val="18"/>
              </w:rPr>
              <w:t> </w:t>
            </w:r>
          </w:p>
        </w:tc>
      </w:tr>
    </w:tbl>
    <w:p w14:paraId="2552EC43" w14:textId="77777777" w:rsidR="00D00EE0" w:rsidRDefault="00542A3C">
      <w:pPr>
        <w:spacing w:before="225" w:after="225" w:line="240" w:lineRule="auto"/>
        <w:jc w:val="both"/>
      </w:pPr>
      <w:r>
        <w:rPr>
          <w:rFonts w:ascii="Arial" w:hAnsi="Arial" w:cs="Arial"/>
          <w:color w:val="000000"/>
          <w:sz w:val="18"/>
          <w:szCs w:val="18"/>
        </w:rPr>
        <w:t>* podatek je potreben za preverbo v e-Dosje</w:t>
      </w:r>
    </w:p>
    <w:p w14:paraId="793E95FC" w14:textId="77777777" w:rsidR="00D00EE0" w:rsidRDefault="00542A3C">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00EE0" w14:paraId="0EEF70BE" w14:textId="77777777">
        <w:tc>
          <w:tcPr>
            <w:tcW w:w="2500" w:type="pct"/>
            <w:tcMar>
              <w:top w:w="75" w:type="dxa"/>
              <w:bottom w:w="75" w:type="dxa"/>
            </w:tcMar>
            <w:vAlign w:val="center"/>
          </w:tcPr>
          <w:p w14:paraId="710CE7F8" w14:textId="77777777" w:rsidR="00D00EE0" w:rsidRDefault="00542A3C">
            <w:r>
              <w:rPr>
                <w:rFonts w:ascii="Arial" w:hAnsi="Arial" w:cs="Arial"/>
                <w:color w:val="000000"/>
                <w:position w:val="-2"/>
                <w:sz w:val="18"/>
                <w:szCs w:val="18"/>
              </w:rPr>
              <w:t>Kraj in datum:</w:t>
            </w:r>
          </w:p>
        </w:tc>
        <w:tc>
          <w:tcPr>
            <w:tcW w:w="0" w:type="auto"/>
            <w:tcMar>
              <w:top w:w="75" w:type="dxa"/>
              <w:bottom w:w="75" w:type="dxa"/>
            </w:tcMar>
            <w:vAlign w:val="center"/>
          </w:tcPr>
          <w:p w14:paraId="172C0603" w14:textId="77777777" w:rsidR="00D00EE0" w:rsidRDefault="00542A3C">
            <w:r>
              <w:rPr>
                <w:rFonts w:ascii="Arial" w:hAnsi="Arial" w:cs="Arial"/>
                <w:color w:val="000000"/>
                <w:position w:val="-2"/>
                <w:sz w:val="18"/>
                <w:szCs w:val="18"/>
              </w:rPr>
              <w:t>Ime in priimek: _____________________</w:t>
            </w:r>
          </w:p>
        </w:tc>
      </w:tr>
      <w:tr w:rsidR="00D00EE0" w14:paraId="7283F6AB" w14:textId="77777777">
        <w:tc>
          <w:tcPr>
            <w:tcW w:w="2500" w:type="pct"/>
            <w:tcMar>
              <w:top w:w="75" w:type="dxa"/>
              <w:bottom w:w="75" w:type="dxa"/>
            </w:tcMar>
            <w:vAlign w:val="center"/>
          </w:tcPr>
          <w:p w14:paraId="12C4DFB9" w14:textId="77777777" w:rsidR="00D00EE0" w:rsidRDefault="00542A3C">
            <w:r>
              <w:rPr>
                <w:rFonts w:ascii="Arial" w:hAnsi="Arial" w:cs="Arial"/>
                <w:color w:val="000000"/>
                <w:position w:val="-2"/>
                <w:sz w:val="18"/>
                <w:szCs w:val="18"/>
              </w:rPr>
              <w:t> </w:t>
            </w:r>
          </w:p>
        </w:tc>
        <w:tc>
          <w:tcPr>
            <w:tcW w:w="0" w:type="auto"/>
            <w:tcMar>
              <w:top w:w="75" w:type="dxa"/>
              <w:bottom w:w="75" w:type="dxa"/>
            </w:tcMar>
            <w:vAlign w:val="center"/>
          </w:tcPr>
          <w:p w14:paraId="25C7869D" w14:textId="77777777" w:rsidR="00D00EE0" w:rsidRDefault="00542A3C">
            <w:pPr>
              <w:jc w:val="center"/>
            </w:pPr>
            <w:r>
              <w:rPr>
                <w:rFonts w:ascii="Arial" w:hAnsi="Arial" w:cs="Arial"/>
                <w:color w:val="A9A9A9"/>
                <w:position w:val="-2"/>
                <w:sz w:val="18"/>
                <w:szCs w:val="18"/>
              </w:rPr>
              <w:t>(podpis)</w:t>
            </w:r>
          </w:p>
        </w:tc>
      </w:tr>
    </w:tbl>
    <w:p w14:paraId="4B9B02D2" w14:textId="77777777" w:rsidR="00D00EE0" w:rsidRDefault="00542A3C">
      <w:pPr>
        <w:spacing w:before="225" w:after="225" w:line="240" w:lineRule="auto"/>
        <w:jc w:val="both"/>
      </w:pPr>
      <w:r>
        <w:rPr>
          <w:rFonts w:ascii="Arial" w:hAnsi="Arial" w:cs="Arial"/>
          <w:color w:val="000000"/>
          <w:sz w:val="18"/>
          <w:szCs w:val="18"/>
        </w:rPr>
        <w:t> </w:t>
      </w:r>
    </w:p>
    <w:p w14:paraId="14C80024" w14:textId="77777777" w:rsidR="00D00EE0" w:rsidRDefault="00542A3C">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7BA345A" w14:textId="77777777" w:rsidR="00D00EE0" w:rsidRDefault="00542A3C">
      <w:pPr>
        <w:spacing w:before="225" w:after="225" w:line="240" w:lineRule="auto"/>
        <w:jc w:val="both"/>
      </w:pPr>
      <w:r>
        <w:rPr>
          <w:rFonts w:ascii="Arial" w:hAnsi="Arial" w:cs="Arial"/>
          <w:color w:val="000000"/>
          <w:sz w:val="18"/>
          <w:szCs w:val="18"/>
        </w:rPr>
        <w:t> </w:t>
      </w:r>
    </w:p>
    <w:p w14:paraId="1D774148" w14:textId="77777777" w:rsidR="00D00EE0" w:rsidRDefault="00D00EE0">
      <w:pPr>
        <w:sectPr w:rsidR="00D00EE0" w:rsidSect="006E7A2B">
          <w:footerReference w:type="default" r:id="rId12"/>
          <w:pgSz w:w="11906" w:h="16838"/>
          <w:pgMar w:top="1418" w:right="1418" w:bottom="1418" w:left="1418" w:header="567" w:footer="596" w:gutter="0"/>
          <w:cols w:space="708"/>
          <w:docGrid w:linePitch="360"/>
        </w:sectPr>
      </w:pPr>
    </w:p>
    <w:p w14:paraId="03101FCE" w14:textId="38A8A9E6"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62CF5">
        <w:rPr>
          <w:rFonts w:ascii="Arial" w:hAnsi="Arial" w:cs="Arial"/>
          <w:sz w:val="18"/>
          <w:szCs w:val="18"/>
        </w:rPr>
        <w:t>5</w:t>
      </w:r>
    </w:p>
    <w:p w14:paraId="1CA0E19A" w14:textId="77777777" w:rsidR="00EF1B75" w:rsidRPr="00252358" w:rsidRDefault="00EF1B75" w:rsidP="00252358"/>
    <w:p w14:paraId="62FB9A87"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6405C2" w14:textId="77777777" w:rsidR="00EF1B75" w:rsidRDefault="00EF1B75" w:rsidP="00EB2A75">
      <w:pPr>
        <w:spacing w:after="120"/>
        <w:rPr>
          <w:rFonts w:ascii="Arial" w:hAnsi="Arial" w:cs="Arial"/>
        </w:rPr>
      </w:pPr>
    </w:p>
    <w:p w14:paraId="3D3DBFB7" w14:textId="77777777" w:rsidR="00D00EE0" w:rsidRDefault="00542A3C">
      <w:pPr>
        <w:spacing w:before="225" w:after="225" w:line="240" w:lineRule="auto"/>
        <w:jc w:val="both"/>
      </w:pPr>
      <w:r>
        <w:rPr>
          <w:rFonts w:ascii="Arial" w:hAnsi="Arial" w:cs="Arial"/>
          <w:color w:val="000000"/>
          <w:sz w:val="18"/>
          <w:szCs w:val="18"/>
        </w:rPr>
        <w:t>Naziv gospodarskega subjekta: _________________________</w:t>
      </w:r>
    </w:p>
    <w:p w14:paraId="700191A1" w14:textId="77777777" w:rsidR="00E31BA4" w:rsidRDefault="00542A3C">
      <w:pPr>
        <w:spacing w:before="225" w:after="225" w:line="240" w:lineRule="auto"/>
        <w:jc w:val="both"/>
      </w:pPr>
      <w:r>
        <w:rPr>
          <w:rFonts w:ascii="Arial" w:hAnsi="Arial" w:cs="Arial"/>
          <w:color w:val="000000"/>
          <w:sz w:val="18"/>
          <w:szCs w:val="18"/>
        </w:rPr>
        <w:t> </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4"/>
        <w:gridCol w:w="1831"/>
        <w:gridCol w:w="1701"/>
        <w:gridCol w:w="1276"/>
        <w:gridCol w:w="1842"/>
        <w:gridCol w:w="1843"/>
      </w:tblGrid>
      <w:tr w:rsidR="00E31BA4" w14:paraId="780F8542" w14:textId="77777777" w:rsidTr="002D2F0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3CB844" w14:textId="77777777" w:rsidR="00E31BA4" w:rsidRDefault="00E31BA4" w:rsidP="002D2F03">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183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75B609" w14:textId="77777777" w:rsidR="00E31BA4" w:rsidRDefault="00E31BA4" w:rsidP="002D2F0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D54CFD" w14:textId="77777777" w:rsidR="00E31BA4" w:rsidRPr="00AF4235" w:rsidRDefault="00E31BA4" w:rsidP="002D2F03">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naročila</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F757F6" w14:textId="77777777" w:rsidR="00E31BA4" w:rsidRDefault="00E31BA4" w:rsidP="002D2F03">
            <w:pPr>
              <w:jc w:val="center"/>
            </w:pPr>
            <w:r>
              <w:rPr>
                <w:rFonts w:ascii="Arial" w:hAnsi="Arial" w:cs="Arial"/>
                <w:b/>
                <w:bCs/>
                <w:color w:val="000000"/>
                <w:position w:val="-2"/>
                <w:sz w:val="18"/>
                <w:szCs w:val="18"/>
                <w:shd w:val="clear" w:color="auto" w:fill="CCCCCC"/>
              </w:rPr>
              <w:t>Čas izvajanja</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F627DF" w14:textId="77777777" w:rsidR="00E31BA4" w:rsidRDefault="00E31BA4" w:rsidP="002D2F0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6475FF" w14:textId="77777777" w:rsidR="00E31BA4" w:rsidRDefault="00E31BA4" w:rsidP="002D2F0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E31BA4" w14:paraId="4586EADB"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83C13" w14:textId="77777777" w:rsidR="00E31BA4" w:rsidRDefault="00E31BA4" w:rsidP="002D2F03">
            <w:r>
              <w:rPr>
                <w:rFonts w:ascii="Arial" w:hAnsi="Arial" w:cs="Arial"/>
                <w:b/>
                <w:bCs/>
                <w:color w:val="000000"/>
                <w:position w:val="-2"/>
                <w:sz w:val="18"/>
                <w:szCs w:val="18"/>
              </w:rPr>
              <w:t>1</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56B8F"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C31CD"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F720A"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6F167"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7DB5B" w14:textId="77777777" w:rsidR="00E31BA4" w:rsidRDefault="00E31BA4" w:rsidP="002D2F03">
            <w:r>
              <w:rPr>
                <w:rFonts w:ascii="Arial" w:hAnsi="Arial" w:cs="Arial"/>
                <w:color w:val="000000"/>
                <w:position w:val="-2"/>
                <w:sz w:val="18"/>
                <w:szCs w:val="18"/>
              </w:rPr>
              <w:t> </w:t>
            </w:r>
          </w:p>
        </w:tc>
      </w:tr>
      <w:tr w:rsidR="00E31BA4" w14:paraId="0261833A"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CA142" w14:textId="77777777" w:rsidR="00E31BA4" w:rsidRDefault="00E31BA4" w:rsidP="002D2F03">
            <w:r>
              <w:rPr>
                <w:rFonts w:ascii="Arial" w:hAnsi="Arial" w:cs="Arial"/>
                <w:b/>
                <w:bCs/>
                <w:color w:val="000000"/>
                <w:position w:val="-2"/>
                <w:sz w:val="18"/>
                <w:szCs w:val="18"/>
              </w:rPr>
              <w:t>2</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35711"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FE4D8"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AF8C1"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5C621"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E9471" w14:textId="77777777" w:rsidR="00E31BA4" w:rsidRDefault="00E31BA4" w:rsidP="002D2F03">
            <w:r>
              <w:rPr>
                <w:rFonts w:ascii="Arial" w:hAnsi="Arial" w:cs="Arial"/>
                <w:color w:val="000000"/>
                <w:position w:val="-2"/>
                <w:sz w:val="18"/>
                <w:szCs w:val="18"/>
              </w:rPr>
              <w:t> </w:t>
            </w:r>
          </w:p>
        </w:tc>
      </w:tr>
      <w:tr w:rsidR="00E31BA4" w14:paraId="430AF28D"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092E" w14:textId="77777777" w:rsidR="00E31BA4" w:rsidRDefault="00E31BA4" w:rsidP="002D2F03">
            <w:r>
              <w:rPr>
                <w:rFonts w:ascii="Arial" w:hAnsi="Arial" w:cs="Arial"/>
                <w:b/>
                <w:bCs/>
                <w:color w:val="000000"/>
                <w:position w:val="-2"/>
                <w:sz w:val="18"/>
                <w:szCs w:val="18"/>
              </w:rPr>
              <w:t>3</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123FF"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EC8FA"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E267"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A837B"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B51C" w14:textId="77777777" w:rsidR="00E31BA4" w:rsidRDefault="00E31BA4" w:rsidP="002D2F03">
            <w:r>
              <w:rPr>
                <w:rFonts w:ascii="Arial" w:hAnsi="Arial" w:cs="Arial"/>
                <w:color w:val="000000"/>
                <w:position w:val="-2"/>
                <w:sz w:val="18"/>
                <w:szCs w:val="18"/>
              </w:rPr>
              <w:t> </w:t>
            </w:r>
          </w:p>
        </w:tc>
      </w:tr>
      <w:tr w:rsidR="00E31BA4" w14:paraId="11445621"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7DCF9" w14:textId="77777777" w:rsidR="00E31BA4" w:rsidRDefault="00E31BA4" w:rsidP="002D2F03">
            <w:r>
              <w:rPr>
                <w:rFonts w:ascii="Arial" w:hAnsi="Arial" w:cs="Arial"/>
                <w:b/>
                <w:bCs/>
                <w:color w:val="000000"/>
                <w:position w:val="-2"/>
                <w:sz w:val="18"/>
                <w:szCs w:val="18"/>
              </w:rPr>
              <w:t>4</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4F674"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F8A3F"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5F04"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E4E9"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8AEC" w14:textId="77777777" w:rsidR="00E31BA4" w:rsidRDefault="00E31BA4" w:rsidP="002D2F03">
            <w:r>
              <w:rPr>
                <w:rFonts w:ascii="Arial" w:hAnsi="Arial" w:cs="Arial"/>
                <w:color w:val="000000"/>
                <w:position w:val="-2"/>
                <w:sz w:val="18"/>
                <w:szCs w:val="18"/>
              </w:rPr>
              <w:t> </w:t>
            </w:r>
          </w:p>
        </w:tc>
      </w:tr>
      <w:tr w:rsidR="00E31BA4" w14:paraId="33DED101"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8F407" w14:textId="77777777" w:rsidR="00E31BA4" w:rsidRDefault="00E31BA4" w:rsidP="002D2F03">
            <w:r>
              <w:rPr>
                <w:rFonts w:ascii="Arial" w:hAnsi="Arial" w:cs="Arial"/>
                <w:b/>
                <w:bCs/>
                <w:color w:val="000000"/>
                <w:position w:val="-2"/>
                <w:sz w:val="18"/>
                <w:szCs w:val="18"/>
              </w:rPr>
              <w:t>5</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66152"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06A25"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4E1BC"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4D066"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BB07E" w14:textId="77777777" w:rsidR="00E31BA4" w:rsidRDefault="00E31BA4" w:rsidP="002D2F03">
            <w:r>
              <w:rPr>
                <w:rFonts w:ascii="Arial" w:hAnsi="Arial" w:cs="Arial"/>
                <w:color w:val="000000"/>
                <w:position w:val="-2"/>
                <w:sz w:val="18"/>
                <w:szCs w:val="18"/>
              </w:rPr>
              <w:t> </w:t>
            </w:r>
          </w:p>
        </w:tc>
      </w:tr>
      <w:tr w:rsidR="00E31BA4" w14:paraId="49D80166"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4D754" w14:textId="77777777" w:rsidR="00E31BA4" w:rsidRDefault="00E31BA4" w:rsidP="002D2F03">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55B54" w14:textId="77777777" w:rsidR="00E31BA4" w:rsidRDefault="00E31BA4" w:rsidP="002D2F03">
            <w:pPr>
              <w:rPr>
                <w:rFonts w:ascii="Arial" w:hAnsi="Arial" w:cs="Arial"/>
                <w:color w:val="000000"/>
                <w:position w:val="-2"/>
                <w:sz w:val="18"/>
                <w:szCs w:val="18"/>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66A0" w14:textId="77777777" w:rsidR="00E31BA4" w:rsidRDefault="00E31BA4" w:rsidP="002D2F03">
            <w:pPr>
              <w:rPr>
                <w:rFonts w:ascii="Arial" w:hAnsi="Arial" w:cs="Arial"/>
                <w:color w:val="000000"/>
                <w:position w:val="-2"/>
                <w:sz w:val="18"/>
                <w:szCs w:val="18"/>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70268" w14:textId="77777777" w:rsidR="00E31BA4" w:rsidRDefault="00E31BA4" w:rsidP="002D2F0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45169" w14:textId="77777777" w:rsidR="00E31BA4" w:rsidRDefault="00E31BA4" w:rsidP="002D2F0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3E5E9" w14:textId="77777777" w:rsidR="00E31BA4" w:rsidRDefault="00E31BA4" w:rsidP="002D2F03">
            <w:pPr>
              <w:rPr>
                <w:rFonts w:ascii="Arial" w:hAnsi="Arial" w:cs="Arial"/>
                <w:color w:val="000000"/>
                <w:position w:val="-2"/>
                <w:sz w:val="18"/>
                <w:szCs w:val="18"/>
              </w:rPr>
            </w:pPr>
          </w:p>
        </w:tc>
      </w:tr>
    </w:tbl>
    <w:p w14:paraId="4B5E6BA8" w14:textId="781F9E1C" w:rsidR="00D00EE0" w:rsidRDefault="00D00EE0">
      <w:pPr>
        <w:spacing w:before="225" w:after="225" w:line="240" w:lineRule="auto"/>
        <w:jc w:val="both"/>
      </w:pPr>
    </w:p>
    <w:p w14:paraId="0054F05D" w14:textId="77777777" w:rsidR="00D00EE0" w:rsidRDefault="00542A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535A81" w14:textId="77777777" w:rsidR="00E31BA4" w:rsidRDefault="00E31BA4" w:rsidP="00E31BA4">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E31BA4" w14:paraId="01A87A2B" w14:textId="77777777" w:rsidTr="002D2F03">
        <w:tc>
          <w:tcPr>
            <w:tcW w:w="2500" w:type="pct"/>
            <w:tcMar>
              <w:top w:w="75" w:type="dxa"/>
              <w:bottom w:w="75" w:type="dxa"/>
            </w:tcMar>
            <w:vAlign w:val="center"/>
          </w:tcPr>
          <w:p w14:paraId="37C3D5C3" w14:textId="77777777" w:rsidR="00E31BA4" w:rsidRDefault="00E31BA4" w:rsidP="002D2F03">
            <w:bookmarkStart w:id="8" w:name="_Hlk162350720"/>
            <w:r>
              <w:rPr>
                <w:rFonts w:ascii="Arial" w:hAnsi="Arial" w:cs="Arial"/>
                <w:color w:val="000000"/>
                <w:position w:val="-2"/>
                <w:sz w:val="18"/>
                <w:szCs w:val="18"/>
              </w:rPr>
              <w:t>Kraj in datum:</w:t>
            </w:r>
          </w:p>
        </w:tc>
        <w:tc>
          <w:tcPr>
            <w:tcW w:w="0" w:type="auto"/>
            <w:tcMar>
              <w:top w:w="75" w:type="dxa"/>
              <w:bottom w:w="75" w:type="dxa"/>
            </w:tcMar>
            <w:vAlign w:val="center"/>
          </w:tcPr>
          <w:p w14:paraId="6EEC7DF1" w14:textId="77777777" w:rsidR="00E31BA4" w:rsidRDefault="00E31BA4" w:rsidP="002D2F03">
            <w:r>
              <w:rPr>
                <w:rFonts w:ascii="Arial" w:hAnsi="Arial" w:cs="Arial"/>
                <w:color w:val="000000"/>
                <w:position w:val="-2"/>
                <w:sz w:val="18"/>
                <w:szCs w:val="18"/>
              </w:rPr>
              <w:t>Ime in priimek: _____________________</w:t>
            </w:r>
          </w:p>
        </w:tc>
      </w:tr>
      <w:tr w:rsidR="00E31BA4" w14:paraId="4538BFD7" w14:textId="77777777" w:rsidTr="002D2F03">
        <w:tc>
          <w:tcPr>
            <w:tcW w:w="2500" w:type="pct"/>
            <w:tcMar>
              <w:top w:w="75" w:type="dxa"/>
              <w:bottom w:w="75" w:type="dxa"/>
            </w:tcMar>
            <w:vAlign w:val="center"/>
          </w:tcPr>
          <w:p w14:paraId="37638196" w14:textId="77777777" w:rsidR="00E31BA4" w:rsidRDefault="00E31BA4" w:rsidP="002D2F03">
            <w:r>
              <w:rPr>
                <w:rFonts w:ascii="Arial" w:hAnsi="Arial" w:cs="Arial"/>
                <w:color w:val="000000"/>
                <w:position w:val="-2"/>
                <w:sz w:val="18"/>
                <w:szCs w:val="18"/>
              </w:rPr>
              <w:t> </w:t>
            </w:r>
          </w:p>
        </w:tc>
        <w:tc>
          <w:tcPr>
            <w:tcW w:w="0" w:type="auto"/>
            <w:tcMar>
              <w:top w:w="75" w:type="dxa"/>
              <w:bottom w:w="75" w:type="dxa"/>
            </w:tcMar>
            <w:vAlign w:val="center"/>
          </w:tcPr>
          <w:p w14:paraId="7F6F39A5" w14:textId="77777777" w:rsidR="00E31BA4" w:rsidRDefault="00E31BA4" w:rsidP="002D2F03"/>
          <w:p w14:paraId="690378A8" w14:textId="77777777" w:rsidR="00E31BA4" w:rsidRDefault="00E31BA4" w:rsidP="002D2F03">
            <w:pPr>
              <w:jc w:val="center"/>
            </w:pPr>
            <w:r>
              <w:rPr>
                <w:rFonts w:ascii="Arial" w:hAnsi="Arial" w:cs="Arial"/>
                <w:color w:val="A9A9A9"/>
                <w:position w:val="-2"/>
                <w:sz w:val="18"/>
                <w:szCs w:val="18"/>
              </w:rPr>
              <w:t>(žig in podpis)</w:t>
            </w:r>
          </w:p>
        </w:tc>
      </w:tr>
      <w:bookmarkEnd w:id="8"/>
    </w:tbl>
    <w:p w14:paraId="5595DB94" w14:textId="77777777" w:rsidR="00E31BA4" w:rsidRDefault="00E31BA4">
      <w:pPr>
        <w:sectPr w:rsidR="00E31BA4" w:rsidSect="006E7A2B">
          <w:footerReference w:type="default" r:id="rId13"/>
          <w:pgSz w:w="11906" w:h="16838"/>
          <w:pgMar w:top="1418" w:right="1418" w:bottom="1418" w:left="1418" w:header="567" w:footer="596" w:gutter="0"/>
          <w:cols w:space="708"/>
          <w:docGrid w:linePitch="360"/>
        </w:sectPr>
      </w:pPr>
    </w:p>
    <w:p w14:paraId="711594A8" w14:textId="1778E9E7"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62CF5">
        <w:rPr>
          <w:rFonts w:ascii="Arial" w:hAnsi="Arial" w:cs="Arial"/>
          <w:sz w:val="18"/>
          <w:szCs w:val="18"/>
        </w:rPr>
        <w:t>6</w:t>
      </w:r>
    </w:p>
    <w:p w14:paraId="63F4DBBA" w14:textId="77777777" w:rsidR="00EF1B75" w:rsidRPr="00252358" w:rsidRDefault="00EF1B75" w:rsidP="00252358"/>
    <w:p w14:paraId="439E6196"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E128A5D" w14:textId="77777777" w:rsidR="00EF1B75" w:rsidRDefault="00EF1B75" w:rsidP="00EB2A75">
      <w:pPr>
        <w:spacing w:after="120"/>
        <w:rPr>
          <w:rFonts w:ascii="Arial" w:hAnsi="Arial" w:cs="Arial"/>
        </w:rPr>
      </w:pPr>
    </w:p>
    <w:p w14:paraId="1852E795" w14:textId="77777777" w:rsidR="00D00EE0" w:rsidRDefault="00542A3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F8AF1C8" w14:textId="77777777" w:rsidR="00D00EE0" w:rsidRDefault="00542A3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06A5767" w14:textId="77777777" w:rsidR="00D00EE0" w:rsidRDefault="00542A3C">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00EE0" w14:paraId="48577B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A7EAC7" w14:textId="77777777" w:rsidR="00D00EE0" w:rsidRDefault="00542A3C">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E69E66" w14:textId="77777777" w:rsidR="00D00EE0" w:rsidRDefault="00542A3C">
            <w:r>
              <w:rPr>
                <w:rFonts w:ascii="Arial" w:hAnsi="Arial" w:cs="Arial"/>
                <w:color w:val="000000"/>
                <w:position w:val="-2"/>
                <w:sz w:val="18"/>
                <w:szCs w:val="18"/>
                <w:shd w:val="clear" w:color="auto" w:fill="FFFFFF"/>
              </w:rPr>
              <w:t> </w:t>
            </w:r>
          </w:p>
        </w:tc>
      </w:tr>
      <w:tr w:rsidR="00D00EE0" w14:paraId="58077A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1D8287" w14:textId="77777777" w:rsidR="00D00EE0" w:rsidRDefault="00542A3C">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2567B0" w14:textId="77777777" w:rsidR="00D00EE0" w:rsidRDefault="00542A3C">
            <w:r>
              <w:rPr>
                <w:rFonts w:ascii="Arial" w:hAnsi="Arial" w:cs="Arial"/>
                <w:color w:val="000000"/>
                <w:position w:val="-2"/>
                <w:sz w:val="18"/>
                <w:szCs w:val="18"/>
                <w:shd w:val="clear" w:color="auto" w:fill="FFFFFF"/>
              </w:rPr>
              <w:t> </w:t>
            </w:r>
          </w:p>
        </w:tc>
      </w:tr>
      <w:tr w:rsidR="00D00EE0" w14:paraId="7ABD1A5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054021" w14:textId="77777777" w:rsidR="00D00EE0" w:rsidRDefault="00542A3C">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7A0922" w14:textId="77777777" w:rsidR="00D00EE0" w:rsidRDefault="00542A3C">
            <w:r>
              <w:rPr>
                <w:rFonts w:ascii="Arial" w:hAnsi="Arial" w:cs="Arial"/>
                <w:color w:val="000000"/>
                <w:position w:val="-2"/>
                <w:sz w:val="18"/>
                <w:szCs w:val="18"/>
                <w:shd w:val="clear" w:color="auto" w:fill="FFFFFF"/>
              </w:rPr>
              <w:t> </w:t>
            </w:r>
          </w:p>
        </w:tc>
      </w:tr>
      <w:tr w:rsidR="00D00EE0" w14:paraId="629ED95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87643" w14:textId="77777777" w:rsidR="00D00EE0" w:rsidRDefault="00542A3C">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CDCF84" w14:textId="77777777" w:rsidR="00D00EE0" w:rsidRDefault="00542A3C">
            <w:r>
              <w:rPr>
                <w:rFonts w:ascii="Arial" w:hAnsi="Arial" w:cs="Arial"/>
                <w:color w:val="000000"/>
                <w:position w:val="-2"/>
                <w:sz w:val="18"/>
                <w:szCs w:val="18"/>
                <w:shd w:val="clear" w:color="auto" w:fill="FFFFFF"/>
              </w:rPr>
              <w:t> </w:t>
            </w:r>
          </w:p>
        </w:tc>
      </w:tr>
      <w:tr w:rsidR="00D00EE0" w14:paraId="0A0617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059988" w14:textId="77777777" w:rsidR="00D00EE0" w:rsidRDefault="00542A3C">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DFBA98" w14:textId="77777777" w:rsidR="00D00EE0" w:rsidRDefault="00542A3C">
            <w:r>
              <w:rPr>
                <w:rFonts w:ascii="Arial" w:hAnsi="Arial" w:cs="Arial"/>
                <w:color w:val="000000"/>
                <w:position w:val="-2"/>
                <w:sz w:val="18"/>
                <w:szCs w:val="18"/>
                <w:shd w:val="clear" w:color="auto" w:fill="FFFFFF"/>
              </w:rPr>
              <w:t> </w:t>
            </w:r>
          </w:p>
        </w:tc>
      </w:tr>
      <w:tr w:rsidR="00D00EE0" w14:paraId="304BB8B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D11DEF" w14:textId="77777777" w:rsidR="00D00EE0" w:rsidRDefault="00542A3C">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76168B" w14:textId="77777777" w:rsidR="00D00EE0" w:rsidRDefault="00542A3C">
            <w:r>
              <w:rPr>
                <w:rFonts w:ascii="Arial" w:hAnsi="Arial" w:cs="Arial"/>
                <w:color w:val="000000"/>
                <w:position w:val="-2"/>
                <w:sz w:val="18"/>
                <w:szCs w:val="18"/>
                <w:shd w:val="clear" w:color="auto" w:fill="FFFFFF"/>
              </w:rPr>
              <w:t> </w:t>
            </w:r>
          </w:p>
        </w:tc>
      </w:tr>
      <w:tr w:rsidR="00D00EE0" w14:paraId="195C7AB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F97B93" w14:textId="77777777" w:rsidR="00D00EE0" w:rsidRDefault="00542A3C">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069A5B" w14:textId="77777777" w:rsidR="00D00EE0" w:rsidRDefault="00542A3C">
            <w:r>
              <w:rPr>
                <w:rFonts w:ascii="Arial" w:hAnsi="Arial" w:cs="Arial"/>
                <w:color w:val="000000"/>
                <w:position w:val="-2"/>
                <w:sz w:val="18"/>
                <w:szCs w:val="18"/>
                <w:shd w:val="clear" w:color="auto" w:fill="FFFFFF"/>
              </w:rPr>
              <w:t> </w:t>
            </w:r>
          </w:p>
        </w:tc>
      </w:tr>
    </w:tbl>
    <w:p w14:paraId="0BDD6ADF" w14:textId="77777777" w:rsidR="00D00EE0" w:rsidRDefault="00542A3C">
      <w:pPr>
        <w:shd w:val="clear" w:color="auto" w:fill="FFFFFF"/>
        <w:spacing w:before="225" w:after="375" w:line="333" w:lineRule="auto"/>
        <w:jc w:val="both"/>
      </w:pPr>
      <w:r>
        <w:rPr>
          <w:rFonts w:ascii="Arial" w:hAnsi="Arial" w:cs="Arial"/>
          <w:color w:val="444444"/>
          <w:sz w:val="18"/>
          <w:szCs w:val="18"/>
          <w:shd w:val="clear" w:color="auto" w:fill="FFFFFF"/>
        </w:rPr>
        <w:t> </w:t>
      </w:r>
    </w:p>
    <w:p w14:paraId="4859A80E" w14:textId="77777777" w:rsidR="00D00EE0" w:rsidRDefault="00542A3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00EE0" w14:paraId="64A79817" w14:textId="77777777">
        <w:tc>
          <w:tcPr>
            <w:tcW w:w="3195" w:type="dxa"/>
            <w:shd w:val="clear" w:color="auto" w:fill="FFFFFF"/>
            <w:tcMar>
              <w:top w:w="75" w:type="dxa"/>
              <w:bottom w:w="75" w:type="dxa"/>
            </w:tcMar>
            <w:vAlign w:val="center"/>
          </w:tcPr>
          <w:p w14:paraId="32910005" w14:textId="77777777" w:rsidR="00D00EE0" w:rsidRDefault="00542A3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FBA9EF9" w14:textId="77777777" w:rsidR="00D00EE0" w:rsidRDefault="00542A3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571AA86" w14:textId="77777777" w:rsidR="00D00EE0" w:rsidRDefault="00542A3C">
            <w:r>
              <w:rPr>
                <w:rFonts w:ascii="Arial" w:hAnsi="Arial" w:cs="Arial"/>
                <w:color w:val="000000"/>
                <w:position w:val="-2"/>
                <w:sz w:val="18"/>
                <w:szCs w:val="18"/>
                <w:shd w:val="clear" w:color="auto" w:fill="FFFFFF"/>
              </w:rPr>
              <w:t> </w:t>
            </w:r>
          </w:p>
        </w:tc>
      </w:tr>
      <w:tr w:rsidR="00D00EE0" w14:paraId="3F68D8A2" w14:textId="77777777">
        <w:tc>
          <w:tcPr>
            <w:tcW w:w="3195" w:type="dxa"/>
            <w:shd w:val="clear" w:color="auto" w:fill="FFFFFF"/>
            <w:tcMar>
              <w:top w:w="75" w:type="dxa"/>
              <w:bottom w:w="75" w:type="dxa"/>
            </w:tcMar>
            <w:vAlign w:val="center"/>
          </w:tcPr>
          <w:p w14:paraId="0C829A27" w14:textId="77777777" w:rsidR="00D00EE0" w:rsidRDefault="00542A3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9607DF2" w14:textId="77777777" w:rsidR="00D00EE0" w:rsidRDefault="00542A3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5CC7418" w14:textId="77777777" w:rsidR="00D00EE0" w:rsidRDefault="00D00EE0"/>
          <w:p w14:paraId="1F8EABFD" w14:textId="77777777" w:rsidR="00D00EE0" w:rsidRDefault="00542A3C">
            <w:pPr>
              <w:jc w:val="center"/>
            </w:pPr>
            <w:r>
              <w:rPr>
                <w:rFonts w:ascii="Arial" w:hAnsi="Arial" w:cs="Arial"/>
                <w:color w:val="A9A9A9"/>
                <w:position w:val="-2"/>
                <w:sz w:val="18"/>
                <w:szCs w:val="18"/>
                <w:shd w:val="clear" w:color="auto" w:fill="FFFFFF"/>
              </w:rPr>
              <w:t>(žig in podpis)</w:t>
            </w:r>
          </w:p>
        </w:tc>
      </w:tr>
    </w:tbl>
    <w:p w14:paraId="344BA2E2" w14:textId="77777777" w:rsidR="00D00EE0" w:rsidRDefault="00542A3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00EE0" w14:paraId="488D9863" w14:textId="77777777">
        <w:tc>
          <w:tcPr>
            <w:tcW w:w="0" w:type="auto"/>
            <w:tcMar>
              <w:top w:w="0" w:type="auto"/>
              <w:bottom w:w="0" w:type="auto"/>
            </w:tcMar>
          </w:tcPr>
          <w:p w14:paraId="54B47E62" w14:textId="77777777" w:rsidR="00D00EE0" w:rsidRDefault="00542A3C">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B615DFA" w14:textId="77777777" w:rsidR="00D00EE0" w:rsidRDefault="00542A3C">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15F1AA2" w14:textId="77777777" w:rsidR="00D00EE0" w:rsidRDefault="00542A3C">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B1BD824" w14:textId="77777777" w:rsidR="00D00EE0" w:rsidRDefault="00D00EE0">
      <w:pPr>
        <w:sectPr w:rsidR="00D00EE0" w:rsidSect="006E7A2B">
          <w:footerReference w:type="default" r:id="rId14"/>
          <w:pgSz w:w="11906" w:h="16838"/>
          <w:pgMar w:top="1418" w:right="1418" w:bottom="1418" w:left="1418" w:header="567" w:footer="596" w:gutter="0"/>
          <w:cols w:space="708"/>
          <w:docGrid w:linePitch="360"/>
        </w:sectPr>
      </w:pPr>
    </w:p>
    <w:p w14:paraId="394BE5B3" w14:textId="0D5FAEAC"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62CF5">
        <w:rPr>
          <w:rFonts w:ascii="Arial" w:hAnsi="Arial" w:cs="Arial"/>
          <w:sz w:val="18"/>
          <w:szCs w:val="18"/>
        </w:rPr>
        <w:t>7</w:t>
      </w:r>
    </w:p>
    <w:p w14:paraId="3BB0605B"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5B17F51" w14:textId="77777777" w:rsidR="00D00EE0" w:rsidRDefault="00542A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56E07FD" w14:textId="77777777" w:rsidR="00D00EE0" w:rsidRDefault="00542A3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00EE0" w14:paraId="79FDDB99" w14:textId="77777777">
        <w:tc>
          <w:tcPr>
            <w:tcW w:w="0" w:type="auto"/>
            <w:tcMar>
              <w:top w:w="0" w:type="auto"/>
              <w:bottom w:w="0" w:type="auto"/>
            </w:tcMar>
          </w:tcPr>
          <w:p w14:paraId="79354C46"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BC11B1"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5FF7B4F"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52A4E87"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3138029"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E288D0C"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B7CB44" w14:textId="77777777" w:rsidR="00D00EE0" w:rsidRDefault="00542A3C">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ADE6C01" w14:textId="77777777" w:rsidR="00D00EE0" w:rsidRDefault="00542A3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E219BC" w14:textId="77777777" w:rsidR="00D00EE0" w:rsidRDefault="00542A3C">
      <w:pPr>
        <w:spacing w:before="225" w:after="225" w:line="240" w:lineRule="auto"/>
        <w:jc w:val="center"/>
      </w:pPr>
      <w:r>
        <w:rPr>
          <w:rFonts w:ascii="Arial" w:hAnsi="Arial" w:cs="Arial"/>
          <w:b/>
          <w:bCs/>
          <w:color w:val="000000"/>
          <w:sz w:val="21"/>
          <w:szCs w:val="21"/>
        </w:rPr>
        <w:t>in</w:t>
      </w:r>
    </w:p>
    <w:p w14:paraId="3A02240E" w14:textId="77777777" w:rsidR="00D00EE0" w:rsidRDefault="00542A3C">
      <w:pPr>
        <w:spacing w:before="225" w:after="225" w:line="240" w:lineRule="auto"/>
        <w:jc w:val="center"/>
      </w:pPr>
      <w:r>
        <w:rPr>
          <w:rFonts w:ascii="Arial" w:hAnsi="Arial" w:cs="Arial"/>
          <w:b/>
          <w:bCs/>
          <w:color w:val="000000"/>
          <w:sz w:val="21"/>
          <w:szCs w:val="21"/>
        </w:rPr>
        <w:t>POOBLASTILO</w:t>
      </w:r>
    </w:p>
    <w:p w14:paraId="7F2DEFFE" w14:textId="4E3D5919" w:rsidR="00D00EE0" w:rsidRDefault="00542A3C">
      <w:pPr>
        <w:spacing w:before="225" w:after="225" w:line="240" w:lineRule="auto"/>
        <w:jc w:val="both"/>
      </w:pPr>
      <w:r>
        <w:rPr>
          <w:rFonts w:ascii="Arial" w:hAnsi="Arial" w:cs="Arial"/>
          <w:color w:val="000000"/>
          <w:sz w:val="18"/>
          <w:szCs w:val="18"/>
        </w:rPr>
        <w:t>Pooblaščamo naročnika OBČINA GORNJA RADGONA,</w:t>
      </w:r>
      <w:r w:rsidR="00C11D14">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00EE0" w14:paraId="279BA82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EB58" w14:textId="77777777" w:rsidR="00D00EE0" w:rsidRDefault="00542A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D636A" w14:textId="77777777" w:rsidR="00D00EE0" w:rsidRDefault="00542A3C">
            <w:r>
              <w:rPr>
                <w:rFonts w:ascii="Arial" w:hAnsi="Arial" w:cs="Arial"/>
                <w:color w:val="000000"/>
                <w:position w:val="-2"/>
                <w:sz w:val="18"/>
                <w:szCs w:val="18"/>
              </w:rPr>
              <w:t> </w:t>
            </w:r>
          </w:p>
        </w:tc>
      </w:tr>
      <w:tr w:rsidR="00D00EE0" w14:paraId="5345962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FE247" w14:textId="77777777" w:rsidR="00D00EE0" w:rsidRDefault="00542A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710B" w14:textId="77777777" w:rsidR="00D00EE0" w:rsidRDefault="00542A3C">
            <w:r>
              <w:rPr>
                <w:rFonts w:ascii="Arial" w:hAnsi="Arial" w:cs="Arial"/>
                <w:color w:val="000000"/>
                <w:position w:val="-2"/>
                <w:sz w:val="18"/>
                <w:szCs w:val="18"/>
              </w:rPr>
              <w:t> </w:t>
            </w:r>
          </w:p>
        </w:tc>
      </w:tr>
      <w:tr w:rsidR="00D00EE0" w14:paraId="01E904E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D2F61" w14:textId="77777777" w:rsidR="00D00EE0" w:rsidRDefault="00542A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F6957" w14:textId="77777777" w:rsidR="00D00EE0" w:rsidRDefault="00542A3C">
            <w:r>
              <w:rPr>
                <w:rFonts w:ascii="Arial" w:hAnsi="Arial" w:cs="Arial"/>
                <w:color w:val="000000"/>
                <w:position w:val="-2"/>
                <w:sz w:val="18"/>
                <w:szCs w:val="18"/>
              </w:rPr>
              <w:t> </w:t>
            </w:r>
          </w:p>
        </w:tc>
      </w:tr>
      <w:tr w:rsidR="00D00EE0" w14:paraId="2146D34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EB52A" w14:textId="77777777" w:rsidR="00D00EE0" w:rsidRDefault="00542A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8E786" w14:textId="77777777" w:rsidR="00D00EE0" w:rsidRDefault="00542A3C">
            <w:r>
              <w:rPr>
                <w:rFonts w:ascii="Arial" w:hAnsi="Arial" w:cs="Arial"/>
                <w:color w:val="000000"/>
                <w:position w:val="-2"/>
                <w:sz w:val="18"/>
                <w:szCs w:val="18"/>
              </w:rPr>
              <w:t> </w:t>
            </w:r>
          </w:p>
        </w:tc>
      </w:tr>
      <w:tr w:rsidR="00D00EE0" w14:paraId="4960625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4FFB9" w14:textId="77777777" w:rsidR="00D00EE0" w:rsidRDefault="00542A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3325F" w14:textId="77777777" w:rsidR="00D00EE0" w:rsidRDefault="00542A3C">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D00EE0" w14:paraId="2B4AFFB3" w14:textId="77777777">
        <w:tc>
          <w:tcPr>
            <w:tcW w:w="4080" w:type="dxa"/>
            <w:tcMar>
              <w:top w:w="75" w:type="dxa"/>
              <w:bottom w:w="75" w:type="dxa"/>
            </w:tcMar>
            <w:vAlign w:val="center"/>
          </w:tcPr>
          <w:p w14:paraId="57EF4FE6" w14:textId="7A5358F3" w:rsidR="00D00EE0" w:rsidRDefault="00542A3C">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12D9096B" w14:textId="77777777" w:rsidR="00D00EE0" w:rsidRDefault="00542A3C">
            <w:r>
              <w:rPr>
                <w:rFonts w:ascii="Arial" w:hAnsi="Arial" w:cs="Arial"/>
                <w:color w:val="000000"/>
                <w:position w:val="-2"/>
                <w:sz w:val="18"/>
                <w:szCs w:val="18"/>
              </w:rPr>
              <w:t>Ime in priimek: _____________________</w:t>
            </w:r>
          </w:p>
        </w:tc>
      </w:tr>
      <w:tr w:rsidR="00D00EE0" w14:paraId="43EB9530" w14:textId="77777777">
        <w:tc>
          <w:tcPr>
            <w:tcW w:w="4080" w:type="dxa"/>
            <w:tcMar>
              <w:top w:w="75" w:type="dxa"/>
              <w:bottom w:w="75" w:type="dxa"/>
            </w:tcMar>
            <w:vAlign w:val="center"/>
          </w:tcPr>
          <w:p w14:paraId="774047D9" w14:textId="77777777" w:rsidR="00D00EE0" w:rsidRDefault="00542A3C">
            <w:r>
              <w:rPr>
                <w:rFonts w:ascii="Arial" w:hAnsi="Arial" w:cs="Arial"/>
                <w:color w:val="000000"/>
                <w:position w:val="-2"/>
                <w:sz w:val="18"/>
                <w:szCs w:val="18"/>
              </w:rPr>
              <w:t> </w:t>
            </w:r>
          </w:p>
        </w:tc>
        <w:tc>
          <w:tcPr>
            <w:tcW w:w="0" w:type="auto"/>
            <w:tcMar>
              <w:top w:w="75" w:type="dxa"/>
              <w:bottom w:w="75" w:type="dxa"/>
            </w:tcMar>
            <w:vAlign w:val="center"/>
          </w:tcPr>
          <w:p w14:paraId="78113728" w14:textId="77777777" w:rsidR="00D00EE0" w:rsidRDefault="00D00EE0"/>
          <w:p w14:paraId="477DE5F4" w14:textId="77777777" w:rsidR="00D00EE0" w:rsidRDefault="00542A3C">
            <w:pPr>
              <w:jc w:val="center"/>
            </w:pPr>
            <w:r>
              <w:rPr>
                <w:rFonts w:ascii="Arial" w:hAnsi="Arial" w:cs="Arial"/>
                <w:color w:val="A9A9A9"/>
                <w:position w:val="-2"/>
                <w:sz w:val="18"/>
                <w:szCs w:val="18"/>
              </w:rPr>
              <w:t>(žig in podpis)</w:t>
            </w:r>
          </w:p>
        </w:tc>
      </w:tr>
    </w:tbl>
    <w:p w14:paraId="44ECB9A8" w14:textId="77777777" w:rsidR="00E31BA4" w:rsidRDefault="00E31BA4" w:rsidP="00252358">
      <w:pPr>
        <w:spacing w:after="0"/>
        <w:jc w:val="right"/>
        <w:rPr>
          <w:rFonts w:ascii="Arial" w:hAnsi="Arial" w:cs="Arial"/>
          <w:sz w:val="18"/>
          <w:szCs w:val="18"/>
        </w:rPr>
      </w:pPr>
    </w:p>
    <w:p w14:paraId="6756101E" w14:textId="25AB6B8A" w:rsidR="00EF1B75" w:rsidRPr="00590863" w:rsidRDefault="00E31BA4" w:rsidP="00252358">
      <w:pPr>
        <w:spacing w:after="0"/>
        <w:jc w:val="right"/>
        <w:rPr>
          <w:rFonts w:ascii="Arial" w:hAnsi="Arial" w:cs="Arial"/>
          <w:sz w:val="18"/>
          <w:szCs w:val="18"/>
        </w:rPr>
      </w:pPr>
      <w:r>
        <w:rPr>
          <w:rFonts w:ascii="Arial" w:hAnsi="Arial" w:cs="Arial"/>
          <w:sz w:val="18"/>
          <w:szCs w:val="18"/>
        </w:rPr>
        <w:t>O</w:t>
      </w:r>
      <w:r w:rsidRPr="00590863">
        <w:rPr>
          <w:rFonts w:ascii="Arial" w:hAnsi="Arial" w:cs="Arial"/>
          <w:sz w:val="18"/>
          <w:szCs w:val="18"/>
        </w:rPr>
        <w:t xml:space="preserve">brazec št: </w:t>
      </w:r>
      <w:r w:rsidR="00762CF5">
        <w:rPr>
          <w:rFonts w:ascii="Arial" w:hAnsi="Arial" w:cs="Arial"/>
          <w:sz w:val="18"/>
          <w:szCs w:val="18"/>
        </w:rPr>
        <w:t>8</w:t>
      </w:r>
    </w:p>
    <w:p w14:paraId="6BB545BB" w14:textId="77777777" w:rsidR="00EF1B75" w:rsidRPr="00252358" w:rsidRDefault="00EF1B75" w:rsidP="00252358"/>
    <w:p w14:paraId="24411A49"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09A2607" w14:textId="77777777" w:rsidR="00EF1B75" w:rsidRDefault="00EF1B75" w:rsidP="00EB2A75">
      <w:pPr>
        <w:spacing w:after="120"/>
        <w:rPr>
          <w:rFonts w:ascii="Arial" w:hAnsi="Arial" w:cs="Arial"/>
        </w:rPr>
      </w:pPr>
    </w:p>
    <w:p w14:paraId="64B1CDA2" w14:textId="344B5CC5" w:rsidR="00D00EE0" w:rsidRPr="006F37D4" w:rsidRDefault="00542A3C" w:rsidP="006F37D4">
      <w:pPr>
        <w:spacing w:before="225" w:after="225"/>
        <w:jc w:val="both"/>
        <w:rPr>
          <w:rFonts w:ascii="Arial" w:hAnsi="Arial" w:cs="Arial"/>
          <w:bCs/>
          <w:color w:val="000000"/>
          <w:sz w:val="18"/>
          <w:szCs w:val="18"/>
        </w:rPr>
      </w:pPr>
      <w:r>
        <w:rPr>
          <w:rFonts w:ascii="Arial" w:hAnsi="Arial" w:cs="Arial"/>
          <w:color w:val="000000"/>
          <w:sz w:val="18"/>
          <w:szCs w:val="18"/>
        </w:rPr>
        <w:t>V zvezi z javnim naročilom »</w:t>
      </w:r>
      <w:r w:rsidR="00ED56B9" w:rsidRPr="00ED56B9">
        <w:rPr>
          <w:rFonts w:ascii="Arial" w:hAnsi="Arial" w:cs="Arial"/>
          <w:bCs/>
          <w:color w:val="000000"/>
          <w:sz w:val="18"/>
          <w:szCs w:val="18"/>
        </w:rPr>
        <w:t>Prevozi osnovnošolskih otrok v</w:t>
      </w:r>
      <w:r w:rsidR="00ED56B9" w:rsidRPr="00ED56B9">
        <w:rPr>
          <w:rFonts w:ascii="Arial" w:hAnsi="Arial" w:cs="Arial"/>
          <w:b/>
          <w:color w:val="000000"/>
          <w:sz w:val="18"/>
          <w:szCs w:val="18"/>
        </w:rPr>
        <w:t xml:space="preserve"> </w:t>
      </w:r>
      <w:r w:rsidR="00ED56B9" w:rsidRPr="00ED56B9">
        <w:rPr>
          <w:rFonts w:ascii="Arial" w:hAnsi="Arial" w:cs="Arial"/>
          <w:bCs/>
          <w:color w:val="000000"/>
          <w:sz w:val="18"/>
          <w:szCs w:val="18"/>
        </w:rPr>
        <w:t xml:space="preserve">OŠ dr. Antona Trstenjaka Negova </w:t>
      </w:r>
      <w:r w:rsidR="006F37D4" w:rsidRPr="006F37D4">
        <w:rPr>
          <w:rFonts w:ascii="Arial" w:hAnsi="Arial" w:cs="Arial"/>
          <w:bCs/>
          <w:color w:val="000000"/>
          <w:sz w:val="18"/>
          <w:szCs w:val="18"/>
        </w:rPr>
        <w:t>za šolski leti 2026/2027 in 2027/2028</w:t>
      </w:r>
      <w:r>
        <w:rPr>
          <w:rFonts w:ascii="Arial" w:hAnsi="Arial" w:cs="Arial"/>
          <w:color w:val="000000"/>
          <w:sz w:val="18"/>
          <w:szCs w:val="18"/>
        </w:rPr>
        <w:t>«</w:t>
      </w:r>
      <w:r w:rsidR="00845C3C">
        <w:rPr>
          <w:rFonts w:ascii="Arial" w:hAnsi="Arial" w:cs="Arial"/>
          <w:color w:val="000000"/>
          <w:sz w:val="18"/>
          <w:szCs w:val="18"/>
        </w:rPr>
        <w:t xml:space="preserve"> </w:t>
      </w:r>
    </w:p>
    <w:p w14:paraId="142A99B2" w14:textId="160AA4A7" w:rsidR="00D00EE0" w:rsidRDefault="00542A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E31BA4">
        <w:rPr>
          <w:rFonts w:ascii="Arial" w:hAnsi="Arial" w:cs="Arial"/>
          <w:color w:val="000000"/>
          <w:sz w:val="18"/>
          <w:szCs w:val="18"/>
        </w:rPr>
        <w:t xml:space="preserve"> z DDV</w:t>
      </w:r>
      <w:r w:rsidR="00845C3C">
        <w:rPr>
          <w:rFonts w:ascii="Arial" w:hAnsi="Arial" w:cs="Arial"/>
          <w:color w:val="000000"/>
          <w:sz w:val="18"/>
          <w:szCs w:val="18"/>
        </w:rPr>
        <w:t xml:space="preserve"> za Sklop ______</w:t>
      </w:r>
      <w:r>
        <w:rPr>
          <w:rFonts w:ascii="Arial" w:hAnsi="Arial" w:cs="Arial"/>
          <w:color w:val="000000"/>
          <w:sz w:val="18"/>
          <w:szCs w:val="18"/>
        </w:rPr>
        <w:t xml:space="preserve"> v skladu z razpisnimi pogoji.</w:t>
      </w:r>
    </w:p>
    <w:p w14:paraId="4156ECF9" w14:textId="77777777" w:rsidR="00D00EE0" w:rsidRDefault="00542A3C">
      <w:pPr>
        <w:spacing w:before="225" w:after="225" w:line="240" w:lineRule="auto"/>
        <w:jc w:val="both"/>
      </w:pPr>
      <w:r>
        <w:rPr>
          <w:rFonts w:ascii="Arial" w:hAnsi="Arial" w:cs="Arial"/>
          <w:color w:val="000000"/>
          <w:sz w:val="18"/>
          <w:szCs w:val="18"/>
        </w:rPr>
        <w:t>Izjavljamo (ustrezno označi):</w:t>
      </w:r>
    </w:p>
    <w:p w14:paraId="3ECDE5D9" w14:textId="77777777" w:rsidR="00D00EE0" w:rsidRDefault="00542A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BF7840E" w14:textId="77777777" w:rsidR="00D00EE0" w:rsidRDefault="00542A3C">
      <w:pPr>
        <w:spacing w:before="225" w:after="225" w:line="240" w:lineRule="auto"/>
        <w:jc w:val="both"/>
      </w:pPr>
      <w:r>
        <w:rPr>
          <w:rFonts w:ascii="Arial" w:hAnsi="Arial" w:cs="Arial"/>
          <w:color w:val="000000"/>
          <w:sz w:val="18"/>
          <w:szCs w:val="18"/>
        </w:rPr>
        <w:t>[   ] NE zahtevamo izvedbe neposrednih plačil.</w:t>
      </w:r>
    </w:p>
    <w:p w14:paraId="6191FF33" w14:textId="77777777" w:rsidR="00D00EE0" w:rsidRDefault="00542A3C">
      <w:pPr>
        <w:spacing w:before="225" w:after="225" w:line="240" w:lineRule="auto"/>
        <w:jc w:val="both"/>
      </w:pPr>
      <w:r>
        <w:rPr>
          <w:rFonts w:ascii="Arial" w:hAnsi="Arial" w:cs="Arial"/>
          <w:color w:val="000000"/>
          <w:sz w:val="18"/>
          <w:szCs w:val="18"/>
        </w:rPr>
        <w:t> </w:t>
      </w:r>
    </w:p>
    <w:p w14:paraId="38F839F2" w14:textId="77777777" w:rsidR="00D00EE0" w:rsidRDefault="00542A3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00EE0" w14:paraId="6F5814F1" w14:textId="77777777">
        <w:tc>
          <w:tcPr>
            <w:tcW w:w="4080" w:type="dxa"/>
            <w:tcMar>
              <w:top w:w="75" w:type="dxa"/>
              <w:bottom w:w="75" w:type="dxa"/>
            </w:tcMar>
            <w:vAlign w:val="center"/>
          </w:tcPr>
          <w:p w14:paraId="25D3BA67" w14:textId="77777777" w:rsidR="00D00EE0" w:rsidRDefault="00542A3C">
            <w:r>
              <w:rPr>
                <w:rFonts w:ascii="Arial" w:hAnsi="Arial" w:cs="Arial"/>
                <w:color w:val="000000"/>
                <w:position w:val="-2"/>
                <w:sz w:val="18"/>
                <w:szCs w:val="18"/>
              </w:rPr>
              <w:t>Kraj in datum:</w:t>
            </w:r>
          </w:p>
        </w:tc>
        <w:tc>
          <w:tcPr>
            <w:tcW w:w="0" w:type="auto"/>
            <w:tcMar>
              <w:top w:w="75" w:type="dxa"/>
              <w:bottom w:w="75" w:type="dxa"/>
            </w:tcMar>
            <w:vAlign w:val="center"/>
          </w:tcPr>
          <w:p w14:paraId="46A2D1D1" w14:textId="77777777" w:rsidR="00D00EE0" w:rsidRDefault="00542A3C">
            <w:r>
              <w:rPr>
                <w:rFonts w:ascii="Arial" w:hAnsi="Arial" w:cs="Arial"/>
                <w:color w:val="000000"/>
                <w:position w:val="-2"/>
                <w:sz w:val="18"/>
                <w:szCs w:val="18"/>
              </w:rPr>
              <w:t>Ime in priimek: _____________________</w:t>
            </w:r>
          </w:p>
        </w:tc>
      </w:tr>
      <w:tr w:rsidR="00D00EE0" w14:paraId="6FF2E4C8" w14:textId="77777777">
        <w:tc>
          <w:tcPr>
            <w:tcW w:w="4080" w:type="dxa"/>
            <w:tcMar>
              <w:top w:w="75" w:type="dxa"/>
              <w:bottom w:w="75" w:type="dxa"/>
            </w:tcMar>
            <w:vAlign w:val="center"/>
          </w:tcPr>
          <w:p w14:paraId="21284F79" w14:textId="77777777" w:rsidR="00D00EE0" w:rsidRDefault="00542A3C">
            <w:r>
              <w:rPr>
                <w:rFonts w:ascii="Arial" w:hAnsi="Arial" w:cs="Arial"/>
                <w:color w:val="000000"/>
                <w:position w:val="-2"/>
                <w:sz w:val="18"/>
                <w:szCs w:val="18"/>
              </w:rPr>
              <w:t> </w:t>
            </w:r>
          </w:p>
        </w:tc>
        <w:tc>
          <w:tcPr>
            <w:tcW w:w="0" w:type="auto"/>
            <w:tcMar>
              <w:top w:w="75" w:type="dxa"/>
              <w:bottom w:w="75" w:type="dxa"/>
            </w:tcMar>
            <w:vAlign w:val="center"/>
          </w:tcPr>
          <w:p w14:paraId="227D9A6B" w14:textId="77777777" w:rsidR="00D00EE0" w:rsidRDefault="00D00EE0"/>
          <w:p w14:paraId="4799BCF5" w14:textId="77777777" w:rsidR="00D00EE0" w:rsidRDefault="00542A3C">
            <w:pPr>
              <w:jc w:val="center"/>
            </w:pPr>
            <w:r>
              <w:rPr>
                <w:rFonts w:ascii="Arial" w:hAnsi="Arial" w:cs="Arial"/>
                <w:color w:val="A9A9A9"/>
                <w:position w:val="-2"/>
                <w:sz w:val="18"/>
                <w:szCs w:val="18"/>
              </w:rPr>
              <w:t>(žig in podpis)</w:t>
            </w:r>
          </w:p>
        </w:tc>
      </w:tr>
    </w:tbl>
    <w:p w14:paraId="543FCE6E" w14:textId="77777777" w:rsidR="00D00EE0" w:rsidRDefault="00542A3C">
      <w:pPr>
        <w:spacing w:before="225" w:after="225" w:line="240" w:lineRule="auto"/>
        <w:jc w:val="both"/>
      </w:pPr>
      <w:r>
        <w:rPr>
          <w:rFonts w:ascii="Arial" w:hAnsi="Arial" w:cs="Arial"/>
          <w:color w:val="000000"/>
          <w:sz w:val="18"/>
          <w:szCs w:val="18"/>
        </w:rPr>
        <w:t> </w:t>
      </w:r>
    </w:p>
    <w:p w14:paraId="2EDF42E1" w14:textId="77777777" w:rsidR="00D00EE0" w:rsidRDefault="00542A3C">
      <w:pPr>
        <w:spacing w:before="225" w:after="225" w:line="240" w:lineRule="auto"/>
        <w:jc w:val="both"/>
      </w:pPr>
      <w:r>
        <w:rPr>
          <w:rFonts w:ascii="Arial" w:hAnsi="Arial" w:cs="Arial"/>
          <w:color w:val="000000"/>
          <w:sz w:val="18"/>
          <w:szCs w:val="18"/>
        </w:rPr>
        <w:t> </w:t>
      </w:r>
    </w:p>
    <w:p w14:paraId="46158150" w14:textId="77777777" w:rsidR="00D00EE0" w:rsidRDefault="00542A3C">
      <w:pPr>
        <w:spacing w:before="225" w:after="225" w:line="240" w:lineRule="auto"/>
        <w:jc w:val="both"/>
      </w:pPr>
      <w:r>
        <w:rPr>
          <w:rFonts w:ascii="Arial" w:hAnsi="Arial" w:cs="Arial"/>
          <w:color w:val="000000"/>
          <w:sz w:val="18"/>
          <w:szCs w:val="18"/>
        </w:rPr>
        <w:t> </w:t>
      </w:r>
    </w:p>
    <w:p w14:paraId="420EB028" w14:textId="77777777" w:rsidR="00D00EE0" w:rsidRDefault="00542A3C">
      <w:pPr>
        <w:spacing w:before="225" w:after="225" w:line="240" w:lineRule="auto"/>
        <w:jc w:val="both"/>
      </w:pPr>
      <w:r>
        <w:rPr>
          <w:rFonts w:ascii="Arial" w:hAnsi="Arial" w:cs="Arial"/>
          <w:b/>
          <w:bCs/>
          <w:i/>
          <w:iCs/>
          <w:color w:val="000000"/>
          <w:sz w:val="18"/>
          <w:szCs w:val="18"/>
          <w:u w:val="single"/>
        </w:rPr>
        <w:t>Opomba:</w:t>
      </w:r>
    </w:p>
    <w:p w14:paraId="4888BD0E" w14:textId="77777777" w:rsidR="00D00EE0" w:rsidRDefault="00542A3C">
      <w:pPr>
        <w:spacing w:before="225" w:after="225" w:line="240" w:lineRule="auto"/>
        <w:jc w:val="both"/>
      </w:pPr>
      <w:r>
        <w:rPr>
          <w:rFonts w:ascii="Arial" w:hAnsi="Arial" w:cs="Arial"/>
          <w:i/>
          <w:iCs/>
          <w:color w:val="000000"/>
          <w:sz w:val="18"/>
          <w:szCs w:val="18"/>
        </w:rPr>
        <w:t>V primeru večjega števila podizvajalcev se obrazec fotokopira.</w:t>
      </w:r>
    </w:p>
    <w:p w14:paraId="40C9A9B6" w14:textId="77777777" w:rsidR="00D00EE0" w:rsidRDefault="00D00EE0">
      <w:pPr>
        <w:sectPr w:rsidR="00D00EE0" w:rsidSect="006E7A2B">
          <w:footerReference w:type="default" r:id="rId15"/>
          <w:pgSz w:w="11906" w:h="16838"/>
          <w:pgMar w:top="1418" w:right="1418" w:bottom="1418" w:left="1418" w:header="567" w:footer="596" w:gutter="0"/>
          <w:cols w:space="708"/>
          <w:docGrid w:linePitch="360"/>
        </w:sectPr>
      </w:pPr>
    </w:p>
    <w:p w14:paraId="13808CFA" w14:textId="01A9F5A3"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7167C">
        <w:rPr>
          <w:rFonts w:ascii="Arial" w:hAnsi="Arial" w:cs="Arial"/>
          <w:sz w:val="18"/>
          <w:szCs w:val="18"/>
        </w:rPr>
        <w:t>9</w:t>
      </w:r>
    </w:p>
    <w:p w14:paraId="1B1F148A"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63C216" w14:textId="77777777" w:rsidR="00EF1B75" w:rsidRDefault="00EF1B75" w:rsidP="00EB2A75">
      <w:pPr>
        <w:spacing w:after="120"/>
        <w:rPr>
          <w:rFonts w:ascii="Arial" w:hAnsi="Arial" w:cs="Arial"/>
        </w:rPr>
      </w:pPr>
    </w:p>
    <w:p w14:paraId="18197234" w14:textId="4FDB3F95" w:rsidR="00D00EE0" w:rsidRPr="006F37D4" w:rsidRDefault="00542A3C" w:rsidP="006F37D4">
      <w:pPr>
        <w:spacing w:before="225" w:after="225"/>
        <w:jc w:val="both"/>
        <w:rPr>
          <w:rFonts w:ascii="Arial" w:hAnsi="Arial" w:cs="Arial"/>
          <w:b/>
          <w:bCs/>
          <w:color w:val="000000"/>
          <w:sz w:val="18"/>
          <w:szCs w:val="18"/>
        </w:rPr>
      </w:pPr>
      <w:r>
        <w:rPr>
          <w:rFonts w:ascii="Arial" w:hAnsi="Arial" w:cs="Arial"/>
          <w:color w:val="000000"/>
          <w:sz w:val="18"/>
          <w:szCs w:val="18"/>
        </w:rPr>
        <w:t>Pri izvedbi javnega naročila »</w:t>
      </w:r>
      <w:r w:rsidR="00ED56B9" w:rsidRPr="00ED56B9">
        <w:rPr>
          <w:rFonts w:ascii="Arial" w:hAnsi="Arial" w:cs="Arial"/>
          <w:b/>
          <w:bCs/>
          <w:color w:val="000000"/>
          <w:sz w:val="18"/>
          <w:szCs w:val="18"/>
        </w:rPr>
        <w:t xml:space="preserve">Prevozi osnovnošolskih otrok v OŠ dr. Antona Trstenjaka Negova </w:t>
      </w:r>
      <w:r w:rsidR="006F37D4" w:rsidRPr="006F37D4">
        <w:rPr>
          <w:rFonts w:ascii="Arial" w:hAnsi="Arial" w:cs="Arial"/>
          <w:b/>
          <w:bCs/>
          <w:color w:val="000000"/>
          <w:sz w:val="18"/>
          <w:szCs w:val="18"/>
        </w:rPr>
        <w:t>za šolski leti 2026/2027 in 2027/2028</w:t>
      </w:r>
      <w:r>
        <w:rPr>
          <w:rFonts w:ascii="Arial" w:hAnsi="Arial" w:cs="Arial"/>
          <w:color w:val="000000"/>
          <w:sz w:val="18"/>
          <w:szCs w:val="18"/>
        </w:rPr>
        <w:t>«</w:t>
      </w:r>
    </w:p>
    <w:p w14:paraId="233EEED0" w14:textId="77777777" w:rsidR="00D00EE0" w:rsidRDefault="00542A3C">
      <w:pPr>
        <w:spacing w:before="225" w:after="225" w:line="240" w:lineRule="auto"/>
        <w:jc w:val="both"/>
      </w:pPr>
      <w:r>
        <w:rPr>
          <w:rFonts w:ascii="Arial" w:hAnsi="Arial" w:cs="Arial"/>
          <w:color w:val="000000"/>
          <w:sz w:val="18"/>
          <w:szCs w:val="18"/>
        </w:rPr>
        <w:t>izjavljamo, da (ustrezno označi in izpolni):</w:t>
      </w:r>
    </w:p>
    <w:p w14:paraId="405C64B3" w14:textId="77777777" w:rsidR="00D00EE0" w:rsidRDefault="00542A3C">
      <w:pPr>
        <w:spacing w:before="225" w:after="225" w:line="240" w:lineRule="auto"/>
        <w:jc w:val="both"/>
      </w:pPr>
      <w:r>
        <w:rPr>
          <w:rFonts w:ascii="Arial" w:hAnsi="Arial" w:cs="Arial"/>
          <w:b/>
          <w:bCs/>
          <w:color w:val="000000"/>
          <w:sz w:val="18"/>
          <w:szCs w:val="18"/>
        </w:rPr>
        <w:t>[   ] ne nastopamo s podizvajalci</w:t>
      </w:r>
    </w:p>
    <w:p w14:paraId="338FF747" w14:textId="77777777" w:rsidR="00D00EE0" w:rsidRDefault="00542A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00EE0" w14:paraId="517C95F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0E26E0" w14:textId="721DE086" w:rsidR="00D00EE0" w:rsidRDefault="00542A3C" w:rsidP="00762CF5">
            <w:pPr>
              <w:jc w:val="right"/>
            </w:pPr>
            <w:r>
              <w:rPr>
                <w:rFonts w:ascii="Arial" w:hAnsi="Arial" w:cs="Arial"/>
                <w:b/>
                <w:bCs/>
                <w:color w:val="000000"/>
                <w:position w:val="-2"/>
                <w:sz w:val="18"/>
                <w:szCs w:val="18"/>
                <w:shd w:val="clear" w:color="auto" w:fill="D1D1D1"/>
              </w:rPr>
              <w:t>Podizvajalec 1 (firma, naslov</w:t>
            </w:r>
            <w:r w:rsidR="00762CF5">
              <w:rPr>
                <w:rFonts w:ascii="Arial" w:hAnsi="Arial" w:cs="Arial"/>
                <w:b/>
                <w:bCs/>
                <w:color w:val="000000"/>
                <w:position w:val="-2"/>
                <w:sz w:val="18"/>
                <w:szCs w:val="18"/>
                <w:shd w:val="clear" w:color="auto" w:fill="D1D1D1"/>
              </w:rPr>
              <w:t>, sklop javnega naročila</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F62F2C" w14:textId="77777777" w:rsidR="00D00EE0" w:rsidRDefault="00542A3C">
            <w:r>
              <w:rPr>
                <w:rFonts w:ascii="Arial" w:hAnsi="Arial" w:cs="Arial"/>
                <w:color w:val="000000"/>
                <w:position w:val="-2"/>
                <w:sz w:val="18"/>
                <w:szCs w:val="18"/>
              </w:rPr>
              <w:t> </w:t>
            </w:r>
          </w:p>
        </w:tc>
      </w:tr>
      <w:tr w:rsidR="00D00EE0" w14:paraId="5D11B9E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92A6B6" w14:textId="77777777" w:rsidR="00D00EE0" w:rsidRDefault="00542A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125682" w14:textId="77777777" w:rsidR="00D00EE0" w:rsidRDefault="00542A3C">
            <w:pPr>
              <w:spacing w:before="135" w:after="135"/>
              <w:jc w:val="both"/>
              <w:textAlignment w:val="center"/>
            </w:pPr>
            <w:r>
              <w:rPr>
                <w:rFonts w:ascii="Arial" w:hAnsi="Arial" w:cs="Arial"/>
                <w:color w:val="000000"/>
                <w:position w:val="-2"/>
                <w:sz w:val="18"/>
                <w:szCs w:val="18"/>
              </w:rPr>
              <w:t>Opis del, ki jih bo izvedel podizvajalec:</w:t>
            </w:r>
          </w:p>
          <w:p w14:paraId="068D6A29" w14:textId="77777777" w:rsidR="00D00EE0" w:rsidRDefault="00542A3C">
            <w:pPr>
              <w:spacing w:before="135" w:after="135"/>
              <w:jc w:val="both"/>
              <w:textAlignment w:val="center"/>
            </w:pPr>
            <w:r>
              <w:rPr>
                <w:rFonts w:ascii="Arial" w:hAnsi="Arial" w:cs="Arial"/>
                <w:color w:val="000000"/>
                <w:position w:val="-2"/>
                <w:sz w:val="18"/>
                <w:szCs w:val="18"/>
              </w:rPr>
              <w:t> </w:t>
            </w:r>
          </w:p>
          <w:p w14:paraId="7A2E4B75" w14:textId="1E9C2ADE" w:rsidR="00D00EE0" w:rsidRDefault="00542A3C">
            <w:pPr>
              <w:spacing w:before="135" w:after="135"/>
              <w:jc w:val="both"/>
              <w:textAlignment w:val="center"/>
            </w:pPr>
            <w:r>
              <w:rPr>
                <w:rFonts w:ascii="Arial" w:hAnsi="Arial" w:cs="Arial"/>
                <w:color w:val="000000"/>
                <w:position w:val="-2"/>
                <w:sz w:val="18"/>
                <w:szCs w:val="18"/>
              </w:rPr>
              <w:t>% končne ponudbe vrednosti</w:t>
            </w:r>
            <w:r w:rsidR="00E31BA4">
              <w:rPr>
                <w:rFonts w:ascii="Arial" w:hAnsi="Arial" w:cs="Arial"/>
                <w:color w:val="000000"/>
                <w:position w:val="-2"/>
                <w:sz w:val="18"/>
                <w:szCs w:val="18"/>
              </w:rPr>
              <w:t xml:space="preserve"> z DDV</w:t>
            </w:r>
            <w:r>
              <w:rPr>
                <w:rFonts w:ascii="Arial" w:hAnsi="Arial" w:cs="Arial"/>
                <w:color w:val="000000"/>
                <w:position w:val="-2"/>
                <w:sz w:val="18"/>
                <w:szCs w:val="18"/>
              </w:rPr>
              <w:t>, ki jo bo izvedel podizvajalec: ____</w:t>
            </w:r>
          </w:p>
        </w:tc>
      </w:tr>
      <w:tr w:rsidR="00D00EE0" w14:paraId="31274EB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16544D" w14:textId="223CD6E6" w:rsidR="00D00EE0" w:rsidRDefault="00542A3C">
            <w:pPr>
              <w:jc w:val="right"/>
            </w:pPr>
            <w:r>
              <w:rPr>
                <w:rFonts w:ascii="Arial" w:hAnsi="Arial" w:cs="Arial"/>
                <w:b/>
                <w:bCs/>
                <w:color w:val="000000"/>
                <w:position w:val="-2"/>
                <w:sz w:val="18"/>
                <w:szCs w:val="18"/>
                <w:shd w:val="clear" w:color="auto" w:fill="D1D1D1"/>
              </w:rPr>
              <w:t>Podizvajalec 2 (firma, naslov</w:t>
            </w:r>
            <w:r w:rsidR="00762CF5">
              <w:rPr>
                <w:rFonts w:ascii="Arial" w:hAnsi="Arial" w:cs="Arial"/>
                <w:b/>
                <w:bCs/>
                <w:color w:val="000000"/>
                <w:position w:val="-2"/>
                <w:sz w:val="18"/>
                <w:szCs w:val="18"/>
                <w:shd w:val="clear" w:color="auto" w:fill="D1D1D1"/>
              </w:rPr>
              <w:t>, sklop javnega naročila</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ACBEFA" w14:textId="77777777" w:rsidR="00D00EE0" w:rsidRDefault="00542A3C">
            <w:r>
              <w:rPr>
                <w:rFonts w:ascii="Arial" w:hAnsi="Arial" w:cs="Arial"/>
                <w:color w:val="000000"/>
                <w:position w:val="-2"/>
                <w:sz w:val="18"/>
                <w:szCs w:val="18"/>
              </w:rPr>
              <w:t> </w:t>
            </w:r>
          </w:p>
        </w:tc>
      </w:tr>
      <w:tr w:rsidR="00D00EE0" w14:paraId="2A493E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03B0C6" w14:textId="77777777" w:rsidR="00D00EE0" w:rsidRDefault="00542A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A18428" w14:textId="77777777" w:rsidR="00D00EE0" w:rsidRDefault="00542A3C">
            <w:pPr>
              <w:spacing w:before="135" w:after="135"/>
              <w:jc w:val="both"/>
              <w:textAlignment w:val="center"/>
            </w:pPr>
            <w:r>
              <w:rPr>
                <w:rFonts w:ascii="Arial" w:hAnsi="Arial" w:cs="Arial"/>
                <w:color w:val="000000"/>
                <w:position w:val="-2"/>
                <w:sz w:val="18"/>
                <w:szCs w:val="18"/>
              </w:rPr>
              <w:t>Opis del, ki jih bo izvedel podizvajalec:</w:t>
            </w:r>
          </w:p>
          <w:p w14:paraId="0357BF69" w14:textId="77777777" w:rsidR="00D00EE0" w:rsidRDefault="00542A3C">
            <w:pPr>
              <w:spacing w:before="135" w:after="135"/>
              <w:jc w:val="both"/>
              <w:textAlignment w:val="center"/>
            </w:pPr>
            <w:r>
              <w:rPr>
                <w:rFonts w:ascii="Arial" w:hAnsi="Arial" w:cs="Arial"/>
                <w:color w:val="000000"/>
                <w:position w:val="-2"/>
                <w:sz w:val="18"/>
                <w:szCs w:val="18"/>
              </w:rPr>
              <w:t> </w:t>
            </w:r>
          </w:p>
          <w:p w14:paraId="5856E08E" w14:textId="09646A46" w:rsidR="00D00EE0" w:rsidRDefault="00542A3C">
            <w:pPr>
              <w:spacing w:before="135" w:after="135"/>
              <w:jc w:val="both"/>
              <w:textAlignment w:val="center"/>
            </w:pPr>
            <w:r>
              <w:rPr>
                <w:rFonts w:ascii="Arial" w:hAnsi="Arial" w:cs="Arial"/>
                <w:color w:val="000000"/>
                <w:position w:val="-2"/>
                <w:sz w:val="18"/>
                <w:szCs w:val="18"/>
              </w:rPr>
              <w:t>% končne ponudbe vrednosti</w:t>
            </w:r>
            <w:r w:rsidR="00E31BA4">
              <w:rPr>
                <w:rFonts w:ascii="Arial" w:hAnsi="Arial" w:cs="Arial"/>
                <w:color w:val="000000"/>
                <w:position w:val="-2"/>
                <w:sz w:val="18"/>
                <w:szCs w:val="18"/>
              </w:rPr>
              <w:t xml:space="preserve"> z DDV</w:t>
            </w:r>
            <w:r>
              <w:rPr>
                <w:rFonts w:ascii="Arial" w:hAnsi="Arial" w:cs="Arial"/>
                <w:color w:val="000000"/>
                <w:position w:val="-2"/>
                <w:sz w:val="18"/>
                <w:szCs w:val="18"/>
              </w:rPr>
              <w:t>, ki jo bo izvedel podizvajalec: ____</w:t>
            </w:r>
          </w:p>
          <w:p w14:paraId="17F19762" w14:textId="77777777" w:rsidR="00D00EE0" w:rsidRDefault="00542A3C">
            <w:pPr>
              <w:spacing w:before="135" w:after="135"/>
              <w:jc w:val="both"/>
              <w:textAlignment w:val="center"/>
            </w:pPr>
            <w:r>
              <w:rPr>
                <w:rFonts w:ascii="Arial" w:hAnsi="Arial" w:cs="Arial"/>
                <w:color w:val="000000"/>
                <w:position w:val="-2"/>
                <w:sz w:val="18"/>
                <w:szCs w:val="18"/>
              </w:rPr>
              <w:t> </w:t>
            </w:r>
          </w:p>
        </w:tc>
      </w:tr>
    </w:tbl>
    <w:p w14:paraId="56EAD66B" w14:textId="77777777" w:rsidR="00D00EE0" w:rsidRDefault="00542A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A30B625" w14:textId="77777777" w:rsidR="00D00EE0" w:rsidRDefault="00542A3C">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00EE0" w14:paraId="33F22926" w14:textId="77777777">
        <w:tc>
          <w:tcPr>
            <w:tcW w:w="4080" w:type="dxa"/>
            <w:tcMar>
              <w:top w:w="135" w:type="dxa"/>
              <w:bottom w:w="135" w:type="dxa"/>
            </w:tcMar>
            <w:vAlign w:val="center"/>
          </w:tcPr>
          <w:p w14:paraId="09C852CE" w14:textId="77777777" w:rsidR="00D00EE0" w:rsidRDefault="00542A3C">
            <w:r>
              <w:rPr>
                <w:rFonts w:ascii="Arial" w:hAnsi="Arial" w:cs="Arial"/>
                <w:color w:val="000000"/>
                <w:position w:val="-2"/>
                <w:sz w:val="18"/>
                <w:szCs w:val="18"/>
              </w:rPr>
              <w:t>Kraj in datum:</w:t>
            </w:r>
          </w:p>
        </w:tc>
        <w:tc>
          <w:tcPr>
            <w:tcW w:w="0" w:type="auto"/>
            <w:tcMar>
              <w:top w:w="135" w:type="dxa"/>
              <w:bottom w:w="135" w:type="dxa"/>
            </w:tcMar>
            <w:vAlign w:val="center"/>
          </w:tcPr>
          <w:p w14:paraId="651D6680" w14:textId="77777777" w:rsidR="00D00EE0" w:rsidRDefault="00542A3C">
            <w:r>
              <w:rPr>
                <w:rFonts w:ascii="Arial" w:hAnsi="Arial" w:cs="Arial"/>
                <w:color w:val="000000"/>
                <w:position w:val="-2"/>
                <w:sz w:val="18"/>
                <w:szCs w:val="18"/>
              </w:rPr>
              <w:t>Ime in priimek: _____________________</w:t>
            </w:r>
          </w:p>
        </w:tc>
      </w:tr>
      <w:tr w:rsidR="00D00EE0" w14:paraId="0E08B659" w14:textId="77777777">
        <w:tc>
          <w:tcPr>
            <w:tcW w:w="4080" w:type="dxa"/>
            <w:tcMar>
              <w:top w:w="135" w:type="dxa"/>
              <w:bottom w:w="135" w:type="dxa"/>
            </w:tcMar>
            <w:vAlign w:val="center"/>
          </w:tcPr>
          <w:p w14:paraId="6C2158D0" w14:textId="77777777" w:rsidR="00D00EE0" w:rsidRDefault="00542A3C">
            <w:r>
              <w:rPr>
                <w:rFonts w:ascii="Arial" w:hAnsi="Arial" w:cs="Arial"/>
                <w:color w:val="000000"/>
                <w:position w:val="-2"/>
                <w:sz w:val="18"/>
                <w:szCs w:val="18"/>
              </w:rPr>
              <w:t> </w:t>
            </w:r>
          </w:p>
        </w:tc>
        <w:tc>
          <w:tcPr>
            <w:tcW w:w="0" w:type="auto"/>
            <w:tcMar>
              <w:top w:w="135" w:type="dxa"/>
              <w:bottom w:w="135" w:type="dxa"/>
            </w:tcMar>
            <w:vAlign w:val="center"/>
          </w:tcPr>
          <w:p w14:paraId="565924BD" w14:textId="77777777" w:rsidR="00D00EE0" w:rsidRDefault="00D00EE0"/>
          <w:p w14:paraId="34E34632" w14:textId="77777777" w:rsidR="00D00EE0" w:rsidRDefault="00542A3C">
            <w:pPr>
              <w:jc w:val="center"/>
            </w:pPr>
            <w:r>
              <w:rPr>
                <w:rFonts w:ascii="Arial" w:hAnsi="Arial" w:cs="Arial"/>
                <w:color w:val="A9A9A9"/>
                <w:position w:val="-2"/>
                <w:sz w:val="18"/>
                <w:szCs w:val="18"/>
              </w:rPr>
              <w:t>(žig in podpis)</w:t>
            </w:r>
          </w:p>
        </w:tc>
      </w:tr>
    </w:tbl>
    <w:p w14:paraId="7F482110" w14:textId="77777777" w:rsidR="00D00EE0" w:rsidRDefault="00542A3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1F80FC1" w14:textId="77777777" w:rsidR="00D00EE0" w:rsidRDefault="00D00EE0"/>
    <w:p w14:paraId="67464A2A" w14:textId="1017B98F" w:rsidR="00E31BA4" w:rsidRPr="004E37C2" w:rsidRDefault="00E31BA4" w:rsidP="00E31BA4">
      <w:pPr>
        <w:spacing w:before="225" w:after="225" w:line="240" w:lineRule="auto"/>
        <w:jc w:val="right"/>
        <w:rPr>
          <w:rFonts w:ascii="Arial" w:hAnsi="Arial" w:cs="Arial"/>
          <w:sz w:val="18"/>
          <w:szCs w:val="18"/>
        </w:rPr>
      </w:pPr>
      <w:bookmarkStart w:id="9" w:name="_Hlk199938144"/>
      <w:r>
        <w:rPr>
          <w:rFonts w:ascii="Arial" w:hAnsi="Arial" w:cs="Arial"/>
          <w:sz w:val="18"/>
          <w:szCs w:val="18"/>
        </w:rPr>
        <w:t>Obrazec št. 1</w:t>
      </w:r>
      <w:r w:rsidR="0007167C">
        <w:rPr>
          <w:rFonts w:ascii="Arial" w:hAnsi="Arial" w:cs="Arial"/>
          <w:sz w:val="18"/>
          <w:szCs w:val="18"/>
        </w:rPr>
        <w:t>0</w:t>
      </w:r>
    </w:p>
    <w:p w14:paraId="3FBA9282"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w:t>
      </w:r>
    </w:p>
    <w:p w14:paraId="73936B80" w14:textId="77777777" w:rsidR="00E31BA4" w:rsidRDefault="00E31BA4" w:rsidP="00E31BA4">
      <w:pPr>
        <w:spacing w:after="120"/>
        <w:rPr>
          <w:rFonts w:ascii="Arial" w:hAnsi="Arial" w:cs="Arial"/>
        </w:rPr>
      </w:pPr>
    </w:p>
    <w:p w14:paraId="79900B60" w14:textId="77777777" w:rsidR="00E31BA4" w:rsidRPr="004E37C2" w:rsidRDefault="00E31BA4" w:rsidP="00E31BA4">
      <w:pPr>
        <w:spacing w:before="225" w:after="225" w:line="240" w:lineRule="auto"/>
        <w:jc w:val="center"/>
        <w:rPr>
          <w:rFonts w:ascii="Arial" w:hAnsi="Arial" w:cs="Arial"/>
          <w:b/>
          <w:bCs/>
          <w:color w:val="000000"/>
          <w:sz w:val="18"/>
          <w:szCs w:val="18"/>
        </w:rPr>
      </w:pPr>
      <w:r w:rsidRPr="009270E8">
        <w:rPr>
          <w:rFonts w:ascii="Arial" w:hAnsi="Arial" w:cs="Arial"/>
          <w:b/>
          <w:bCs/>
          <w:color w:val="000000"/>
          <w:sz w:val="18"/>
          <w:szCs w:val="18"/>
        </w:rPr>
        <w:t xml:space="preserve">MENIČNA IZJAVA </w:t>
      </w:r>
    </w:p>
    <w:p w14:paraId="26116813" w14:textId="77777777" w:rsidR="00E31BA4" w:rsidRPr="004E37C2" w:rsidRDefault="00E31BA4" w:rsidP="00E31BA4">
      <w:pPr>
        <w:spacing w:before="225" w:after="225" w:line="240" w:lineRule="auto"/>
        <w:jc w:val="center"/>
        <w:rPr>
          <w:sz w:val="18"/>
          <w:szCs w:val="18"/>
        </w:rPr>
      </w:pPr>
      <w:r w:rsidRPr="004E37C2">
        <w:rPr>
          <w:rFonts w:ascii="Arial" w:hAnsi="Arial" w:cs="Arial"/>
          <w:color w:val="000000"/>
          <w:sz w:val="18"/>
          <w:szCs w:val="18"/>
        </w:rPr>
        <w:t>s pooblastilom za izpolnitev in unovčenje menice</w:t>
      </w:r>
    </w:p>
    <w:p w14:paraId="04D260AC" w14:textId="77777777" w:rsidR="00E31BA4" w:rsidRDefault="00E31BA4" w:rsidP="00E31BA4">
      <w:pPr>
        <w:spacing w:before="225" w:after="225" w:line="240" w:lineRule="auto"/>
        <w:jc w:val="both"/>
      </w:pPr>
      <w:r>
        <w:rPr>
          <w:rFonts w:ascii="Arial" w:hAnsi="Arial" w:cs="Arial"/>
          <w:color w:val="000000"/>
          <w:sz w:val="18"/>
          <w:szCs w:val="18"/>
        </w:rPr>
        <w:t> </w:t>
      </w:r>
    </w:p>
    <w:p w14:paraId="15D349B4" w14:textId="77777777" w:rsidR="00E31BA4" w:rsidRDefault="00E31BA4" w:rsidP="00E31BA4">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5BF401A" w14:textId="24098E75" w:rsidR="00E31BA4" w:rsidRDefault="00E31BA4" w:rsidP="006F37D4">
      <w:pPr>
        <w:spacing w:before="225" w:after="225"/>
        <w:jc w:val="both"/>
        <w:rPr>
          <w:rFonts w:ascii="Arial" w:hAnsi="Arial" w:cs="Arial"/>
          <w:b/>
          <w:bCs/>
          <w:color w:val="000000"/>
          <w:sz w:val="18"/>
          <w:szCs w:val="18"/>
        </w:rPr>
      </w:pPr>
      <w:r>
        <w:rPr>
          <w:rFonts w:ascii="Arial" w:hAnsi="Arial" w:cs="Arial"/>
          <w:b/>
          <w:bCs/>
          <w:color w:val="000000"/>
          <w:sz w:val="18"/>
          <w:szCs w:val="18"/>
        </w:rPr>
        <w:t>»</w:t>
      </w:r>
      <w:r w:rsidR="00ED56B9" w:rsidRPr="00ED56B9">
        <w:rPr>
          <w:rFonts w:ascii="Arial" w:hAnsi="Arial" w:cs="Arial"/>
          <w:b/>
          <w:bCs/>
          <w:color w:val="000000"/>
          <w:sz w:val="18"/>
          <w:szCs w:val="18"/>
        </w:rPr>
        <w:t xml:space="preserve">Prevozi osnovnošolskih otrok v OŠ dr. Antona Trstenjaka Negova </w:t>
      </w:r>
      <w:r w:rsidR="006F37D4" w:rsidRPr="006F37D4">
        <w:rPr>
          <w:rFonts w:ascii="Arial" w:hAnsi="Arial" w:cs="Arial"/>
          <w:b/>
          <w:bCs/>
          <w:color w:val="000000"/>
          <w:sz w:val="18"/>
          <w:szCs w:val="18"/>
        </w:rPr>
        <w:t>za šolski leti 2026/2027 in 2027/2028</w:t>
      </w:r>
      <w:r>
        <w:rPr>
          <w:rFonts w:ascii="Arial" w:hAnsi="Arial" w:cs="Arial"/>
          <w:b/>
          <w:bCs/>
          <w:color w:val="000000"/>
          <w:sz w:val="18"/>
          <w:szCs w:val="18"/>
        </w:rPr>
        <w:t>« - SKLOP 1</w:t>
      </w:r>
    </w:p>
    <w:p w14:paraId="750B0ABF" w14:textId="77777777" w:rsidR="00E31BA4" w:rsidRPr="00E7245D" w:rsidRDefault="00E31BA4" w:rsidP="00E31BA4">
      <w:pPr>
        <w:spacing w:before="225" w:after="225"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43A83168" w14:textId="77777777" w:rsidR="00E31BA4" w:rsidRDefault="00E31BA4" w:rsidP="00E31BA4">
      <w:pPr>
        <w:spacing w:before="225" w:after="225" w:line="240" w:lineRule="auto"/>
        <w:jc w:val="both"/>
        <w:rPr>
          <w:rFonts w:ascii="Arial" w:hAnsi="Arial" w:cs="Arial"/>
          <w:color w:val="000000"/>
          <w:sz w:val="18"/>
          <w:szCs w:val="18"/>
        </w:rPr>
      </w:pPr>
    </w:p>
    <w:p w14:paraId="267C2B8A" w14:textId="7A905703" w:rsidR="00E31BA4" w:rsidRDefault="00E31BA4" w:rsidP="00E31BA4">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49F0EEC" w14:textId="77777777" w:rsidR="00E31BA4" w:rsidRDefault="00E31BA4" w:rsidP="00E31B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50C39A4" w14:textId="77777777" w:rsidR="00E31BA4" w:rsidRDefault="00E31BA4" w:rsidP="00E31BA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10C347A" w14:textId="77777777" w:rsidR="00E31BA4" w:rsidRDefault="00E31BA4" w:rsidP="00E31B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C45F55F" w14:textId="77777777" w:rsidR="00E31BA4" w:rsidRDefault="00E31BA4" w:rsidP="00E31B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2E34189" w14:textId="77777777" w:rsidR="00E31BA4" w:rsidRDefault="00E31BA4" w:rsidP="00E31BA4">
      <w:pPr>
        <w:spacing w:before="225" w:after="225" w:line="240" w:lineRule="auto"/>
        <w:jc w:val="both"/>
      </w:pPr>
      <w:r>
        <w:rPr>
          <w:rFonts w:ascii="Arial" w:hAnsi="Arial" w:cs="Arial"/>
          <w:color w:val="000000"/>
          <w:sz w:val="18"/>
          <w:szCs w:val="18"/>
        </w:rPr>
        <w:t> </w:t>
      </w:r>
    </w:p>
    <w:p w14:paraId="735600B4" w14:textId="77777777" w:rsidR="00E31BA4" w:rsidRDefault="00E31BA4" w:rsidP="00E31BA4">
      <w:pPr>
        <w:spacing w:before="225" w:after="225" w:line="240" w:lineRule="auto"/>
        <w:jc w:val="both"/>
      </w:pPr>
      <w:r>
        <w:rPr>
          <w:rFonts w:ascii="Arial" w:hAnsi="Arial" w:cs="Arial"/>
          <w:color w:val="000000"/>
          <w:sz w:val="18"/>
          <w:szCs w:val="18"/>
        </w:rPr>
        <w:t>Priloga: </w:t>
      </w:r>
    </w:p>
    <w:p w14:paraId="4565F4B9" w14:textId="77777777" w:rsidR="00E31BA4" w:rsidRDefault="00E31BA4" w:rsidP="00E31BA4">
      <w:pPr>
        <w:spacing w:before="225" w:after="225" w:line="240" w:lineRule="auto"/>
        <w:jc w:val="both"/>
      </w:pPr>
      <w:r>
        <w:rPr>
          <w:rFonts w:ascii="Arial" w:hAnsi="Arial" w:cs="Arial"/>
          <w:color w:val="000000"/>
          <w:sz w:val="18"/>
          <w:szCs w:val="18"/>
        </w:rPr>
        <w:t>- bianco menica, podpisana in žigosana</w:t>
      </w:r>
    </w:p>
    <w:p w14:paraId="736A3672" w14:textId="77777777" w:rsidR="00E31BA4" w:rsidRDefault="00E31BA4" w:rsidP="00E31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BA4" w14:paraId="66C8ECF4" w14:textId="77777777" w:rsidTr="002D2F03">
        <w:tc>
          <w:tcPr>
            <w:tcW w:w="2500" w:type="pct"/>
            <w:tcMar>
              <w:top w:w="75" w:type="dxa"/>
              <w:bottom w:w="75" w:type="dxa"/>
            </w:tcMar>
            <w:vAlign w:val="center"/>
          </w:tcPr>
          <w:p w14:paraId="4CB79A11" w14:textId="77777777" w:rsidR="00E31BA4" w:rsidRDefault="00E31BA4" w:rsidP="002D2F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A9E5252" w14:textId="77777777" w:rsidR="00E31BA4" w:rsidRDefault="00E31BA4" w:rsidP="002D2F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1BA4" w14:paraId="42F283E5" w14:textId="77777777" w:rsidTr="002D2F03">
        <w:tc>
          <w:tcPr>
            <w:tcW w:w="2500" w:type="pct"/>
            <w:tcMar>
              <w:top w:w="75" w:type="dxa"/>
              <w:bottom w:w="75" w:type="dxa"/>
            </w:tcMar>
            <w:vAlign w:val="center"/>
          </w:tcPr>
          <w:p w14:paraId="45372C53" w14:textId="77777777" w:rsidR="00E31BA4" w:rsidRDefault="00E31BA4" w:rsidP="002D2F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0AC4444" w14:textId="77777777" w:rsidR="00E31BA4" w:rsidRDefault="00E31BA4" w:rsidP="002D2F03"/>
          <w:p w14:paraId="1BC3D5EC" w14:textId="77777777" w:rsidR="00E31BA4" w:rsidRDefault="00E31BA4" w:rsidP="002D2F03">
            <w:pPr>
              <w:jc w:val="center"/>
            </w:pPr>
            <w:r>
              <w:rPr>
                <w:rFonts w:ascii="Arial" w:hAnsi="Arial" w:cs="Arial"/>
                <w:color w:val="A9A9A9"/>
                <w:position w:val="-2"/>
                <w:sz w:val="18"/>
                <w:szCs w:val="18"/>
              </w:rPr>
              <w:t>(žig in podpis)</w:t>
            </w:r>
          </w:p>
        </w:tc>
      </w:tr>
    </w:tbl>
    <w:p w14:paraId="05459E23" w14:textId="77777777" w:rsidR="00E31BA4" w:rsidRDefault="00E31BA4"/>
    <w:bookmarkEnd w:id="9"/>
    <w:p w14:paraId="0746F0CB" w14:textId="77777777" w:rsidR="00E31BA4" w:rsidRDefault="00E31BA4"/>
    <w:p w14:paraId="06FCA6B8" w14:textId="77777777" w:rsidR="00E31BA4" w:rsidRDefault="00E31BA4"/>
    <w:p w14:paraId="4ED74D4C" w14:textId="77777777" w:rsidR="00E31BA4" w:rsidRDefault="00E31BA4"/>
    <w:p w14:paraId="6F3A8583" w14:textId="37954321" w:rsidR="00E31BA4" w:rsidRPr="004E37C2" w:rsidRDefault="00E31BA4" w:rsidP="00E31BA4">
      <w:pPr>
        <w:spacing w:before="225" w:after="225" w:line="240" w:lineRule="auto"/>
        <w:jc w:val="right"/>
        <w:rPr>
          <w:rFonts w:ascii="Arial" w:hAnsi="Arial" w:cs="Arial"/>
          <w:sz w:val="18"/>
          <w:szCs w:val="18"/>
        </w:rPr>
      </w:pPr>
      <w:r>
        <w:rPr>
          <w:rFonts w:ascii="Arial" w:hAnsi="Arial" w:cs="Arial"/>
          <w:sz w:val="18"/>
          <w:szCs w:val="18"/>
        </w:rPr>
        <w:t>Obrazec št. 1</w:t>
      </w:r>
      <w:r w:rsidR="0007167C">
        <w:rPr>
          <w:rFonts w:ascii="Arial" w:hAnsi="Arial" w:cs="Arial"/>
          <w:sz w:val="18"/>
          <w:szCs w:val="18"/>
        </w:rPr>
        <w:t>1</w:t>
      </w:r>
    </w:p>
    <w:p w14:paraId="3320E96D" w14:textId="79610029"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2</w:t>
      </w:r>
    </w:p>
    <w:p w14:paraId="10A7D7BD" w14:textId="77777777" w:rsidR="00E31BA4" w:rsidRDefault="00E31BA4" w:rsidP="00E31BA4">
      <w:pPr>
        <w:spacing w:after="120"/>
        <w:rPr>
          <w:rFonts w:ascii="Arial" w:hAnsi="Arial" w:cs="Arial"/>
        </w:rPr>
      </w:pPr>
    </w:p>
    <w:p w14:paraId="120C18AC" w14:textId="77777777" w:rsidR="00E31BA4" w:rsidRPr="004E37C2" w:rsidRDefault="00E31BA4" w:rsidP="00E31BA4">
      <w:pPr>
        <w:spacing w:before="225" w:after="225" w:line="240" w:lineRule="auto"/>
        <w:jc w:val="center"/>
        <w:rPr>
          <w:rFonts w:ascii="Arial" w:hAnsi="Arial" w:cs="Arial"/>
          <w:b/>
          <w:bCs/>
          <w:color w:val="000000"/>
          <w:sz w:val="18"/>
          <w:szCs w:val="18"/>
        </w:rPr>
      </w:pPr>
      <w:r w:rsidRPr="009270E8">
        <w:rPr>
          <w:rFonts w:ascii="Arial" w:hAnsi="Arial" w:cs="Arial"/>
          <w:b/>
          <w:bCs/>
          <w:color w:val="000000"/>
          <w:sz w:val="18"/>
          <w:szCs w:val="18"/>
        </w:rPr>
        <w:t xml:space="preserve">MENIČNA IZJAVA </w:t>
      </w:r>
    </w:p>
    <w:p w14:paraId="751B3BFF" w14:textId="77777777" w:rsidR="00E31BA4" w:rsidRPr="004E37C2" w:rsidRDefault="00E31BA4" w:rsidP="00E31BA4">
      <w:pPr>
        <w:spacing w:before="225" w:after="225" w:line="240" w:lineRule="auto"/>
        <w:jc w:val="center"/>
        <w:rPr>
          <w:sz w:val="18"/>
          <w:szCs w:val="18"/>
        </w:rPr>
      </w:pPr>
      <w:r w:rsidRPr="004E37C2">
        <w:rPr>
          <w:rFonts w:ascii="Arial" w:hAnsi="Arial" w:cs="Arial"/>
          <w:color w:val="000000"/>
          <w:sz w:val="18"/>
          <w:szCs w:val="18"/>
        </w:rPr>
        <w:t>s pooblastilom za izpolnitev in unovčenje menice</w:t>
      </w:r>
    </w:p>
    <w:p w14:paraId="30D9AAB6" w14:textId="77777777" w:rsidR="00E31BA4" w:rsidRDefault="00E31BA4" w:rsidP="00E31BA4">
      <w:pPr>
        <w:spacing w:before="225" w:after="225" w:line="240" w:lineRule="auto"/>
        <w:jc w:val="both"/>
      </w:pPr>
      <w:r>
        <w:rPr>
          <w:rFonts w:ascii="Arial" w:hAnsi="Arial" w:cs="Arial"/>
          <w:color w:val="000000"/>
          <w:sz w:val="18"/>
          <w:szCs w:val="18"/>
        </w:rPr>
        <w:t> </w:t>
      </w:r>
    </w:p>
    <w:p w14:paraId="2976D25F" w14:textId="77777777" w:rsidR="00E31BA4" w:rsidRDefault="00E31BA4" w:rsidP="00E31BA4">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E716093" w14:textId="287943DF" w:rsidR="00E31BA4" w:rsidRDefault="00E31BA4" w:rsidP="006F37D4">
      <w:pPr>
        <w:spacing w:before="225" w:after="225"/>
        <w:jc w:val="both"/>
        <w:rPr>
          <w:rFonts w:ascii="Arial" w:hAnsi="Arial" w:cs="Arial"/>
          <w:b/>
          <w:bCs/>
          <w:color w:val="000000"/>
          <w:sz w:val="18"/>
          <w:szCs w:val="18"/>
        </w:rPr>
      </w:pPr>
      <w:r>
        <w:rPr>
          <w:rFonts w:ascii="Arial" w:hAnsi="Arial" w:cs="Arial"/>
          <w:b/>
          <w:bCs/>
          <w:color w:val="000000"/>
          <w:sz w:val="18"/>
          <w:szCs w:val="18"/>
        </w:rPr>
        <w:t>»</w:t>
      </w:r>
      <w:r w:rsidR="00ED56B9" w:rsidRPr="00ED56B9">
        <w:rPr>
          <w:rFonts w:ascii="Arial" w:hAnsi="Arial" w:cs="Arial"/>
          <w:b/>
          <w:bCs/>
          <w:color w:val="000000"/>
          <w:sz w:val="18"/>
          <w:szCs w:val="18"/>
        </w:rPr>
        <w:t xml:space="preserve">Prevozi osnovnošolskih otrok v OŠ dr. Antona Trstenjaka Negova </w:t>
      </w:r>
      <w:r w:rsidR="006F37D4" w:rsidRPr="006F37D4">
        <w:rPr>
          <w:rFonts w:ascii="Arial" w:hAnsi="Arial" w:cs="Arial"/>
          <w:b/>
          <w:bCs/>
          <w:color w:val="000000"/>
          <w:sz w:val="18"/>
          <w:szCs w:val="18"/>
        </w:rPr>
        <w:t>za šolski leti 2026/2027 in 2027/2028</w:t>
      </w:r>
      <w:r>
        <w:rPr>
          <w:rFonts w:ascii="Arial" w:hAnsi="Arial" w:cs="Arial"/>
          <w:b/>
          <w:bCs/>
          <w:color w:val="000000"/>
          <w:sz w:val="18"/>
          <w:szCs w:val="18"/>
        </w:rPr>
        <w:t>« - SKLOP 2</w:t>
      </w:r>
    </w:p>
    <w:p w14:paraId="6E92CDFA" w14:textId="77777777" w:rsidR="00E31BA4" w:rsidRPr="00E7245D" w:rsidRDefault="00E31BA4" w:rsidP="00E31BA4">
      <w:pPr>
        <w:spacing w:before="225" w:after="225"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10F4E337" w14:textId="77777777" w:rsidR="00E31BA4" w:rsidRDefault="00E31BA4" w:rsidP="00E31BA4">
      <w:pPr>
        <w:spacing w:before="225" w:after="225" w:line="240" w:lineRule="auto"/>
        <w:jc w:val="both"/>
        <w:rPr>
          <w:rFonts w:ascii="Arial" w:hAnsi="Arial" w:cs="Arial"/>
          <w:color w:val="000000"/>
          <w:sz w:val="18"/>
          <w:szCs w:val="18"/>
        </w:rPr>
      </w:pPr>
    </w:p>
    <w:p w14:paraId="1DBD5DF8" w14:textId="0E670BE6" w:rsidR="00E31BA4" w:rsidRDefault="00E31BA4" w:rsidP="00E31BA4">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4CAB449" w14:textId="77777777" w:rsidR="00E31BA4" w:rsidRDefault="00E31BA4" w:rsidP="00E31B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F73090B" w14:textId="77777777" w:rsidR="00E31BA4" w:rsidRDefault="00E31BA4" w:rsidP="00E31BA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B2ED180" w14:textId="77777777" w:rsidR="00E31BA4" w:rsidRDefault="00E31BA4" w:rsidP="00E31B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E27E18F" w14:textId="77777777" w:rsidR="00E31BA4" w:rsidRDefault="00E31BA4" w:rsidP="00E31B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B04FE6C" w14:textId="77777777" w:rsidR="00E31BA4" w:rsidRDefault="00E31BA4" w:rsidP="00E31BA4">
      <w:pPr>
        <w:spacing w:before="225" w:after="225" w:line="240" w:lineRule="auto"/>
        <w:jc w:val="both"/>
      </w:pPr>
      <w:r>
        <w:rPr>
          <w:rFonts w:ascii="Arial" w:hAnsi="Arial" w:cs="Arial"/>
          <w:color w:val="000000"/>
          <w:sz w:val="18"/>
          <w:szCs w:val="18"/>
        </w:rPr>
        <w:t> </w:t>
      </w:r>
    </w:p>
    <w:p w14:paraId="29A1360D" w14:textId="77777777" w:rsidR="00E31BA4" w:rsidRDefault="00E31BA4" w:rsidP="00E31BA4">
      <w:pPr>
        <w:spacing w:before="225" w:after="225" w:line="240" w:lineRule="auto"/>
        <w:jc w:val="both"/>
      </w:pPr>
      <w:r>
        <w:rPr>
          <w:rFonts w:ascii="Arial" w:hAnsi="Arial" w:cs="Arial"/>
          <w:color w:val="000000"/>
          <w:sz w:val="18"/>
          <w:szCs w:val="18"/>
        </w:rPr>
        <w:t>Priloga: </w:t>
      </w:r>
    </w:p>
    <w:p w14:paraId="28A348C5" w14:textId="77777777" w:rsidR="00E31BA4" w:rsidRDefault="00E31BA4" w:rsidP="00E31BA4">
      <w:pPr>
        <w:spacing w:before="225" w:after="225" w:line="240" w:lineRule="auto"/>
        <w:jc w:val="both"/>
      </w:pPr>
      <w:r>
        <w:rPr>
          <w:rFonts w:ascii="Arial" w:hAnsi="Arial" w:cs="Arial"/>
          <w:color w:val="000000"/>
          <w:sz w:val="18"/>
          <w:szCs w:val="18"/>
        </w:rPr>
        <w:t>- bianco menica, podpisana in žigosana</w:t>
      </w:r>
    </w:p>
    <w:p w14:paraId="1B2B8250" w14:textId="77777777" w:rsidR="00E31BA4" w:rsidRDefault="00E31BA4" w:rsidP="00E31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BA4" w14:paraId="7A42D2EA" w14:textId="77777777" w:rsidTr="002D2F03">
        <w:tc>
          <w:tcPr>
            <w:tcW w:w="2500" w:type="pct"/>
            <w:tcMar>
              <w:top w:w="75" w:type="dxa"/>
              <w:bottom w:w="75" w:type="dxa"/>
            </w:tcMar>
            <w:vAlign w:val="center"/>
          </w:tcPr>
          <w:p w14:paraId="6F32FB3F" w14:textId="77777777" w:rsidR="00E31BA4" w:rsidRDefault="00E31BA4" w:rsidP="002D2F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DD84F8" w14:textId="77777777" w:rsidR="00E31BA4" w:rsidRDefault="00E31BA4" w:rsidP="002D2F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1BA4" w14:paraId="75C52967" w14:textId="77777777" w:rsidTr="002D2F03">
        <w:tc>
          <w:tcPr>
            <w:tcW w:w="2500" w:type="pct"/>
            <w:tcMar>
              <w:top w:w="75" w:type="dxa"/>
              <w:bottom w:w="75" w:type="dxa"/>
            </w:tcMar>
            <w:vAlign w:val="center"/>
          </w:tcPr>
          <w:p w14:paraId="70A25D61" w14:textId="77777777" w:rsidR="00E31BA4" w:rsidRDefault="00E31BA4" w:rsidP="002D2F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FE5548A" w14:textId="77777777" w:rsidR="00E31BA4" w:rsidRDefault="00E31BA4" w:rsidP="002D2F03"/>
          <w:p w14:paraId="3BE9072D" w14:textId="77777777" w:rsidR="00E31BA4" w:rsidRDefault="00E31BA4" w:rsidP="002D2F03">
            <w:pPr>
              <w:jc w:val="center"/>
            </w:pPr>
            <w:r>
              <w:rPr>
                <w:rFonts w:ascii="Arial" w:hAnsi="Arial" w:cs="Arial"/>
                <w:color w:val="A9A9A9"/>
                <w:position w:val="-2"/>
                <w:sz w:val="18"/>
                <w:szCs w:val="18"/>
              </w:rPr>
              <w:t>(žig in podpis)</w:t>
            </w:r>
          </w:p>
        </w:tc>
      </w:tr>
    </w:tbl>
    <w:p w14:paraId="27D24F61" w14:textId="77777777" w:rsidR="00E31BA4" w:rsidRDefault="00E31BA4" w:rsidP="00E31BA4"/>
    <w:p w14:paraId="33E8339B" w14:textId="77777777" w:rsidR="00E31BA4" w:rsidRDefault="00E31BA4"/>
    <w:p w14:paraId="0A655D49" w14:textId="77777777" w:rsidR="00E31BA4" w:rsidRDefault="00E31BA4"/>
    <w:p w14:paraId="5A5F2019" w14:textId="77777777" w:rsidR="00E31BA4" w:rsidRDefault="00E31BA4"/>
    <w:p w14:paraId="38315F30" w14:textId="66518900" w:rsidR="00E31BA4" w:rsidRDefault="00E31BA4" w:rsidP="00E31BA4">
      <w:pPr>
        <w:spacing w:after="0"/>
        <w:jc w:val="right"/>
        <w:rPr>
          <w:rFonts w:ascii="Arial" w:hAnsi="Arial" w:cs="Arial"/>
          <w:sz w:val="18"/>
          <w:szCs w:val="18"/>
        </w:rPr>
      </w:pPr>
      <w:r>
        <w:rPr>
          <w:rFonts w:ascii="Arial" w:hAnsi="Arial" w:cs="Arial"/>
          <w:sz w:val="18"/>
          <w:szCs w:val="18"/>
        </w:rPr>
        <w:t>Obrazec št. 1</w:t>
      </w:r>
      <w:r w:rsidR="0007167C">
        <w:rPr>
          <w:rFonts w:ascii="Arial" w:hAnsi="Arial" w:cs="Arial"/>
          <w:sz w:val="18"/>
          <w:szCs w:val="18"/>
        </w:rPr>
        <w:t>2</w:t>
      </w:r>
    </w:p>
    <w:p w14:paraId="591D8D9A" w14:textId="77777777" w:rsidR="00E31BA4" w:rsidRPr="004E37C2" w:rsidRDefault="00E31BA4" w:rsidP="00E31BA4">
      <w:pPr>
        <w:spacing w:after="0"/>
        <w:jc w:val="right"/>
        <w:rPr>
          <w:rFonts w:ascii="Arial" w:hAnsi="Arial" w:cs="Arial"/>
          <w:sz w:val="18"/>
          <w:szCs w:val="18"/>
        </w:rPr>
      </w:pPr>
    </w:p>
    <w:p w14:paraId="5DCE2CA1"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kadrov </w:t>
      </w:r>
    </w:p>
    <w:p w14:paraId="4992F49B" w14:textId="77777777" w:rsidR="00E31BA4" w:rsidRDefault="00E31BA4" w:rsidP="00E31BA4">
      <w:pPr>
        <w:spacing w:before="225" w:after="225" w:line="240" w:lineRule="auto"/>
        <w:jc w:val="both"/>
        <w:rPr>
          <w:rFonts w:ascii="Arial" w:hAnsi="Arial" w:cs="Arial"/>
          <w:color w:val="000000"/>
          <w:sz w:val="18"/>
          <w:szCs w:val="18"/>
        </w:rPr>
      </w:pPr>
    </w:p>
    <w:p w14:paraId="25BEA92A" w14:textId="77777777" w:rsidR="00E31BA4" w:rsidRPr="00641060" w:rsidRDefault="00E31BA4" w:rsidP="00E31BA4">
      <w:pPr>
        <w:spacing w:before="225" w:after="225" w:line="240" w:lineRule="auto"/>
        <w:jc w:val="both"/>
        <w:rPr>
          <w:rFonts w:ascii="Arial" w:eastAsia="Calibri" w:hAnsi="Arial" w:cs="Arial"/>
          <w:color w:val="000000"/>
          <w:sz w:val="18"/>
          <w:szCs w:val="18"/>
        </w:rPr>
      </w:pPr>
      <w:r w:rsidRPr="00641060">
        <w:rPr>
          <w:rFonts w:ascii="Arial" w:eastAsia="Calibri" w:hAnsi="Arial" w:cs="Arial"/>
          <w:color w:val="000000"/>
          <w:sz w:val="18"/>
          <w:szCs w:val="18"/>
        </w:rPr>
        <w:t>Izjavljamo, da razpolagamo z zadostnim številom kadrov za kvalitetno izvedbo naročila, za katerega oddajamo ponudbo.</w:t>
      </w:r>
    </w:p>
    <w:p w14:paraId="1E6C7558" w14:textId="77777777" w:rsidR="00E31BA4" w:rsidRPr="00641060" w:rsidRDefault="00E31BA4" w:rsidP="00E31BA4">
      <w:pPr>
        <w:spacing w:before="225" w:after="225" w:line="240" w:lineRule="auto"/>
        <w:jc w:val="both"/>
        <w:rPr>
          <w:rFonts w:ascii="Arial" w:eastAsia="Calibri" w:hAnsi="Arial" w:cs="Arial"/>
          <w:color w:val="000000"/>
          <w:sz w:val="18"/>
          <w:szCs w:val="18"/>
        </w:rPr>
      </w:pPr>
      <w:r w:rsidRPr="00641060">
        <w:rPr>
          <w:rFonts w:ascii="Arial" w:eastAsia="Calibri" w:hAnsi="Arial" w:cs="Arial"/>
          <w:color w:val="000000"/>
          <w:sz w:val="18"/>
          <w:szCs w:val="18"/>
        </w:rPr>
        <w:t>Vozniki vozil, ki opravljalo javne prevoze oseb ali prevoz šolskih otrok, morajo izpolnjevati vse predpisane zdravstvene, delovne in druge pogoje v skladu z veljavnimi predpisi na področju prevoza potnikov v cestnem prometu in prevoza skupine otrok v cestnem prometu.</w:t>
      </w:r>
    </w:p>
    <w:p w14:paraId="41DE7694" w14:textId="77777777" w:rsidR="00E31BA4" w:rsidRPr="00641060" w:rsidRDefault="00E31BA4" w:rsidP="00E31BA4">
      <w:pPr>
        <w:spacing w:before="225" w:after="225" w:line="240" w:lineRule="auto"/>
        <w:jc w:val="both"/>
        <w:rPr>
          <w:rFonts w:ascii="Arial" w:eastAsia="Calibri" w:hAnsi="Arial" w:cs="Arial"/>
          <w:color w:val="000000"/>
          <w:sz w:val="18"/>
          <w:szCs w:val="18"/>
        </w:rPr>
      </w:pPr>
      <w:r w:rsidRPr="00641060">
        <w:rPr>
          <w:rFonts w:ascii="Arial" w:eastAsia="Calibri" w:hAnsi="Arial" w:cs="Arial"/>
          <w:color w:val="000000"/>
          <w:sz w:val="18"/>
          <w:szCs w:val="18"/>
        </w:rPr>
        <w:t>Izjavljamo tudi, da bomo za prevoz šolskih otrok zagotovili usposobljene voznike, ki imajo izkušnje pri ravnanju z otroci in so pripravljeni biti z otroci potrpežljivi in strpni.</w:t>
      </w:r>
    </w:p>
    <w:p w14:paraId="0E77DBCB" w14:textId="77777777" w:rsidR="00E31BA4" w:rsidRPr="00641060" w:rsidRDefault="00E31BA4" w:rsidP="00E31BA4">
      <w:pPr>
        <w:spacing w:before="225" w:after="225" w:line="240" w:lineRule="auto"/>
        <w:jc w:val="both"/>
        <w:rPr>
          <w:rFonts w:ascii="Times New Roman" w:eastAsia="Calibri" w:hAnsi="Times New Roman" w:cs="Times New Roman"/>
          <w:sz w:val="24"/>
        </w:rPr>
      </w:pPr>
      <w:r w:rsidRPr="00641060">
        <w:rPr>
          <w:rFonts w:ascii="Arial" w:eastAsia="Calibri"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2168"/>
        <w:gridCol w:w="2000"/>
        <w:gridCol w:w="1583"/>
        <w:gridCol w:w="1439"/>
        <w:gridCol w:w="1275"/>
      </w:tblGrid>
      <w:tr w:rsidR="00E31BA4" w14:paraId="2A6CD715"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737ADED" w14:textId="77777777" w:rsidR="00E31BA4" w:rsidRDefault="00E31BA4" w:rsidP="002D2F03">
            <w:pPr>
              <w:jc w:val="center"/>
              <w:rPr>
                <w:rFonts w:ascii="Arial" w:hAnsi="Arial" w:cs="Arial"/>
                <w:b/>
                <w:bCs/>
                <w:color w:val="000000"/>
                <w:position w:val="-2"/>
                <w:sz w:val="18"/>
                <w:szCs w:val="18"/>
                <w:shd w:val="clear" w:color="auto" w:fill="D1D1D1"/>
              </w:rP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1E1812E6" w14:textId="77777777" w:rsidR="00E31BA4" w:rsidRDefault="00E31BA4" w:rsidP="002D2F03">
            <w:pPr>
              <w:jc w:val="center"/>
            </w:pPr>
            <w:r>
              <w:rPr>
                <w:rFonts w:ascii="Arial" w:hAnsi="Arial" w:cs="Arial"/>
                <w:b/>
                <w:bCs/>
                <w:color w:val="000000"/>
                <w:position w:val="-2"/>
                <w:sz w:val="18"/>
                <w:szCs w:val="18"/>
                <w:shd w:val="clear" w:color="auto" w:fill="D1D1D1"/>
              </w:rPr>
              <w:t>št.</w:t>
            </w:r>
          </w:p>
        </w:tc>
        <w:tc>
          <w:tcPr>
            <w:tcW w:w="2168"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99C511" w14:textId="77777777" w:rsidR="00E31BA4" w:rsidRDefault="00E31BA4" w:rsidP="002D2F03">
            <w:pPr>
              <w:jc w:val="center"/>
            </w:pPr>
            <w:r>
              <w:rPr>
                <w:rFonts w:ascii="Arial" w:hAnsi="Arial" w:cs="Arial"/>
                <w:b/>
                <w:bCs/>
                <w:color w:val="000000"/>
                <w:position w:val="-2"/>
                <w:sz w:val="18"/>
                <w:szCs w:val="18"/>
                <w:shd w:val="clear" w:color="auto" w:fill="D1D1D1"/>
              </w:rPr>
              <w:t>Ime in priimek</w:t>
            </w:r>
          </w:p>
        </w:tc>
        <w:tc>
          <w:tcPr>
            <w:tcW w:w="20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229E9E7" w14:textId="77777777" w:rsidR="00E31BA4" w:rsidRDefault="00E31BA4" w:rsidP="002D2F03">
            <w:pPr>
              <w:jc w:val="center"/>
            </w:pPr>
            <w:r>
              <w:rPr>
                <w:rFonts w:ascii="Arial" w:hAnsi="Arial" w:cs="Arial"/>
                <w:b/>
                <w:bCs/>
                <w:color w:val="000000"/>
                <w:position w:val="-2"/>
                <w:sz w:val="18"/>
                <w:szCs w:val="18"/>
                <w:shd w:val="clear" w:color="auto" w:fill="D1D1D1"/>
              </w:rPr>
              <w:t>Zaposlen pri</w:t>
            </w:r>
          </w:p>
        </w:tc>
        <w:tc>
          <w:tcPr>
            <w:tcW w:w="158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FF1CC2" w14:textId="77777777" w:rsidR="00E31BA4" w:rsidRDefault="00E31BA4" w:rsidP="002D2F03">
            <w:pPr>
              <w:jc w:val="center"/>
              <w:rPr>
                <w:rFonts w:ascii="Arial" w:hAnsi="Arial" w:cs="Arial"/>
                <w:b/>
                <w:bCs/>
                <w:sz w:val="18"/>
                <w:szCs w:val="18"/>
              </w:rPr>
            </w:pPr>
            <w:r w:rsidRPr="00421993">
              <w:rPr>
                <w:rFonts w:ascii="Arial" w:hAnsi="Arial" w:cs="Arial"/>
                <w:b/>
                <w:bCs/>
                <w:sz w:val="18"/>
                <w:szCs w:val="18"/>
              </w:rPr>
              <w:t xml:space="preserve">Obdobje veljavnosti dovoljenja ustrezne kategorija </w:t>
            </w:r>
          </w:p>
          <w:p w14:paraId="51FF1026" w14:textId="77777777" w:rsidR="00E31BA4" w:rsidRDefault="00E31BA4" w:rsidP="002D2F03">
            <w:pPr>
              <w:jc w:val="center"/>
            </w:pPr>
            <w:r w:rsidRPr="00421993">
              <w:rPr>
                <w:rFonts w:ascii="Arial" w:hAnsi="Arial" w:cs="Arial"/>
                <w:b/>
                <w:bCs/>
                <w:sz w:val="18"/>
                <w:szCs w:val="18"/>
              </w:rPr>
              <w:t>(število let</w:t>
            </w:r>
            <w:r w:rsidRPr="00421993">
              <w:rPr>
                <w:rFonts w:ascii="Arial" w:hAnsi="Arial" w:cs="Arial"/>
                <w:b/>
                <w:bCs/>
                <w:color w:val="000000"/>
                <w:position w:val="-2"/>
                <w:sz w:val="18"/>
                <w:szCs w:val="18"/>
                <w:shd w:val="clear" w:color="auto" w:fill="D1D1D1"/>
              </w:rPr>
              <w:t>)</w:t>
            </w:r>
          </w:p>
        </w:tc>
        <w:tc>
          <w:tcPr>
            <w:tcW w:w="143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vAlign w:val="center"/>
          </w:tcPr>
          <w:p w14:paraId="411B5B32" w14:textId="77777777" w:rsidR="00E31BA4" w:rsidRDefault="00E31BA4" w:rsidP="002D2F03">
            <w:pPr>
              <w:jc w:val="center"/>
              <w:rPr>
                <w:rFonts w:ascii="Arial" w:hAnsi="Arial" w:cs="Arial"/>
                <w:b/>
                <w:bCs/>
                <w:color w:val="000000"/>
                <w:position w:val="-2"/>
                <w:sz w:val="18"/>
                <w:szCs w:val="18"/>
                <w:shd w:val="clear" w:color="auto" w:fill="D1D1D1"/>
              </w:rPr>
            </w:pPr>
            <w:r w:rsidRPr="00421993">
              <w:rPr>
                <w:rFonts w:ascii="Arial" w:hAnsi="Arial" w:cs="Arial"/>
                <w:b/>
                <w:bCs/>
                <w:sz w:val="18"/>
                <w:szCs w:val="18"/>
              </w:rPr>
              <w:t>Vozniške izkušnje z vožnjo vozil, s katerimi se bodo izvajali šolski prevozi (število let)</w:t>
            </w:r>
          </w:p>
        </w:tc>
        <w:tc>
          <w:tcPr>
            <w:tcW w:w="127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vAlign w:val="center"/>
          </w:tcPr>
          <w:p w14:paraId="51865B63" w14:textId="77777777" w:rsidR="00E31BA4" w:rsidRPr="00421993" w:rsidRDefault="00E31BA4" w:rsidP="002D2F03">
            <w:pPr>
              <w:jc w:val="center"/>
              <w:rPr>
                <w:rFonts w:ascii="Arial" w:hAnsi="Arial" w:cs="Arial"/>
                <w:b/>
                <w:bCs/>
                <w:sz w:val="18"/>
                <w:szCs w:val="18"/>
              </w:rPr>
            </w:pPr>
            <w:r w:rsidRPr="009618BA">
              <w:rPr>
                <w:rFonts w:ascii="Arial" w:hAnsi="Arial" w:cs="Arial"/>
                <w:b/>
                <w:bCs/>
                <w:sz w:val="18"/>
                <w:szCs w:val="18"/>
              </w:rPr>
              <w:t>SKLOP, na</w:t>
            </w:r>
            <w:r>
              <w:rPr>
                <w:rFonts w:ascii="Arial" w:hAnsi="Arial" w:cs="Arial"/>
                <w:b/>
                <w:bCs/>
                <w:sz w:val="18"/>
                <w:szCs w:val="18"/>
              </w:rPr>
              <w:t xml:space="preserve"> katerem bo kader izvajal šolske prevoze</w:t>
            </w:r>
          </w:p>
        </w:tc>
      </w:tr>
      <w:tr w:rsidR="00E31BA4" w14:paraId="489A0122"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40C9C" w14:textId="77777777" w:rsidR="00E31BA4" w:rsidRDefault="00E31BA4" w:rsidP="002D2F03">
            <w:pPr>
              <w:jc w:val="center"/>
            </w:pPr>
            <w:r>
              <w:rPr>
                <w:rFonts w:ascii="Arial" w:hAnsi="Arial" w:cs="Arial"/>
                <w:color w:val="000000"/>
                <w:position w:val="-2"/>
                <w:sz w:val="18"/>
                <w:szCs w:val="18"/>
              </w:rPr>
              <w:t>1.</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47730"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D6752"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18A6E"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1F988F68"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3AC23C8F" w14:textId="77777777" w:rsidR="00E31BA4" w:rsidRDefault="00E31BA4" w:rsidP="002D2F03">
            <w:pPr>
              <w:jc w:val="center"/>
              <w:rPr>
                <w:rFonts w:ascii="Arial" w:hAnsi="Arial" w:cs="Arial"/>
                <w:color w:val="000000"/>
                <w:position w:val="-2"/>
                <w:sz w:val="18"/>
                <w:szCs w:val="18"/>
              </w:rPr>
            </w:pPr>
          </w:p>
        </w:tc>
      </w:tr>
      <w:tr w:rsidR="00E31BA4" w14:paraId="176FF120"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A3E41" w14:textId="77777777" w:rsidR="00E31BA4" w:rsidRDefault="00E31BA4" w:rsidP="002D2F03">
            <w:pPr>
              <w:jc w:val="center"/>
            </w:pPr>
            <w:r>
              <w:rPr>
                <w:rFonts w:ascii="Arial" w:hAnsi="Arial" w:cs="Arial"/>
                <w:color w:val="000000"/>
                <w:position w:val="-2"/>
                <w:sz w:val="18"/>
                <w:szCs w:val="18"/>
              </w:rPr>
              <w:t>2.</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339B4"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96C0F"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341BB"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0C5D8B50"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7BB63082" w14:textId="77777777" w:rsidR="00E31BA4" w:rsidRDefault="00E31BA4" w:rsidP="002D2F03">
            <w:pPr>
              <w:jc w:val="center"/>
              <w:rPr>
                <w:rFonts w:ascii="Arial" w:hAnsi="Arial" w:cs="Arial"/>
                <w:color w:val="000000"/>
                <w:position w:val="-2"/>
                <w:sz w:val="18"/>
                <w:szCs w:val="18"/>
              </w:rPr>
            </w:pPr>
          </w:p>
        </w:tc>
      </w:tr>
      <w:tr w:rsidR="00E31BA4" w14:paraId="688185BD"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222E1" w14:textId="77777777" w:rsidR="00E31BA4" w:rsidRDefault="00E31BA4" w:rsidP="002D2F03">
            <w:pPr>
              <w:jc w:val="center"/>
            </w:pPr>
            <w:r>
              <w:rPr>
                <w:rFonts w:ascii="Arial" w:hAnsi="Arial" w:cs="Arial"/>
                <w:color w:val="000000"/>
                <w:position w:val="-2"/>
                <w:sz w:val="18"/>
                <w:szCs w:val="18"/>
              </w:rPr>
              <w:t>3.</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0EBCD"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2FE0C"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905C0"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389E661A"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2FBFB4A2" w14:textId="77777777" w:rsidR="00E31BA4" w:rsidRDefault="00E31BA4" w:rsidP="002D2F03">
            <w:pPr>
              <w:jc w:val="center"/>
              <w:rPr>
                <w:rFonts w:ascii="Arial" w:hAnsi="Arial" w:cs="Arial"/>
                <w:color w:val="000000"/>
                <w:position w:val="-2"/>
                <w:sz w:val="18"/>
                <w:szCs w:val="18"/>
              </w:rPr>
            </w:pPr>
          </w:p>
        </w:tc>
      </w:tr>
    </w:tbl>
    <w:p w14:paraId="311A1008" w14:textId="77777777" w:rsidR="00E31BA4" w:rsidRDefault="00E31BA4" w:rsidP="00E31BA4">
      <w:pPr>
        <w:spacing w:after="0"/>
        <w:jc w:val="both"/>
        <w:rPr>
          <w:rFonts w:ascii="Arial" w:hAnsi="Arial" w:cs="Arial"/>
          <w:color w:val="000000"/>
          <w:sz w:val="18"/>
          <w:szCs w:val="18"/>
        </w:rPr>
      </w:pPr>
      <w:r>
        <w:rPr>
          <w:rFonts w:ascii="Arial" w:hAnsi="Arial" w:cs="Arial"/>
          <w:color w:val="000000"/>
          <w:sz w:val="18"/>
          <w:szCs w:val="18"/>
        </w:rPr>
        <w:t> </w:t>
      </w:r>
    </w:p>
    <w:p w14:paraId="4FE5DBC5" w14:textId="77777777" w:rsidR="00E31BA4" w:rsidRDefault="00E31BA4" w:rsidP="00E31BA4">
      <w:pPr>
        <w:spacing w:after="0"/>
        <w:jc w:val="both"/>
        <w:rPr>
          <w:rFonts w:ascii="Arial" w:hAnsi="Arial" w:cs="Arial"/>
          <w:color w:val="000000"/>
          <w:sz w:val="18"/>
          <w:szCs w:val="18"/>
        </w:rPr>
      </w:pPr>
    </w:p>
    <w:p w14:paraId="402CFEBD" w14:textId="77777777" w:rsidR="00E31BA4" w:rsidRDefault="00E31BA4" w:rsidP="00E31BA4">
      <w:pPr>
        <w:spacing w:after="0"/>
        <w:jc w:val="both"/>
        <w:rPr>
          <w:rFonts w:ascii="Arial" w:hAnsi="Arial" w:cs="Arial"/>
          <w:b/>
          <w:sz w:val="18"/>
          <w:szCs w:val="18"/>
          <w:u w:val="single"/>
        </w:rPr>
      </w:pPr>
      <w:r w:rsidRPr="00641060">
        <w:rPr>
          <w:rFonts w:ascii="Arial" w:hAnsi="Arial" w:cs="Arial"/>
          <w:b/>
          <w:sz w:val="18"/>
          <w:szCs w:val="18"/>
          <w:u w:val="single"/>
        </w:rPr>
        <w:t>PRILOGA: Kopije vozniških dovoljenj</w:t>
      </w:r>
      <w:r>
        <w:rPr>
          <w:rFonts w:ascii="Arial" w:hAnsi="Arial" w:cs="Arial"/>
          <w:b/>
          <w:sz w:val="18"/>
          <w:szCs w:val="18"/>
          <w:u w:val="single"/>
        </w:rPr>
        <w:t xml:space="preserve"> in poklicnih kvalifikacij</w:t>
      </w:r>
      <w:r w:rsidRPr="00641060">
        <w:rPr>
          <w:rFonts w:ascii="Arial" w:hAnsi="Arial" w:cs="Arial"/>
          <w:b/>
          <w:sz w:val="18"/>
          <w:szCs w:val="18"/>
          <w:u w:val="single"/>
        </w:rPr>
        <w:t>.</w:t>
      </w:r>
    </w:p>
    <w:p w14:paraId="19358143" w14:textId="77777777" w:rsidR="00E31BA4" w:rsidRDefault="00E31BA4" w:rsidP="00E31BA4">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E31BA4" w14:paraId="7EE6300B" w14:textId="77777777" w:rsidTr="002D2F03">
        <w:tc>
          <w:tcPr>
            <w:tcW w:w="4080" w:type="dxa"/>
            <w:tcMar>
              <w:top w:w="75" w:type="dxa"/>
              <w:bottom w:w="75" w:type="dxa"/>
            </w:tcMar>
            <w:vAlign w:val="center"/>
          </w:tcPr>
          <w:p w14:paraId="34ACB0B2" w14:textId="77777777" w:rsidR="00E31BA4" w:rsidRDefault="00E31BA4" w:rsidP="002D2F03">
            <w:r>
              <w:rPr>
                <w:rFonts w:ascii="Arial" w:hAnsi="Arial" w:cs="Arial"/>
                <w:color w:val="000000"/>
                <w:position w:val="-2"/>
                <w:sz w:val="18"/>
                <w:szCs w:val="18"/>
              </w:rPr>
              <w:t>Kraj in datum:</w:t>
            </w:r>
          </w:p>
        </w:tc>
        <w:tc>
          <w:tcPr>
            <w:tcW w:w="0" w:type="auto"/>
            <w:tcMar>
              <w:top w:w="75" w:type="dxa"/>
              <w:bottom w:w="75" w:type="dxa"/>
            </w:tcMar>
            <w:vAlign w:val="center"/>
          </w:tcPr>
          <w:p w14:paraId="60036FD5" w14:textId="77777777" w:rsidR="00E31BA4" w:rsidRDefault="00E31BA4" w:rsidP="002D2F03">
            <w:pPr>
              <w:jc w:val="center"/>
            </w:pPr>
            <w:r>
              <w:rPr>
                <w:rFonts w:ascii="Arial" w:hAnsi="Arial" w:cs="Arial"/>
                <w:color w:val="000000"/>
                <w:position w:val="-2"/>
                <w:sz w:val="18"/>
                <w:szCs w:val="18"/>
              </w:rPr>
              <w:t>Ime in priimek: _____________________</w:t>
            </w:r>
          </w:p>
        </w:tc>
      </w:tr>
      <w:tr w:rsidR="00E31BA4" w14:paraId="428B152C" w14:textId="77777777" w:rsidTr="002D2F03">
        <w:tc>
          <w:tcPr>
            <w:tcW w:w="4080" w:type="dxa"/>
            <w:tcMar>
              <w:top w:w="75" w:type="dxa"/>
              <w:bottom w:w="75" w:type="dxa"/>
            </w:tcMar>
            <w:vAlign w:val="center"/>
          </w:tcPr>
          <w:p w14:paraId="5FCE04E3" w14:textId="77777777" w:rsidR="00E31BA4" w:rsidRDefault="00E31BA4" w:rsidP="002D2F03">
            <w:r>
              <w:rPr>
                <w:rFonts w:ascii="Arial" w:hAnsi="Arial" w:cs="Arial"/>
                <w:color w:val="000000"/>
                <w:position w:val="-2"/>
                <w:sz w:val="18"/>
                <w:szCs w:val="18"/>
              </w:rPr>
              <w:t> </w:t>
            </w:r>
          </w:p>
        </w:tc>
        <w:tc>
          <w:tcPr>
            <w:tcW w:w="0" w:type="auto"/>
            <w:tcMar>
              <w:top w:w="75" w:type="dxa"/>
              <w:bottom w:w="75" w:type="dxa"/>
            </w:tcMar>
            <w:vAlign w:val="center"/>
          </w:tcPr>
          <w:p w14:paraId="7D9E7212" w14:textId="77777777" w:rsidR="00E31BA4" w:rsidRDefault="00E31BA4" w:rsidP="002D2F03">
            <w:pPr>
              <w:jc w:val="center"/>
            </w:pPr>
            <w:r>
              <w:rPr>
                <w:rFonts w:ascii="Arial" w:hAnsi="Arial" w:cs="Arial"/>
                <w:color w:val="000000"/>
                <w:position w:val="-2"/>
                <w:sz w:val="18"/>
                <w:szCs w:val="18"/>
              </w:rPr>
              <w:t>(žig in podpis)</w:t>
            </w:r>
          </w:p>
        </w:tc>
      </w:tr>
    </w:tbl>
    <w:p w14:paraId="6CB823E8" w14:textId="77777777" w:rsidR="00E31BA4" w:rsidRDefault="00E31BA4" w:rsidP="00E31BA4">
      <w:pPr>
        <w:spacing w:after="0"/>
        <w:jc w:val="right"/>
        <w:rPr>
          <w:rFonts w:ascii="Arial" w:hAnsi="Arial" w:cs="Arial"/>
          <w:sz w:val="18"/>
          <w:szCs w:val="18"/>
        </w:rPr>
      </w:pPr>
    </w:p>
    <w:p w14:paraId="6F465CD6" w14:textId="77777777" w:rsidR="00E31BA4" w:rsidRDefault="00E31BA4" w:rsidP="00E31BA4">
      <w:pPr>
        <w:spacing w:after="0"/>
        <w:jc w:val="right"/>
        <w:rPr>
          <w:rFonts w:ascii="Arial" w:hAnsi="Arial" w:cs="Arial"/>
          <w:sz w:val="18"/>
          <w:szCs w:val="18"/>
        </w:rPr>
      </w:pPr>
    </w:p>
    <w:p w14:paraId="79646AC2" w14:textId="77777777" w:rsidR="00E31BA4" w:rsidRDefault="00E31BA4" w:rsidP="00E31BA4">
      <w:pPr>
        <w:spacing w:after="0"/>
        <w:jc w:val="right"/>
        <w:rPr>
          <w:rFonts w:ascii="Arial" w:hAnsi="Arial" w:cs="Arial"/>
          <w:sz w:val="18"/>
          <w:szCs w:val="18"/>
        </w:rPr>
      </w:pPr>
    </w:p>
    <w:p w14:paraId="1C609FC5" w14:textId="77777777" w:rsidR="00E31BA4" w:rsidRDefault="00E31BA4" w:rsidP="00E31BA4">
      <w:pPr>
        <w:spacing w:after="0"/>
        <w:jc w:val="right"/>
        <w:rPr>
          <w:rFonts w:ascii="Arial" w:hAnsi="Arial" w:cs="Arial"/>
          <w:sz w:val="18"/>
          <w:szCs w:val="18"/>
        </w:rPr>
      </w:pPr>
    </w:p>
    <w:p w14:paraId="29901B0C" w14:textId="77777777" w:rsidR="00221C72" w:rsidRDefault="00221C72" w:rsidP="00E31BA4">
      <w:pPr>
        <w:spacing w:after="0"/>
        <w:jc w:val="right"/>
        <w:rPr>
          <w:rFonts w:ascii="Arial" w:hAnsi="Arial" w:cs="Arial"/>
          <w:sz w:val="18"/>
          <w:szCs w:val="18"/>
        </w:rPr>
      </w:pPr>
    </w:p>
    <w:p w14:paraId="4F753FEB" w14:textId="77777777" w:rsidR="00221C72" w:rsidRDefault="00221C72" w:rsidP="00E31BA4">
      <w:pPr>
        <w:spacing w:after="0"/>
        <w:jc w:val="right"/>
        <w:rPr>
          <w:rFonts w:ascii="Arial" w:hAnsi="Arial" w:cs="Arial"/>
          <w:sz w:val="18"/>
          <w:szCs w:val="18"/>
        </w:rPr>
      </w:pPr>
    </w:p>
    <w:p w14:paraId="14A20AC3" w14:textId="77777777" w:rsidR="00221C72" w:rsidRDefault="00221C72" w:rsidP="00E31BA4">
      <w:pPr>
        <w:spacing w:after="0"/>
        <w:jc w:val="right"/>
        <w:rPr>
          <w:rFonts w:ascii="Arial" w:hAnsi="Arial" w:cs="Arial"/>
          <w:sz w:val="18"/>
          <w:szCs w:val="18"/>
        </w:rPr>
      </w:pPr>
    </w:p>
    <w:p w14:paraId="0D50EC66" w14:textId="77777777" w:rsidR="00221C72" w:rsidRDefault="00221C72" w:rsidP="00E31BA4">
      <w:pPr>
        <w:spacing w:after="0"/>
        <w:jc w:val="right"/>
        <w:rPr>
          <w:rFonts w:ascii="Arial" w:hAnsi="Arial" w:cs="Arial"/>
          <w:sz w:val="18"/>
          <w:szCs w:val="18"/>
        </w:rPr>
      </w:pPr>
    </w:p>
    <w:p w14:paraId="1A8FBC31" w14:textId="77777777" w:rsidR="00221C72" w:rsidRDefault="00221C72" w:rsidP="00E31BA4">
      <w:pPr>
        <w:spacing w:after="0"/>
        <w:jc w:val="right"/>
        <w:rPr>
          <w:rFonts w:ascii="Arial" w:hAnsi="Arial" w:cs="Arial"/>
          <w:sz w:val="18"/>
          <w:szCs w:val="18"/>
        </w:rPr>
      </w:pPr>
    </w:p>
    <w:p w14:paraId="59CA000D" w14:textId="77777777" w:rsidR="00221C72" w:rsidRDefault="00221C72" w:rsidP="00E31BA4">
      <w:pPr>
        <w:spacing w:after="0"/>
        <w:jc w:val="right"/>
        <w:rPr>
          <w:rFonts w:ascii="Arial" w:hAnsi="Arial" w:cs="Arial"/>
          <w:sz w:val="18"/>
          <w:szCs w:val="18"/>
        </w:rPr>
      </w:pPr>
    </w:p>
    <w:p w14:paraId="552A495D" w14:textId="77777777" w:rsidR="00221C72" w:rsidRDefault="00221C72" w:rsidP="00E31BA4">
      <w:pPr>
        <w:spacing w:after="0"/>
        <w:jc w:val="right"/>
        <w:rPr>
          <w:rFonts w:ascii="Arial" w:hAnsi="Arial" w:cs="Arial"/>
          <w:sz w:val="18"/>
          <w:szCs w:val="18"/>
        </w:rPr>
      </w:pPr>
    </w:p>
    <w:p w14:paraId="41DE15D1" w14:textId="77777777" w:rsidR="00E31BA4" w:rsidRDefault="00E31BA4" w:rsidP="00E31BA4">
      <w:pPr>
        <w:spacing w:after="0"/>
        <w:jc w:val="right"/>
        <w:rPr>
          <w:rFonts w:ascii="Arial" w:hAnsi="Arial" w:cs="Arial"/>
          <w:sz w:val="18"/>
          <w:szCs w:val="18"/>
        </w:rPr>
      </w:pPr>
    </w:p>
    <w:p w14:paraId="7FF7D72D" w14:textId="77777777" w:rsidR="00E31BA4" w:rsidRDefault="00E31BA4" w:rsidP="00E31BA4">
      <w:pPr>
        <w:spacing w:after="0"/>
        <w:jc w:val="right"/>
        <w:rPr>
          <w:rFonts w:ascii="Arial" w:hAnsi="Arial" w:cs="Arial"/>
          <w:sz w:val="18"/>
          <w:szCs w:val="18"/>
        </w:rPr>
      </w:pPr>
    </w:p>
    <w:p w14:paraId="209A2BE7" w14:textId="77777777" w:rsidR="00BD6DF2" w:rsidRDefault="00BD6DF2" w:rsidP="00E31BA4">
      <w:pPr>
        <w:spacing w:after="0"/>
        <w:jc w:val="right"/>
        <w:rPr>
          <w:rFonts w:ascii="Arial" w:hAnsi="Arial" w:cs="Arial"/>
          <w:sz w:val="18"/>
          <w:szCs w:val="18"/>
        </w:rPr>
      </w:pPr>
    </w:p>
    <w:p w14:paraId="142F1AA9" w14:textId="174B635D" w:rsidR="00E31BA4" w:rsidRDefault="00E31BA4" w:rsidP="00E31BA4">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w:t>
      </w:r>
      <w:r w:rsidR="0007167C">
        <w:rPr>
          <w:rFonts w:ascii="Arial" w:hAnsi="Arial" w:cs="Arial"/>
          <w:sz w:val="18"/>
          <w:szCs w:val="18"/>
        </w:rPr>
        <w:t>3</w:t>
      </w:r>
    </w:p>
    <w:p w14:paraId="6E1E7439" w14:textId="77777777" w:rsidR="00E31BA4" w:rsidRPr="00A72CA8" w:rsidRDefault="00E31BA4" w:rsidP="00E31BA4">
      <w:pPr>
        <w:spacing w:after="0"/>
        <w:jc w:val="right"/>
        <w:rPr>
          <w:rFonts w:ascii="Arial" w:hAnsi="Arial" w:cs="Arial"/>
          <w:sz w:val="18"/>
          <w:szCs w:val="18"/>
        </w:rPr>
      </w:pPr>
    </w:p>
    <w:p w14:paraId="215D9CB4"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vozil</w:t>
      </w:r>
    </w:p>
    <w:p w14:paraId="1F5171BF" w14:textId="77777777" w:rsidR="00E31BA4" w:rsidRDefault="00E31BA4" w:rsidP="00E31BA4">
      <w:pPr>
        <w:spacing w:after="120"/>
        <w:rPr>
          <w:rFonts w:ascii="Arial" w:hAnsi="Arial" w:cs="Arial"/>
        </w:rPr>
      </w:pPr>
    </w:p>
    <w:p w14:paraId="12856363" w14:textId="77777777" w:rsidR="00E31BA4" w:rsidRPr="00B4267A" w:rsidRDefault="00E31BA4" w:rsidP="00E31BA4">
      <w:pPr>
        <w:spacing w:before="225" w:after="225" w:line="240" w:lineRule="auto"/>
        <w:jc w:val="both"/>
        <w:rPr>
          <w:rFonts w:ascii="Arial" w:hAnsi="Arial" w:cs="Arial"/>
          <w:color w:val="000000"/>
          <w:sz w:val="18"/>
          <w:szCs w:val="18"/>
        </w:rPr>
      </w:pPr>
      <w:r w:rsidRPr="00B4267A">
        <w:rPr>
          <w:rFonts w:ascii="Arial" w:hAnsi="Arial" w:cs="Arial"/>
          <w:color w:val="000000"/>
          <w:sz w:val="18"/>
          <w:szCs w:val="18"/>
        </w:rPr>
        <w:t xml:space="preserve">Odgovorna oseba ponudnika, __________________________________ (ime in priimek odgovorne osebe), izjavljam, da razpolagamo z zadostnim številom vozil, tako da bomo lahko nemoteno, tekom celotnega obdobja izvajanja naročila, opravljali prevoze </w:t>
      </w:r>
      <w:r>
        <w:rPr>
          <w:rFonts w:ascii="Arial" w:hAnsi="Arial" w:cs="Arial"/>
          <w:color w:val="000000"/>
          <w:sz w:val="18"/>
          <w:szCs w:val="18"/>
        </w:rPr>
        <w:t>osnovno</w:t>
      </w:r>
      <w:r w:rsidRPr="00B4267A">
        <w:rPr>
          <w:rFonts w:ascii="Arial" w:hAnsi="Arial" w:cs="Arial"/>
          <w:color w:val="000000"/>
          <w:sz w:val="18"/>
          <w:szCs w:val="18"/>
        </w:rPr>
        <w:t>šolskih otrok skladno z vsemi zahtevami naročnika.</w:t>
      </w:r>
    </w:p>
    <w:p w14:paraId="22428CE1" w14:textId="77777777" w:rsidR="00E31BA4" w:rsidRPr="00B4267A" w:rsidRDefault="00E31BA4" w:rsidP="00E31BA4">
      <w:pPr>
        <w:spacing w:before="225" w:after="225" w:line="240" w:lineRule="auto"/>
        <w:jc w:val="both"/>
        <w:rPr>
          <w:rFonts w:ascii="Arial" w:hAnsi="Arial" w:cs="Arial"/>
          <w:color w:val="000000"/>
          <w:sz w:val="18"/>
          <w:szCs w:val="18"/>
        </w:rPr>
      </w:pPr>
      <w:r w:rsidRPr="00B4267A">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6E236B41" w14:textId="77777777" w:rsidR="00E31BA4" w:rsidRPr="00B4267A" w:rsidRDefault="00E31BA4" w:rsidP="00E31BA4">
      <w:pPr>
        <w:spacing w:before="225" w:after="225" w:line="240" w:lineRule="auto"/>
        <w:jc w:val="both"/>
        <w:rPr>
          <w:rFonts w:ascii="Arial" w:hAnsi="Arial" w:cs="Arial"/>
          <w:color w:val="000000"/>
          <w:sz w:val="18"/>
          <w:szCs w:val="18"/>
        </w:rPr>
      </w:pPr>
      <w:r w:rsidRPr="00B4267A">
        <w:rPr>
          <w:rFonts w:ascii="Arial" w:hAnsi="Arial" w:cs="Arial"/>
          <w:color w:val="000000"/>
          <w:sz w:val="18"/>
          <w:szCs w:val="18"/>
        </w:rPr>
        <w:t xml:space="preserve">Izjavljamo, da razpolagamo z naslednjim voznim parkom, ki ustreza vsem predpisom, ki urejajo področje vozil v cestnem prometu, prevoza potnikov v cestnem prometu in prevoza skupin otrok v cestnem prometu in katere bomo uporabljali pri izvajanju prevozov </w:t>
      </w:r>
      <w:r>
        <w:rPr>
          <w:rFonts w:ascii="Arial" w:hAnsi="Arial" w:cs="Arial"/>
          <w:color w:val="000000"/>
          <w:sz w:val="18"/>
          <w:szCs w:val="18"/>
        </w:rPr>
        <w:t>osnovno</w:t>
      </w:r>
      <w:r w:rsidRPr="00B4267A">
        <w:rPr>
          <w:rFonts w:ascii="Arial" w:hAnsi="Arial" w:cs="Arial"/>
          <w:color w:val="000000"/>
          <w:sz w:val="18"/>
          <w:szCs w:val="18"/>
        </w:rPr>
        <w:t>šolskih otrok:</w:t>
      </w:r>
    </w:p>
    <w:p w14:paraId="5FD67C72"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1.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49A3A5FA"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271078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53B291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012928D7"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6234D20"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3528E48" w14:textId="77777777" w:rsidR="00E31BA4" w:rsidRPr="00B4267A" w:rsidRDefault="00E31BA4" w:rsidP="002D2F03">
            <w:pPr>
              <w:spacing w:after="0" w:line="240" w:lineRule="auto"/>
              <w:rPr>
                <w:rFonts w:ascii="Arial" w:eastAsia="Calibri" w:hAnsi="Arial" w:cs="Arial"/>
                <w:color w:val="000000"/>
                <w:position w:val="-2"/>
                <w:sz w:val="18"/>
                <w:szCs w:val="18"/>
              </w:rPr>
            </w:pPr>
            <w:r w:rsidRPr="00B4267A">
              <w:rPr>
                <w:rFonts w:ascii="Arial" w:eastAsia="Calibri" w:hAnsi="Arial" w:cs="Arial"/>
                <w:color w:val="000000"/>
                <w:position w:val="-2"/>
                <w:sz w:val="18"/>
                <w:szCs w:val="18"/>
              </w:rPr>
              <w:t> </w:t>
            </w:r>
          </w:p>
        </w:tc>
      </w:tr>
      <w:tr w:rsidR="00E31BA4" w:rsidRPr="00B4267A" w14:paraId="5F33E2A6"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3107AE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A48A02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75494AD8"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48AD59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D2FFEA8"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B6D5E5A"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7C93C2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E165FF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DBC4D38"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DC97CB0"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5C12530"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1BEB52AF"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2.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0F0601F0"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DCFC84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74361A7"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14CC149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485057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E307A2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1D67A161"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43EFBE8"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F52FAA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70210E8E"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BA6DA9C"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B1D5A6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0FD9E33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F385D30"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05BE12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72B2B4E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4EEC8F7"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7A07B9B"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4CD3330C"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3.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4D2A129D"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D5A3C7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9CF34D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60309222"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218DEF5"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F2E599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64332C0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26301E3"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B4C2BA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4B23B126"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A2D400C"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4FEB99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31832C8"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34FD4F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8AA29F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4AF3E358"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26104E3"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F055753"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096578CB" w14:textId="77777777" w:rsidR="00E31BA4" w:rsidRDefault="00E31BA4" w:rsidP="00E31BA4">
      <w:pPr>
        <w:spacing w:before="225" w:after="225" w:line="240" w:lineRule="auto"/>
        <w:jc w:val="both"/>
        <w:rPr>
          <w:rFonts w:ascii="Arial" w:eastAsia="Calibri" w:hAnsi="Arial" w:cs="Arial"/>
          <w:color w:val="000000"/>
          <w:sz w:val="18"/>
          <w:szCs w:val="18"/>
        </w:rPr>
      </w:pPr>
    </w:p>
    <w:p w14:paraId="14D7C4B6" w14:textId="77777777" w:rsidR="00E31BA4" w:rsidRDefault="00E31BA4" w:rsidP="00E31BA4">
      <w:pPr>
        <w:spacing w:before="225" w:after="225" w:line="240" w:lineRule="auto"/>
        <w:jc w:val="both"/>
        <w:rPr>
          <w:rFonts w:ascii="Arial" w:eastAsia="Calibri" w:hAnsi="Arial" w:cs="Arial"/>
          <w:color w:val="000000"/>
          <w:sz w:val="18"/>
          <w:szCs w:val="18"/>
        </w:rPr>
      </w:pPr>
    </w:p>
    <w:p w14:paraId="39923128"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i/>
          <w:iCs/>
          <w:color w:val="000000"/>
          <w:sz w:val="18"/>
          <w:szCs w:val="18"/>
        </w:rPr>
        <w:t>Opomba: v primeru več vozil, se tabele kopirajo.</w:t>
      </w:r>
    </w:p>
    <w:p w14:paraId="3874A479"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Pr>
          <w:rFonts w:ascii="Arial" w:eastAsia="Calibri" w:hAnsi="Arial" w:cs="Arial"/>
          <w:color w:val="000000"/>
          <w:sz w:val="18"/>
          <w:szCs w:val="18"/>
        </w:rPr>
        <w:t xml:space="preserve"> in skladni s tem javnim naročilom</w:t>
      </w:r>
      <w:r w:rsidRPr="00B4267A">
        <w:rPr>
          <w:rFonts w:ascii="Arial" w:eastAsia="Calibri" w:hAnsi="Arial" w:cs="Arial"/>
          <w:color w:val="000000"/>
          <w:sz w:val="18"/>
          <w:szCs w:val="18"/>
        </w:rPr>
        <w:t>.</w:t>
      </w:r>
    </w:p>
    <w:p w14:paraId="6DD680BC" w14:textId="211D5FB5" w:rsidR="00E31BA4" w:rsidRPr="00BD6DF2" w:rsidRDefault="00E31BA4" w:rsidP="00BD6DF2">
      <w:pPr>
        <w:spacing w:before="225" w:after="225" w:line="240" w:lineRule="auto"/>
        <w:jc w:val="both"/>
        <w:rPr>
          <w:rFonts w:ascii="Arial" w:eastAsia="Calibri" w:hAnsi="Arial" w:cs="Arial"/>
          <w:color w:val="000000"/>
          <w:sz w:val="18"/>
          <w:szCs w:val="18"/>
        </w:rPr>
      </w:pPr>
      <w:r w:rsidRPr="00BD6DF2">
        <w:rPr>
          <w:rFonts w:ascii="Arial" w:eastAsia="Calibri" w:hAnsi="Arial" w:cs="Arial"/>
          <w:color w:val="000000"/>
          <w:sz w:val="18"/>
          <w:szCs w:val="18"/>
        </w:rPr>
        <w:t>Na podlagi poziva bomo naročniku v določenem roku predložili zahtevana dokazila (pogodbo o najemu, dokazilo o lastništvu ali drug ustrezen dokument) o zagotovitvi zgoraj navedenih tehničnih zmogljivosti</w:t>
      </w:r>
      <w:r w:rsidR="00BD6DF2">
        <w:rPr>
          <w:rFonts w:ascii="Arial" w:eastAsia="Calibri" w:hAnsi="Arial" w:cs="Arial"/>
          <w:color w:val="000000"/>
          <w:sz w:val="18"/>
          <w:szCs w:val="18"/>
        </w:rPr>
        <w:t>.</w:t>
      </w:r>
    </w:p>
    <w:p w14:paraId="591590C6" w14:textId="77777777" w:rsidR="00E31BA4" w:rsidRDefault="00E31BA4" w:rsidP="00E31BA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31BA4" w14:paraId="59D818F7" w14:textId="77777777" w:rsidTr="002D2F03">
        <w:tc>
          <w:tcPr>
            <w:tcW w:w="4080" w:type="dxa"/>
            <w:tcMar>
              <w:top w:w="135" w:type="dxa"/>
              <w:bottom w:w="135" w:type="dxa"/>
            </w:tcMar>
            <w:vAlign w:val="center"/>
          </w:tcPr>
          <w:p w14:paraId="2B5FEC19" w14:textId="77777777" w:rsidR="00E31BA4" w:rsidRDefault="00E31BA4" w:rsidP="002D2F03">
            <w:r>
              <w:rPr>
                <w:rFonts w:ascii="Arial" w:hAnsi="Arial" w:cs="Arial"/>
                <w:color w:val="000000"/>
                <w:position w:val="-2"/>
                <w:sz w:val="18"/>
                <w:szCs w:val="18"/>
              </w:rPr>
              <w:t>Kraj in datum:</w:t>
            </w:r>
          </w:p>
        </w:tc>
        <w:tc>
          <w:tcPr>
            <w:tcW w:w="0" w:type="auto"/>
            <w:tcMar>
              <w:top w:w="135" w:type="dxa"/>
              <w:bottom w:w="135" w:type="dxa"/>
            </w:tcMar>
            <w:vAlign w:val="center"/>
          </w:tcPr>
          <w:p w14:paraId="19F151B4" w14:textId="77777777" w:rsidR="00E31BA4" w:rsidRDefault="00E31BA4" w:rsidP="002D2F03">
            <w:r>
              <w:rPr>
                <w:rFonts w:ascii="Arial" w:hAnsi="Arial" w:cs="Arial"/>
                <w:color w:val="000000"/>
                <w:position w:val="-2"/>
                <w:sz w:val="18"/>
                <w:szCs w:val="18"/>
              </w:rPr>
              <w:t>Ime in priimek: _____________________</w:t>
            </w:r>
          </w:p>
        </w:tc>
      </w:tr>
      <w:tr w:rsidR="00E31BA4" w14:paraId="175FA684" w14:textId="77777777" w:rsidTr="002D2F03">
        <w:tc>
          <w:tcPr>
            <w:tcW w:w="4080" w:type="dxa"/>
            <w:tcMar>
              <w:top w:w="135" w:type="dxa"/>
              <w:bottom w:w="135" w:type="dxa"/>
            </w:tcMar>
            <w:vAlign w:val="center"/>
          </w:tcPr>
          <w:p w14:paraId="5242ACDF" w14:textId="77777777" w:rsidR="00E31BA4" w:rsidRDefault="00E31BA4" w:rsidP="002D2F03">
            <w:r>
              <w:rPr>
                <w:rFonts w:ascii="Arial" w:hAnsi="Arial" w:cs="Arial"/>
                <w:color w:val="000000"/>
                <w:position w:val="-2"/>
                <w:sz w:val="18"/>
                <w:szCs w:val="18"/>
              </w:rPr>
              <w:t> </w:t>
            </w:r>
          </w:p>
        </w:tc>
        <w:tc>
          <w:tcPr>
            <w:tcW w:w="0" w:type="auto"/>
            <w:tcMar>
              <w:top w:w="135" w:type="dxa"/>
              <w:bottom w:w="135" w:type="dxa"/>
            </w:tcMar>
            <w:vAlign w:val="center"/>
          </w:tcPr>
          <w:p w14:paraId="62EECB7D" w14:textId="77777777" w:rsidR="00E31BA4" w:rsidRDefault="00E31BA4" w:rsidP="002D2F03"/>
          <w:p w14:paraId="7E016A80" w14:textId="77777777" w:rsidR="00E31BA4" w:rsidRDefault="00E31BA4" w:rsidP="002D2F03">
            <w:pPr>
              <w:jc w:val="center"/>
            </w:pPr>
            <w:r>
              <w:rPr>
                <w:rFonts w:ascii="Arial" w:hAnsi="Arial" w:cs="Arial"/>
                <w:color w:val="A9A9A9"/>
                <w:position w:val="-2"/>
                <w:sz w:val="18"/>
                <w:szCs w:val="18"/>
              </w:rPr>
              <w:t>(žig in podpis)</w:t>
            </w:r>
          </w:p>
        </w:tc>
      </w:tr>
    </w:tbl>
    <w:p w14:paraId="4B83CCBA" w14:textId="77777777" w:rsidR="00E31BA4" w:rsidRDefault="00E31BA4" w:rsidP="00E31BA4">
      <w:pPr>
        <w:spacing w:after="0"/>
        <w:rPr>
          <w:rFonts w:ascii="Arial" w:hAnsi="Arial" w:cs="Arial"/>
          <w:i/>
          <w:sz w:val="18"/>
          <w:szCs w:val="18"/>
        </w:rPr>
      </w:pPr>
    </w:p>
    <w:p w14:paraId="1A51CCF2" w14:textId="77777777" w:rsidR="00E31BA4" w:rsidRDefault="00E31BA4" w:rsidP="00E31BA4">
      <w:pPr>
        <w:spacing w:after="0"/>
        <w:jc w:val="right"/>
        <w:rPr>
          <w:rFonts w:ascii="Arial" w:hAnsi="Arial" w:cs="Arial"/>
          <w:sz w:val="18"/>
          <w:szCs w:val="18"/>
        </w:rPr>
      </w:pPr>
    </w:p>
    <w:p w14:paraId="4F301D6E" w14:textId="77777777" w:rsidR="00E31BA4" w:rsidRDefault="00E31BA4" w:rsidP="00E31BA4">
      <w:pPr>
        <w:spacing w:after="0"/>
        <w:jc w:val="right"/>
        <w:rPr>
          <w:rFonts w:ascii="Arial" w:hAnsi="Arial" w:cs="Arial"/>
          <w:sz w:val="18"/>
          <w:szCs w:val="18"/>
        </w:rPr>
      </w:pPr>
    </w:p>
    <w:p w14:paraId="03E5E3AD" w14:textId="77777777" w:rsidR="00E31BA4" w:rsidRDefault="00E31BA4" w:rsidP="00E31BA4">
      <w:pPr>
        <w:spacing w:after="0"/>
        <w:jc w:val="right"/>
        <w:rPr>
          <w:rFonts w:ascii="Arial" w:hAnsi="Arial" w:cs="Arial"/>
          <w:sz w:val="18"/>
          <w:szCs w:val="18"/>
        </w:rPr>
      </w:pPr>
    </w:p>
    <w:p w14:paraId="255C07BE" w14:textId="77777777" w:rsidR="00E31BA4" w:rsidRDefault="00E31BA4" w:rsidP="00E31BA4">
      <w:pPr>
        <w:spacing w:after="0"/>
        <w:jc w:val="right"/>
        <w:rPr>
          <w:rFonts w:ascii="Arial" w:hAnsi="Arial" w:cs="Arial"/>
          <w:sz w:val="18"/>
          <w:szCs w:val="18"/>
        </w:rPr>
      </w:pPr>
    </w:p>
    <w:p w14:paraId="56A1B7B9" w14:textId="77777777" w:rsidR="00E31BA4" w:rsidRDefault="00E31BA4" w:rsidP="00E31BA4">
      <w:pPr>
        <w:spacing w:after="0"/>
        <w:jc w:val="right"/>
        <w:rPr>
          <w:rFonts w:ascii="Arial" w:hAnsi="Arial" w:cs="Arial"/>
          <w:sz w:val="18"/>
          <w:szCs w:val="18"/>
        </w:rPr>
      </w:pPr>
    </w:p>
    <w:p w14:paraId="15121AC9" w14:textId="77777777" w:rsidR="00E31BA4" w:rsidRDefault="00E31BA4" w:rsidP="00E31BA4">
      <w:pPr>
        <w:spacing w:after="0"/>
        <w:jc w:val="right"/>
        <w:rPr>
          <w:rFonts w:ascii="Arial" w:hAnsi="Arial" w:cs="Arial"/>
          <w:sz w:val="18"/>
          <w:szCs w:val="18"/>
        </w:rPr>
      </w:pPr>
    </w:p>
    <w:p w14:paraId="729A5E0B" w14:textId="77777777" w:rsidR="00E31BA4" w:rsidRDefault="00E31BA4" w:rsidP="00E31BA4">
      <w:pPr>
        <w:spacing w:after="0"/>
        <w:jc w:val="right"/>
        <w:rPr>
          <w:rFonts w:ascii="Arial" w:hAnsi="Arial" w:cs="Arial"/>
          <w:sz w:val="18"/>
          <w:szCs w:val="18"/>
        </w:rPr>
      </w:pPr>
    </w:p>
    <w:p w14:paraId="2716C1B6" w14:textId="77777777" w:rsidR="00E31BA4" w:rsidRDefault="00E31BA4" w:rsidP="00E31BA4">
      <w:pPr>
        <w:spacing w:after="0"/>
        <w:jc w:val="right"/>
        <w:rPr>
          <w:rFonts w:ascii="Arial" w:hAnsi="Arial" w:cs="Arial"/>
          <w:sz w:val="18"/>
          <w:szCs w:val="18"/>
        </w:rPr>
      </w:pPr>
    </w:p>
    <w:p w14:paraId="2F122462" w14:textId="77777777" w:rsidR="00E31BA4" w:rsidRDefault="00E31BA4" w:rsidP="00E31BA4">
      <w:pPr>
        <w:spacing w:after="0"/>
        <w:jc w:val="right"/>
        <w:rPr>
          <w:rFonts w:ascii="Arial" w:hAnsi="Arial" w:cs="Arial"/>
          <w:sz w:val="18"/>
          <w:szCs w:val="18"/>
        </w:rPr>
      </w:pPr>
    </w:p>
    <w:p w14:paraId="660A7F18" w14:textId="77777777" w:rsidR="00E31BA4" w:rsidRDefault="00E31BA4" w:rsidP="00E31BA4">
      <w:pPr>
        <w:spacing w:after="0"/>
        <w:jc w:val="right"/>
        <w:rPr>
          <w:rFonts w:ascii="Arial" w:hAnsi="Arial" w:cs="Arial"/>
          <w:sz w:val="18"/>
          <w:szCs w:val="18"/>
        </w:rPr>
      </w:pPr>
    </w:p>
    <w:p w14:paraId="3BBA9E1A" w14:textId="77777777" w:rsidR="00E31BA4" w:rsidRDefault="00E31BA4" w:rsidP="00E31BA4">
      <w:pPr>
        <w:spacing w:after="0"/>
        <w:jc w:val="right"/>
        <w:rPr>
          <w:rFonts w:ascii="Arial" w:hAnsi="Arial" w:cs="Arial"/>
          <w:sz w:val="18"/>
          <w:szCs w:val="18"/>
        </w:rPr>
      </w:pPr>
    </w:p>
    <w:p w14:paraId="015011E2" w14:textId="77777777" w:rsidR="00E31BA4" w:rsidRDefault="00E31BA4" w:rsidP="00E31BA4">
      <w:pPr>
        <w:spacing w:after="0"/>
        <w:jc w:val="right"/>
        <w:rPr>
          <w:rFonts w:ascii="Arial" w:hAnsi="Arial" w:cs="Arial"/>
          <w:sz w:val="18"/>
          <w:szCs w:val="18"/>
        </w:rPr>
      </w:pPr>
    </w:p>
    <w:p w14:paraId="57C03B65" w14:textId="77777777" w:rsidR="00221C72" w:rsidRDefault="00221C72">
      <w:pPr>
        <w:rPr>
          <w:rFonts w:ascii="Arial" w:hAnsi="Arial" w:cs="Arial"/>
          <w:sz w:val="18"/>
          <w:szCs w:val="18"/>
        </w:rPr>
      </w:pPr>
      <w:r>
        <w:rPr>
          <w:rFonts w:ascii="Arial" w:hAnsi="Arial" w:cs="Arial"/>
          <w:sz w:val="18"/>
          <w:szCs w:val="18"/>
        </w:rPr>
        <w:br w:type="page"/>
      </w:r>
    </w:p>
    <w:p w14:paraId="77CAB4AF" w14:textId="3B206144" w:rsidR="00E31BA4" w:rsidRPr="00590863" w:rsidRDefault="00E31BA4" w:rsidP="00E31BA4">
      <w:pPr>
        <w:spacing w:after="0"/>
        <w:jc w:val="right"/>
        <w:rPr>
          <w:rFonts w:ascii="Arial" w:hAnsi="Arial" w:cs="Arial"/>
          <w:sz w:val="18"/>
          <w:szCs w:val="18"/>
        </w:rPr>
      </w:pPr>
      <w:r w:rsidRPr="00590863">
        <w:rPr>
          <w:rFonts w:ascii="Arial" w:hAnsi="Arial" w:cs="Arial"/>
          <w:sz w:val="18"/>
          <w:szCs w:val="18"/>
        </w:rPr>
        <w:lastRenderedPageBreak/>
        <w:t>Obrazec št: 1</w:t>
      </w:r>
      <w:r w:rsidR="0007167C">
        <w:rPr>
          <w:rFonts w:ascii="Arial" w:hAnsi="Arial" w:cs="Arial"/>
          <w:sz w:val="18"/>
          <w:szCs w:val="18"/>
        </w:rPr>
        <w:t>4</w:t>
      </w:r>
    </w:p>
    <w:p w14:paraId="36829683" w14:textId="77777777" w:rsidR="00E31BA4" w:rsidRPr="00252358" w:rsidRDefault="00E31BA4" w:rsidP="00E31BA4"/>
    <w:p w14:paraId="4AD4E50C"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Dokazilo za opravljanje prostega cestnega prevoza oseb v notranjem cestnem prometu</w:t>
      </w:r>
    </w:p>
    <w:p w14:paraId="6463E5CF" w14:textId="77777777" w:rsidR="00E31BA4" w:rsidRDefault="00E31BA4" w:rsidP="00E31BA4">
      <w:pPr>
        <w:spacing w:after="120"/>
        <w:rPr>
          <w:rFonts w:ascii="Arial" w:hAnsi="Arial" w:cs="Arial"/>
        </w:rPr>
      </w:pPr>
    </w:p>
    <w:p w14:paraId="677417FB" w14:textId="77777777" w:rsidR="00E31BA4" w:rsidRDefault="00E31BA4" w:rsidP="00E31BA4">
      <w:pPr>
        <w:spacing w:before="225" w:after="225" w:line="240" w:lineRule="auto"/>
        <w:jc w:val="both"/>
        <w:rPr>
          <w:rFonts w:ascii="Arial" w:hAnsi="Arial" w:cs="Arial"/>
          <w:color w:val="000000"/>
          <w:sz w:val="18"/>
          <w:szCs w:val="18"/>
        </w:rPr>
      </w:pPr>
    </w:p>
    <w:p w14:paraId="6BC8D398" w14:textId="77777777" w:rsidR="00E31BA4" w:rsidRPr="00B4267A" w:rsidRDefault="00E31BA4" w:rsidP="00E31BA4">
      <w:pPr>
        <w:spacing w:after="120" w:line="240" w:lineRule="auto"/>
        <w:rPr>
          <w:rFonts w:ascii="Arial" w:eastAsia="Calibri" w:hAnsi="Arial" w:cs="Arial"/>
          <w:sz w:val="24"/>
        </w:rPr>
      </w:pPr>
    </w:p>
    <w:p w14:paraId="126A5F24" w14:textId="77777777" w:rsidR="00E31BA4" w:rsidRPr="00B4267A" w:rsidRDefault="00E31BA4" w:rsidP="00E31BA4">
      <w:pPr>
        <w:spacing w:after="120" w:line="240" w:lineRule="auto"/>
        <w:jc w:val="center"/>
        <w:rPr>
          <w:rFonts w:ascii="Arial" w:eastAsia="Calibri" w:hAnsi="Arial" w:cs="Arial"/>
          <w:sz w:val="24"/>
        </w:rPr>
      </w:pPr>
      <w:r w:rsidRPr="00B4267A">
        <w:rPr>
          <w:rFonts w:ascii="Arial" w:eastAsia="Calibri" w:hAnsi="Arial" w:cs="Arial"/>
          <w:sz w:val="24"/>
        </w:rPr>
        <w:t>(Vstaviti dokazilo za ponudnika – LICENCO – PREDLOŽI SE KOPIJA)</w:t>
      </w:r>
    </w:p>
    <w:p w14:paraId="15D0915E" w14:textId="77777777" w:rsidR="00E31BA4" w:rsidRDefault="00E31BA4" w:rsidP="00E31BA4">
      <w:pPr>
        <w:spacing w:after="0"/>
        <w:jc w:val="right"/>
        <w:rPr>
          <w:rFonts w:ascii="Arial" w:hAnsi="Arial" w:cs="Arial"/>
          <w:sz w:val="18"/>
          <w:szCs w:val="18"/>
        </w:rPr>
      </w:pPr>
    </w:p>
    <w:p w14:paraId="7D6579D8" w14:textId="77777777" w:rsidR="00E31BA4" w:rsidRDefault="00E31BA4" w:rsidP="00E31BA4">
      <w:pPr>
        <w:spacing w:after="0"/>
        <w:jc w:val="right"/>
        <w:rPr>
          <w:rFonts w:ascii="Arial" w:hAnsi="Arial" w:cs="Arial"/>
          <w:sz w:val="18"/>
          <w:szCs w:val="18"/>
        </w:rPr>
      </w:pPr>
    </w:p>
    <w:p w14:paraId="3900443D" w14:textId="77777777" w:rsidR="00E31BA4" w:rsidRDefault="00E31BA4" w:rsidP="00E31BA4">
      <w:pPr>
        <w:spacing w:after="0"/>
        <w:jc w:val="right"/>
        <w:rPr>
          <w:rFonts w:ascii="Arial" w:hAnsi="Arial" w:cs="Arial"/>
          <w:sz w:val="18"/>
          <w:szCs w:val="18"/>
        </w:rPr>
      </w:pPr>
    </w:p>
    <w:p w14:paraId="5A4699DF" w14:textId="77777777" w:rsidR="00E31BA4" w:rsidRDefault="00E31BA4" w:rsidP="00E31BA4">
      <w:pPr>
        <w:spacing w:after="0"/>
        <w:jc w:val="right"/>
        <w:rPr>
          <w:rFonts w:ascii="Arial" w:hAnsi="Arial" w:cs="Arial"/>
          <w:sz w:val="18"/>
          <w:szCs w:val="18"/>
        </w:rPr>
      </w:pPr>
    </w:p>
    <w:p w14:paraId="6189E550" w14:textId="77777777" w:rsidR="00E31BA4" w:rsidRDefault="00E31BA4" w:rsidP="00E31BA4">
      <w:pPr>
        <w:spacing w:after="0"/>
        <w:jc w:val="right"/>
        <w:rPr>
          <w:rFonts w:ascii="Arial" w:hAnsi="Arial" w:cs="Arial"/>
          <w:sz w:val="18"/>
          <w:szCs w:val="18"/>
        </w:rPr>
      </w:pPr>
    </w:p>
    <w:p w14:paraId="022F1E16" w14:textId="77777777" w:rsidR="00E31BA4" w:rsidRDefault="00E31BA4" w:rsidP="00E31BA4">
      <w:pPr>
        <w:spacing w:after="0"/>
        <w:jc w:val="right"/>
        <w:rPr>
          <w:rFonts w:ascii="Arial" w:hAnsi="Arial" w:cs="Arial"/>
          <w:sz w:val="18"/>
          <w:szCs w:val="18"/>
        </w:rPr>
      </w:pPr>
    </w:p>
    <w:p w14:paraId="64A1D44F" w14:textId="77777777" w:rsidR="00E31BA4" w:rsidRDefault="00E31BA4" w:rsidP="00E31BA4">
      <w:pPr>
        <w:spacing w:after="0"/>
        <w:jc w:val="right"/>
        <w:rPr>
          <w:rFonts w:ascii="Arial" w:hAnsi="Arial" w:cs="Arial"/>
          <w:sz w:val="18"/>
          <w:szCs w:val="18"/>
        </w:rPr>
      </w:pPr>
    </w:p>
    <w:p w14:paraId="2F5ABBE3" w14:textId="77777777" w:rsidR="00E31BA4" w:rsidRDefault="00E31BA4" w:rsidP="00E31BA4">
      <w:pPr>
        <w:spacing w:after="0"/>
        <w:jc w:val="right"/>
        <w:rPr>
          <w:rFonts w:ascii="Arial" w:hAnsi="Arial" w:cs="Arial"/>
          <w:sz w:val="18"/>
          <w:szCs w:val="18"/>
        </w:rPr>
      </w:pPr>
    </w:p>
    <w:p w14:paraId="46E6AE22" w14:textId="77777777" w:rsidR="00E31BA4" w:rsidRDefault="00E31BA4" w:rsidP="00E31BA4">
      <w:pPr>
        <w:spacing w:after="0"/>
        <w:jc w:val="right"/>
        <w:rPr>
          <w:rFonts w:ascii="Arial" w:hAnsi="Arial" w:cs="Arial"/>
          <w:sz w:val="18"/>
          <w:szCs w:val="18"/>
        </w:rPr>
      </w:pPr>
    </w:p>
    <w:p w14:paraId="1AB330CF" w14:textId="77777777" w:rsidR="00E31BA4" w:rsidRDefault="00E31BA4" w:rsidP="00E31BA4">
      <w:pPr>
        <w:spacing w:after="0"/>
        <w:jc w:val="right"/>
        <w:rPr>
          <w:rFonts w:ascii="Arial" w:hAnsi="Arial" w:cs="Arial"/>
          <w:sz w:val="18"/>
          <w:szCs w:val="18"/>
        </w:rPr>
      </w:pPr>
    </w:p>
    <w:p w14:paraId="67644299" w14:textId="77777777" w:rsidR="00E31BA4" w:rsidRDefault="00E31BA4" w:rsidP="00E31BA4">
      <w:pPr>
        <w:spacing w:after="0"/>
        <w:jc w:val="right"/>
        <w:rPr>
          <w:rFonts w:ascii="Arial" w:hAnsi="Arial" w:cs="Arial"/>
          <w:sz w:val="18"/>
          <w:szCs w:val="18"/>
        </w:rPr>
      </w:pPr>
    </w:p>
    <w:p w14:paraId="0C5BD9C7" w14:textId="77777777" w:rsidR="00E31BA4" w:rsidRDefault="00E31BA4" w:rsidP="00E31BA4">
      <w:pPr>
        <w:spacing w:after="0"/>
        <w:jc w:val="right"/>
        <w:rPr>
          <w:rFonts w:ascii="Arial" w:hAnsi="Arial" w:cs="Arial"/>
          <w:sz w:val="18"/>
          <w:szCs w:val="18"/>
        </w:rPr>
      </w:pPr>
    </w:p>
    <w:p w14:paraId="3ABE53E0" w14:textId="77777777" w:rsidR="00E31BA4" w:rsidRDefault="00E31BA4" w:rsidP="00E31BA4">
      <w:pPr>
        <w:spacing w:after="0"/>
        <w:jc w:val="right"/>
        <w:rPr>
          <w:rFonts w:ascii="Arial" w:hAnsi="Arial" w:cs="Arial"/>
          <w:sz w:val="18"/>
          <w:szCs w:val="18"/>
        </w:rPr>
      </w:pPr>
    </w:p>
    <w:p w14:paraId="32A49523" w14:textId="77777777" w:rsidR="00E31BA4" w:rsidRDefault="00E31BA4" w:rsidP="00E31BA4">
      <w:pPr>
        <w:spacing w:after="0"/>
        <w:jc w:val="right"/>
        <w:rPr>
          <w:rFonts w:ascii="Arial" w:hAnsi="Arial" w:cs="Arial"/>
          <w:sz w:val="18"/>
          <w:szCs w:val="18"/>
        </w:rPr>
      </w:pPr>
    </w:p>
    <w:p w14:paraId="6EFA349B" w14:textId="77777777" w:rsidR="00E31BA4" w:rsidRDefault="00E31BA4" w:rsidP="00E31BA4">
      <w:pPr>
        <w:spacing w:after="0"/>
        <w:jc w:val="right"/>
        <w:rPr>
          <w:rFonts w:ascii="Arial" w:hAnsi="Arial" w:cs="Arial"/>
          <w:sz w:val="18"/>
          <w:szCs w:val="18"/>
        </w:rPr>
      </w:pPr>
    </w:p>
    <w:p w14:paraId="0FC116CC" w14:textId="77777777" w:rsidR="00E31BA4" w:rsidRDefault="00E31BA4" w:rsidP="00E31BA4">
      <w:pPr>
        <w:spacing w:after="0"/>
        <w:jc w:val="right"/>
        <w:rPr>
          <w:rFonts w:ascii="Arial" w:hAnsi="Arial" w:cs="Arial"/>
          <w:sz w:val="18"/>
          <w:szCs w:val="18"/>
        </w:rPr>
      </w:pPr>
    </w:p>
    <w:p w14:paraId="7D944694" w14:textId="77777777" w:rsidR="00E31BA4" w:rsidRDefault="00E31BA4" w:rsidP="00E31BA4">
      <w:pPr>
        <w:spacing w:after="0"/>
        <w:jc w:val="right"/>
        <w:rPr>
          <w:rFonts w:ascii="Arial" w:hAnsi="Arial" w:cs="Arial"/>
          <w:sz w:val="18"/>
          <w:szCs w:val="18"/>
        </w:rPr>
      </w:pPr>
    </w:p>
    <w:p w14:paraId="3C649DFE" w14:textId="77777777" w:rsidR="00E31BA4" w:rsidRDefault="00E31BA4" w:rsidP="00E31BA4">
      <w:pPr>
        <w:spacing w:after="0"/>
        <w:jc w:val="right"/>
        <w:rPr>
          <w:rFonts w:ascii="Arial" w:hAnsi="Arial" w:cs="Arial"/>
          <w:sz w:val="18"/>
          <w:szCs w:val="18"/>
        </w:rPr>
      </w:pPr>
    </w:p>
    <w:p w14:paraId="7B0DE76C" w14:textId="77777777" w:rsidR="00E31BA4" w:rsidRDefault="00E31BA4" w:rsidP="00E31BA4">
      <w:pPr>
        <w:spacing w:after="0"/>
        <w:jc w:val="right"/>
        <w:rPr>
          <w:rFonts w:ascii="Arial" w:hAnsi="Arial" w:cs="Arial"/>
          <w:sz w:val="18"/>
          <w:szCs w:val="18"/>
        </w:rPr>
      </w:pPr>
    </w:p>
    <w:p w14:paraId="5F740561" w14:textId="77777777" w:rsidR="00E31BA4" w:rsidRDefault="00E31BA4" w:rsidP="00E31BA4">
      <w:pPr>
        <w:spacing w:after="0"/>
        <w:jc w:val="right"/>
        <w:rPr>
          <w:rFonts w:ascii="Arial" w:hAnsi="Arial" w:cs="Arial"/>
          <w:sz w:val="18"/>
          <w:szCs w:val="18"/>
        </w:rPr>
      </w:pPr>
    </w:p>
    <w:p w14:paraId="00FF50DB" w14:textId="77777777" w:rsidR="00E31BA4" w:rsidRDefault="00E31BA4" w:rsidP="00E31BA4">
      <w:pPr>
        <w:spacing w:after="0"/>
        <w:jc w:val="right"/>
        <w:rPr>
          <w:rFonts w:ascii="Arial" w:hAnsi="Arial" w:cs="Arial"/>
          <w:sz w:val="18"/>
          <w:szCs w:val="18"/>
        </w:rPr>
      </w:pPr>
    </w:p>
    <w:p w14:paraId="5DCD8346" w14:textId="77777777" w:rsidR="00E31BA4" w:rsidRDefault="00E31BA4" w:rsidP="00E31BA4">
      <w:pPr>
        <w:spacing w:after="0"/>
        <w:jc w:val="right"/>
        <w:rPr>
          <w:rFonts w:ascii="Arial" w:hAnsi="Arial" w:cs="Arial"/>
          <w:sz w:val="18"/>
          <w:szCs w:val="18"/>
        </w:rPr>
      </w:pPr>
    </w:p>
    <w:p w14:paraId="30320A98" w14:textId="77777777" w:rsidR="00E31BA4" w:rsidRDefault="00E31BA4" w:rsidP="00E31BA4">
      <w:pPr>
        <w:spacing w:after="0"/>
        <w:jc w:val="right"/>
        <w:rPr>
          <w:rFonts w:ascii="Arial" w:hAnsi="Arial" w:cs="Arial"/>
          <w:sz w:val="18"/>
          <w:szCs w:val="18"/>
        </w:rPr>
      </w:pPr>
    </w:p>
    <w:p w14:paraId="0ACD3952" w14:textId="77777777" w:rsidR="00E31BA4" w:rsidRDefault="00E31BA4" w:rsidP="00E31BA4">
      <w:pPr>
        <w:spacing w:after="0"/>
        <w:jc w:val="right"/>
        <w:rPr>
          <w:rFonts w:ascii="Arial" w:hAnsi="Arial" w:cs="Arial"/>
          <w:sz w:val="18"/>
          <w:szCs w:val="18"/>
        </w:rPr>
      </w:pPr>
    </w:p>
    <w:p w14:paraId="7E1CB8EE" w14:textId="77777777" w:rsidR="00E31BA4" w:rsidRDefault="00E31BA4" w:rsidP="00E31BA4">
      <w:pPr>
        <w:spacing w:after="0"/>
        <w:jc w:val="right"/>
        <w:rPr>
          <w:rFonts w:ascii="Arial" w:hAnsi="Arial" w:cs="Arial"/>
          <w:sz w:val="18"/>
          <w:szCs w:val="18"/>
        </w:rPr>
      </w:pPr>
    </w:p>
    <w:p w14:paraId="2EEF80DE" w14:textId="77777777" w:rsidR="00E31BA4" w:rsidRDefault="00E31BA4" w:rsidP="00E31BA4">
      <w:pPr>
        <w:spacing w:after="0"/>
        <w:jc w:val="right"/>
        <w:rPr>
          <w:rFonts w:ascii="Arial" w:hAnsi="Arial" w:cs="Arial"/>
          <w:sz w:val="18"/>
          <w:szCs w:val="18"/>
        </w:rPr>
      </w:pPr>
    </w:p>
    <w:p w14:paraId="352F889C" w14:textId="77777777" w:rsidR="00E31BA4" w:rsidRDefault="00E31BA4" w:rsidP="00E31BA4">
      <w:pPr>
        <w:spacing w:after="0"/>
        <w:jc w:val="right"/>
        <w:rPr>
          <w:rFonts w:ascii="Arial" w:hAnsi="Arial" w:cs="Arial"/>
          <w:sz w:val="18"/>
          <w:szCs w:val="18"/>
        </w:rPr>
      </w:pPr>
    </w:p>
    <w:p w14:paraId="7B9898D8" w14:textId="77777777" w:rsidR="00E31BA4" w:rsidRDefault="00E31BA4" w:rsidP="00E31BA4">
      <w:pPr>
        <w:spacing w:after="0"/>
        <w:jc w:val="right"/>
        <w:rPr>
          <w:rFonts w:ascii="Arial" w:hAnsi="Arial" w:cs="Arial"/>
          <w:sz w:val="18"/>
          <w:szCs w:val="18"/>
        </w:rPr>
      </w:pPr>
    </w:p>
    <w:p w14:paraId="282C7DF2" w14:textId="77777777" w:rsidR="00E31BA4" w:rsidRDefault="00E31BA4" w:rsidP="00E31BA4">
      <w:pPr>
        <w:spacing w:after="0"/>
        <w:jc w:val="right"/>
        <w:rPr>
          <w:rFonts w:ascii="Arial" w:hAnsi="Arial" w:cs="Arial"/>
          <w:sz w:val="18"/>
          <w:szCs w:val="18"/>
        </w:rPr>
      </w:pPr>
    </w:p>
    <w:p w14:paraId="4DE880E8" w14:textId="77777777" w:rsidR="00E31BA4" w:rsidRDefault="00E31BA4" w:rsidP="00E31BA4">
      <w:pPr>
        <w:spacing w:after="0"/>
        <w:jc w:val="right"/>
        <w:rPr>
          <w:rFonts w:ascii="Arial" w:hAnsi="Arial" w:cs="Arial"/>
          <w:sz w:val="18"/>
          <w:szCs w:val="18"/>
        </w:rPr>
      </w:pPr>
    </w:p>
    <w:p w14:paraId="6BA635DF" w14:textId="77777777" w:rsidR="00E31BA4" w:rsidRDefault="00E31BA4" w:rsidP="00E31BA4">
      <w:pPr>
        <w:spacing w:after="0"/>
        <w:jc w:val="right"/>
        <w:rPr>
          <w:rFonts w:ascii="Arial" w:hAnsi="Arial" w:cs="Arial"/>
          <w:sz w:val="18"/>
          <w:szCs w:val="18"/>
        </w:rPr>
      </w:pPr>
    </w:p>
    <w:p w14:paraId="626D93EF" w14:textId="77777777" w:rsidR="00E31BA4" w:rsidRDefault="00E31BA4" w:rsidP="00E31BA4">
      <w:pPr>
        <w:spacing w:after="0"/>
        <w:jc w:val="right"/>
        <w:rPr>
          <w:rFonts w:ascii="Arial" w:hAnsi="Arial" w:cs="Arial"/>
          <w:sz w:val="18"/>
          <w:szCs w:val="18"/>
        </w:rPr>
      </w:pPr>
    </w:p>
    <w:p w14:paraId="20D135A2" w14:textId="77777777" w:rsidR="00E31BA4" w:rsidRDefault="00E31BA4" w:rsidP="00E31BA4">
      <w:pPr>
        <w:spacing w:after="0"/>
        <w:jc w:val="right"/>
        <w:rPr>
          <w:rFonts w:ascii="Arial" w:hAnsi="Arial" w:cs="Arial"/>
          <w:sz w:val="18"/>
          <w:szCs w:val="18"/>
        </w:rPr>
      </w:pPr>
    </w:p>
    <w:p w14:paraId="15033A5B" w14:textId="77777777" w:rsidR="00E31BA4" w:rsidRDefault="00E31BA4" w:rsidP="00E31BA4">
      <w:pPr>
        <w:spacing w:after="0"/>
        <w:jc w:val="right"/>
        <w:rPr>
          <w:rFonts w:ascii="Arial" w:hAnsi="Arial" w:cs="Arial"/>
          <w:sz w:val="18"/>
          <w:szCs w:val="18"/>
        </w:rPr>
      </w:pPr>
    </w:p>
    <w:p w14:paraId="37E278DF" w14:textId="77777777" w:rsidR="00E31BA4" w:rsidRDefault="00E31BA4" w:rsidP="00E31BA4">
      <w:pPr>
        <w:spacing w:after="0"/>
        <w:jc w:val="right"/>
        <w:rPr>
          <w:rFonts w:ascii="Arial" w:hAnsi="Arial" w:cs="Arial"/>
          <w:sz w:val="18"/>
          <w:szCs w:val="18"/>
        </w:rPr>
      </w:pPr>
    </w:p>
    <w:p w14:paraId="0643C541" w14:textId="77777777" w:rsidR="00E31BA4" w:rsidRDefault="00E31BA4" w:rsidP="00E31BA4">
      <w:pPr>
        <w:spacing w:after="0"/>
        <w:jc w:val="right"/>
        <w:rPr>
          <w:rFonts w:ascii="Arial" w:hAnsi="Arial" w:cs="Arial"/>
          <w:sz w:val="18"/>
          <w:szCs w:val="18"/>
        </w:rPr>
      </w:pPr>
    </w:p>
    <w:p w14:paraId="70F2F19A" w14:textId="77777777" w:rsidR="00E31BA4" w:rsidRDefault="00E31BA4" w:rsidP="00E31BA4">
      <w:pPr>
        <w:spacing w:after="0"/>
        <w:jc w:val="right"/>
        <w:rPr>
          <w:rFonts w:ascii="Arial" w:hAnsi="Arial" w:cs="Arial"/>
          <w:sz w:val="18"/>
          <w:szCs w:val="18"/>
        </w:rPr>
      </w:pPr>
    </w:p>
    <w:p w14:paraId="332B9A7B" w14:textId="77777777" w:rsidR="00E31BA4" w:rsidRDefault="00E31BA4" w:rsidP="00E31BA4">
      <w:pPr>
        <w:spacing w:after="0"/>
        <w:jc w:val="right"/>
        <w:rPr>
          <w:rFonts w:ascii="Arial" w:hAnsi="Arial" w:cs="Arial"/>
          <w:sz w:val="18"/>
          <w:szCs w:val="18"/>
        </w:rPr>
      </w:pPr>
    </w:p>
    <w:p w14:paraId="2AD22C23" w14:textId="77777777" w:rsidR="00E31BA4" w:rsidRDefault="00E31BA4" w:rsidP="00E31BA4">
      <w:pPr>
        <w:spacing w:after="0"/>
        <w:jc w:val="right"/>
        <w:rPr>
          <w:rFonts w:ascii="Arial" w:hAnsi="Arial" w:cs="Arial"/>
          <w:sz w:val="18"/>
          <w:szCs w:val="18"/>
        </w:rPr>
      </w:pPr>
    </w:p>
    <w:p w14:paraId="5BF4112E" w14:textId="77777777" w:rsidR="00E31BA4" w:rsidRDefault="00E31BA4" w:rsidP="00E31BA4">
      <w:pPr>
        <w:spacing w:after="0"/>
        <w:jc w:val="right"/>
        <w:rPr>
          <w:rFonts w:ascii="Arial" w:hAnsi="Arial" w:cs="Arial"/>
          <w:sz w:val="18"/>
          <w:szCs w:val="18"/>
        </w:rPr>
      </w:pPr>
    </w:p>
    <w:p w14:paraId="3D440314" w14:textId="77777777" w:rsidR="00E31BA4" w:rsidRDefault="00E31BA4" w:rsidP="00E31BA4">
      <w:pPr>
        <w:spacing w:after="0"/>
        <w:jc w:val="right"/>
        <w:rPr>
          <w:rFonts w:ascii="Arial" w:hAnsi="Arial" w:cs="Arial"/>
          <w:sz w:val="18"/>
          <w:szCs w:val="18"/>
        </w:rPr>
      </w:pPr>
    </w:p>
    <w:p w14:paraId="7536E949" w14:textId="0FFCFD12" w:rsidR="00E31BA4" w:rsidRPr="00B4267A" w:rsidRDefault="00E31BA4" w:rsidP="00E31BA4">
      <w:pPr>
        <w:jc w:val="right"/>
        <w:rPr>
          <w:rFonts w:ascii="Arial" w:hAnsi="Arial" w:cs="Arial"/>
          <w:sz w:val="18"/>
          <w:szCs w:val="18"/>
        </w:rPr>
      </w:pPr>
      <w:r w:rsidRPr="00B4267A">
        <w:rPr>
          <w:rFonts w:ascii="Arial" w:hAnsi="Arial" w:cs="Arial"/>
          <w:sz w:val="18"/>
          <w:szCs w:val="18"/>
        </w:rPr>
        <w:t>Obrazec št. 1</w:t>
      </w:r>
      <w:r w:rsidR="0007167C">
        <w:rPr>
          <w:rFonts w:ascii="Arial" w:hAnsi="Arial" w:cs="Arial"/>
          <w:sz w:val="18"/>
          <w:szCs w:val="18"/>
        </w:rPr>
        <w:t>5</w:t>
      </w:r>
    </w:p>
    <w:p w14:paraId="56A0793F"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rPr>
          <w:rFonts w:ascii="Arial" w:hAnsi="Arial" w:cs="Arial"/>
        </w:rPr>
      </w:pPr>
      <w:r>
        <w:rPr>
          <w:rFonts w:ascii="Arial" w:hAnsi="Arial" w:cs="Arial"/>
        </w:rPr>
        <w:t>Fotokopije celotnih prometnih dovoljenj za vozila, s katerimi bo ponudnik opravljal občasne prevoze</w:t>
      </w:r>
    </w:p>
    <w:p w14:paraId="65585D18" w14:textId="77777777" w:rsidR="00E31BA4" w:rsidRDefault="00E31BA4" w:rsidP="00E31BA4">
      <w:pPr>
        <w:spacing w:after="120"/>
        <w:rPr>
          <w:rFonts w:ascii="Arial" w:hAnsi="Arial" w:cs="Arial"/>
        </w:rPr>
      </w:pPr>
    </w:p>
    <w:p w14:paraId="09F8618D" w14:textId="77777777" w:rsidR="00E31BA4" w:rsidRDefault="00E31BA4" w:rsidP="00E31BA4">
      <w:pPr>
        <w:spacing w:after="120"/>
        <w:rPr>
          <w:rFonts w:ascii="Arial" w:hAnsi="Arial" w:cs="Arial"/>
        </w:rPr>
      </w:pPr>
    </w:p>
    <w:p w14:paraId="18C30D0E" w14:textId="77777777" w:rsidR="00E31BA4" w:rsidRDefault="00E31BA4" w:rsidP="00E31BA4">
      <w:pPr>
        <w:spacing w:after="120"/>
        <w:rPr>
          <w:rFonts w:ascii="Arial" w:hAnsi="Arial" w:cs="Arial"/>
        </w:rPr>
      </w:pPr>
    </w:p>
    <w:p w14:paraId="0DD899B9" w14:textId="77777777" w:rsidR="00E31BA4" w:rsidRDefault="00E31BA4" w:rsidP="00E31BA4">
      <w:pPr>
        <w:spacing w:after="120" w:line="240" w:lineRule="auto"/>
        <w:jc w:val="center"/>
        <w:rPr>
          <w:rFonts w:ascii="Arial" w:eastAsia="Calibri" w:hAnsi="Arial" w:cs="Arial"/>
          <w:sz w:val="24"/>
        </w:rPr>
      </w:pPr>
    </w:p>
    <w:p w14:paraId="498DF432" w14:textId="77777777" w:rsidR="00E31BA4" w:rsidRPr="00B4267A" w:rsidRDefault="00E31BA4" w:rsidP="00E31BA4">
      <w:pPr>
        <w:spacing w:after="120" w:line="240" w:lineRule="auto"/>
        <w:jc w:val="center"/>
        <w:rPr>
          <w:rFonts w:ascii="Arial" w:eastAsia="Calibri" w:hAnsi="Arial" w:cs="Arial"/>
          <w:sz w:val="24"/>
        </w:rPr>
      </w:pPr>
      <w:r w:rsidRPr="00B4267A">
        <w:rPr>
          <w:rFonts w:ascii="Arial" w:eastAsia="Calibri" w:hAnsi="Arial" w:cs="Arial"/>
          <w:sz w:val="24"/>
        </w:rPr>
        <w:t>(Ponudnik dokumentacijo priloži)</w:t>
      </w:r>
    </w:p>
    <w:p w14:paraId="65DDFF86" w14:textId="77777777" w:rsidR="00E31BA4" w:rsidRDefault="00E31BA4" w:rsidP="00E31BA4">
      <w:pPr>
        <w:spacing w:after="120"/>
        <w:rPr>
          <w:rFonts w:ascii="Arial" w:hAnsi="Arial" w:cs="Arial"/>
        </w:rPr>
      </w:pPr>
    </w:p>
    <w:p w14:paraId="10A09DF6" w14:textId="77777777" w:rsidR="00E31BA4" w:rsidRDefault="00E31BA4" w:rsidP="00E31BA4">
      <w:pPr>
        <w:spacing w:after="0"/>
        <w:jc w:val="right"/>
        <w:rPr>
          <w:rFonts w:ascii="Arial" w:hAnsi="Arial" w:cs="Arial"/>
          <w:sz w:val="18"/>
          <w:szCs w:val="18"/>
        </w:rPr>
      </w:pPr>
    </w:p>
    <w:p w14:paraId="7CD89784" w14:textId="77777777" w:rsidR="00E31BA4" w:rsidRDefault="00E31BA4" w:rsidP="00E31BA4">
      <w:pPr>
        <w:spacing w:after="0"/>
        <w:jc w:val="right"/>
        <w:rPr>
          <w:rFonts w:ascii="Arial" w:hAnsi="Arial" w:cs="Arial"/>
          <w:sz w:val="18"/>
          <w:szCs w:val="18"/>
        </w:rPr>
      </w:pPr>
    </w:p>
    <w:p w14:paraId="1C39A927" w14:textId="77777777" w:rsidR="00E31BA4" w:rsidRDefault="00E31BA4" w:rsidP="00E31BA4">
      <w:pPr>
        <w:spacing w:after="0"/>
        <w:jc w:val="right"/>
        <w:rPr>
          <w:rFonts w:ascii="Arial" w:hAnsi="Arial" w:cs="Arial"/>
          <w:sz w:val="18"/>
          <w:szCs w:val="18"/>
        </w:rPr>
      </w:pPr>
    </w:p>
    <w:p w14:paraId="0D294D84" w14:textId="77777777" w:rsidR="00E31BA4" w:rsidRDefault="00E31BA4">
      <w:pPr>
        <w:sectPr w:rsidR="00E31BA4" w:rsidSect="006E7A2B">
          <w:footerReference w:type="default" r:id="rId16"/>
          <w:pgSz w:w="11906" w:h="16838"/>
          <w:pgMar w:top="1418" w:right="1418" w:bottom="1418" w:left="1418" w:header="567" w:footer="596" w:gutter="0"/>
          <w:cols w:space="708"/>
          <w:docGrid w:linePitch="360"/>
        </w:sectPr>
      </w:pPr>
    </w:p>
    <w:p w14:paraId="048F673F" w14:textId="4F7766A9" w:rsidR="00EF1B75" w:rsidRPr="00590863" w:rsidRDefault="00542A3C"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07167C">
        <w:rPr>
          <w:rFonts w:ascii="Arial" w:hAnsi="Arial" w:cs="Arial"/>
          <w:sz w:val="18"/>
          <w:szCs w:val="18"/>
        </w:rPr>
        <w:t>6</w:t>
      </w:r>
    </w:p>
    <w:p w14:paraId="0C788866" w14:textId="77777777" w:rsidR="00EF1B75" w:rsidRPr="00252358" w:rsidRDefault="00EF1B75" w:rsidP="00252358"/>
    <w:p w14:paraId="0715607D" w14:textId="77777777" w:rsidR="00EF1B75" w:rsidRDefault="00542A3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A234E0F" w14:textId="77777777" w:rsidR="00EF1B75" w:rsidRDefault="00EF1B75" w:rsidP="00EB2A75">
      <w:pPr>
        <w:spacing w:after="120"/>
        <w:rPr>
          <w:rFonts w:ascii="Arial" w:hAnsi="Arial" w:cs="Arial"/>
        </w:rPr>
      </w:pPr>
    </w:p>
    <w:p w14:paraId="17768D90" w14:textId="77777777" w:rsidR="00D00EE0" w:rsidRDefault="00542A3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A21874F" w14:textId="77777777" w:rsidR="00D00EE0" w:rsidRDefault="00542A3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00EE0" w14:paraId="32041B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0ABCE" w14:textId="77777777" w:rsidR="00D00EE0" w:rsidRDefault="00542A3C">
            <w:pPr>
              <w:spacing w:before="135" w:after="135"/>
              <w:jc w:val="both"/>
              <w:textAlignment w:val="center"/>
            </w:pPr>
            <w:r>
              <w:rPr>
                <w:rFonts w:ascii="Arial" w:hAnsi="Arial" w:cs="Arial"/>
                <w:b/>
                <w:bCs/>
                <w:color w:val="000000"/>
                <w:position w:val="-2"/>
                <w:sz w:val="18"/>
                <w:szCs w:val="18"/>
              </w:rPr>
              <w:t>Ime in priimek</w:t>
            </w:r>
          </w:p>
          <w:p w14:paraId="38DBC9F7" w14:textId="77777777" w:rsidR="00D00EE0" w:rsidRDefault="00542A3C">
            <w:pPr>
              <w:spacing w:before="135" w:after="135"/>
              <w:jc w:val="both"/>
              <w:textAlignment w:val="center"/>
            </w:pPr>
            <w:r>
              <w:rPr>
                <w:rFonts w:ascii="Arial" w:hAnsi="Arial" w:cs="Arial"/>
                <w:b/>
                <w:bCs/>
                <w:color w:val="000000"/>
                <w:position w:val="-2"/>
                <w:sz w:val="18"/>
                <w:szCs w:val="18"/>
              </w:rPr>
              <w:t>ali</w:t>
            </w:r>
          </w:p>
          <w:p w14:paraId="62DFD12F" w14:textId="77777777" w:rsidR="00D00EE0" w:rsidRDefault="00542A3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8EAB7" w14:textId="77777777" w:rsidR="00D00EE0" w:rsidRDefault="00542A3C">
            <w:pPr>
              <w:spacing w:before="135" w:after="135"/>
              <w:jc w:val="both"/>
              <w:textAlignment w:val="center"/>
            </w:pPr>
            <w:r>
              <w:rPr>
                <w:rFonts w:ascii="Arial" w:hAnsi="Arial" w:cs="Arial"/>
                <w:b/>
                <w:bCs/>
                <w:color w:val="000000"/>
                <w:position w:val="-2"/>
                <w:sz w:val="18"/>
                <w:szCs w:val="18"/>
              </w:rPr>
              <w:t>Naslov prebivališča</w:t>
            </w:r>
          </w:p>
          <w:p w14:paraId="370144E0" w14:textId="77777777" w:rsidR="00D00EE0" w:rsidRDefault="00542A3C">
            <w:pPr>
              <w:spacing w:before="135" w:after="135"/>
              <w:jc w:val="both"/>
              <w:textAlignment w:val="center"/>
            </w:pPr>
            <w:r>
              <w:rPr>
                <w:rFonts w:ascii="Arial" w:hAnsi="Arial" w:cs="Arial"/>
                <w:b/>
                <w:bCs/>
                <w:color w:val="000000"/>
                <w:position w:val="-2"/>
                <w:sz w:val="18"/>
                <w:szCs w:val="18"/>
              </w:rPr>
              <w:t>ali</w:t>
            </w:r>
          </w:p>
          <w:p w14:paraId="46BC0969" w14:textId="77777777" w:rsidR="00D00EE0" w:rsidRDefault="00542A3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1D849" w14:textId="77777777" w:rsidR="00D00EE0" w:rsidRDefault="00542A3C">
            <w:pPr>
              <w:spacing w:before="135" w:after="135"/>
              <w:jc w:val="both"/>
              <w:textAlignment w:val="center"/>
            </w:pPr>
            <w:r>
              <w:rPr>
                <w:rFonts w:ascii="Arial" w:hAnsi="Arial" w:cs="Arial"/>
                <w:b/>
                <w:bCs/>
                <w:color w:val="000000"/>
                <w:position w:val="-2"/>
                <w:sz w:val="18"/>
                <w:szCs w:val="18"/>
              </w:rPr>
              <w:t>Delež lastništva</w:t>
            </w:r>
          </w:p>
          <w:p w14:paraId="45934BE0" w14:textId="77777777" w:rsidR="00D00EE0" w:rsidRDefault="00542A3C">
            <w:pPr>
              <w:spacing w:before="135" w:after="135"/>
              <w:jc w:val="both"/>
              <w:textAlignment w:val="center"/>
            </w:pPr>
            <w:r>
              <w:rPr>
                <w:rFonts w:ascii="Arial" w:hAnsi="Arial" w:cs="Arial"/>
                <w:b/>
                <w:bCs/>
                <w:color w:val="000000"/>
                <w:position w:val="-2"/>
                <w:sz w:val="18"/>
                <w:szCs w:val="18"/>
              </w:rPr>
              <w:t>ali</w:t>
            </w:r>
          </w:p>
          <w:p w14:paraId="3ED2A4AB" w14:textId="77777777" w:rsidR="00D00EE0" w:rsidRDefault="00542A3C">
            <w:pPr>
              <w:spacing w:before="135" w:after="135"/>
              <w:jc w:val="both"/>
              <w:textAlignment w:val="center"/>
            </w:pPr>
            <w:r>
              <w:rPr>
                <w:rFonts w:ascii="Arial" w:hAnsi="Arial" w:cs="Arial"/>
                <w:b/>
                <w:bCs/>
                <w:color w:val="000000"/>
                <w:position w:val="-2"/>
                <w:sz w:val="18"/>
                <w:szCs w:val="18"/>
              </w:rPr>
              <w:t>Delež lastništva gospodarskega subjekta</w:t>
            </w:r>
          </w:p>
        </w:tc>
      </w:tr>
      <w:tr w:rsidR="00D00EE0" w14:paraId="763696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53126"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B57AC"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F254B" w14:textId="77777777" w:rsidR="00D00EE0" w:rsidRDefault="00542A3C">
            <w:pPr>
              <w:spacing w:before="135" w:after="135"/>
              <w:jc w:val="both"/>
              <w:textAlignment w:val="center"/>
            </w:pPr>
            <w:r>
              <w:rPr>
                <w:rFonts w:ascii="Arial" w:hAnsi="Arial" w:cs="Arial"/>
                <w:color w:val="000000"/>
                <w:position w:val="-2"/>
                <w:sz w:val="18"/>
                <w:szCs w:val="18"/>
              </w:rPr>
              <w:t> </w:t>
            </w:r>
          </w:p>
        </w:tc>
      </w:tr>
      <w:tr w:rsidR="00D00EE0" w14:paraId="396668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5CC30"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720AF"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6DABD8" w14:textId="77777777" w:rsidR="00D00EE0" w:rsidRDefault="00542A3C">
            <w:pPr>
              <w:spacing w:before="135" w:after="135"/>
              <w:jc w:val="both"/>
              <w:textAlignment w:val="center"/>
            </w:pPr>
            <w:r>
              <w:rPr>
                <w:rFonts w:ascii="Arial" w:hAnsi="Arial" w:cs="Arial"/>
                <w:color w:val="000000"/>
                <w:position w:val="-2"/>
                <w:sz w:val="18"/>
                <w:szCs w:val="18"/>
              </w:rPr>
              <w:t> </w:t>
            </w:r>
          </w:p>
        </w:tc>
      </w:tr>
      <w:tr w:rsidR="00D00EE0" w14:paraId="00ACD0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B9E638"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1C80F"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4DFDB" w14:textId="77777777" w:rsidR="00D00EE0" w:rsidRDefault="00542A3C">
            <w:pPr>
              <w:spacing w:before="135" w:after="135"/>
              <w:jc w:val="both"/>
              <w:textAlignment w:val="center"/>
            </w:pPr>
            <w:r>
              <w:rPr>
                <w:rFonts w:ascii="Arial" w:hAnsi="Arial" w:cs="Arial"/>
                <w:color w:val="000000"/>
                <w:position w:val="-2"/>
                <w:sz w:val="18"/>
                <w:szCs w:val="18"/>
              </w:rPr>
              <w:t> </w:t>
            </w:r>
          </w:p>
        </w:tc>
      </w:tr>
      <w:tr w:rsidR="00D00EE0" w14:paraId="25422D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59551"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DEE8A"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4E642" w14:textId="77777777" w:rsidR="00D00EE0" w:rsidRDefault="00542A3C">
            <w:pPr>
              <w:spacing w:before="135" w:after="135"/>
              <w:jc w:val="both"/>
              <w:textAlignment w:val="center"/>
            </w:pPr>
            <w:r>
              <w:rPr>
                <w:rFonts w:ascii="Arial" w:hAnsi="Arial" w:cs="Arial"/>
                <w:color w:val="000000"/>
                <w:position w:val="-2"/>
                <w:sz w:val="18"/>
                <w:szCs w:val="18"/>
              </w:rPr>
              <w:t> </w:t>
            </w:r>
          </w:p>
        </w:tc>
      </w:tr>
    </w:tbl>
    <w:p w14:paraId="76C767AF" w14:textId="77777777" w:rsidR="00D00EE0" w:rsidRDefault="00542A3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00EE0" w14:paraId="31E6F7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194DA" w14:textId="77777777" w:rsidR="00D00EE0" w:rsidRDefault="00542A3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86390" w14:textId="77777777" w:rsidR="00D00EE0" w:rsidRDefault="00542A3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0422A" w14:textId="77777777" w:rsidR="00D00EE0" w:rsidRDefault="00542A3C">
            <w:pPr>
              <w:spacing w:before="135" w:after="135"/>
              <w:jc w:val="both"/>
              <w:textAlignment w:val="center"/>
            </w:pPr>
            <w:r>
              <w:rPr>
                <w:rFonts w:ascii="Arial" w:hAnsi="Arial" w:cs="Arial"/>
                <w:b/>
                <w:bCs/>
                <w:color w:val="000000"/>
                <w:position w:val="-2"/>
                <w:sz w:val="18"/>
                <w:szCs w:val="18"/>
              </w:rPr>
              <w:t>Delež lastništva gospodarskega subjekta</w:t>
            </w:r>
          </w:p>
        </w:tc>
      </w:tr>
      <w:tr w:rsidR="00D00EE0" w14:paraId="5CE830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7988F"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45EAC"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0B337" w14:textId="77777777" w:rsidR="00D00EE0" w:rsidRDefault="00542A3C">
            <w:pPr>
              <w:spacing w:before="135" w:after="135"/>
              <w:jc w:val="both"/>
              <w:textAlignment w:val="center"/>
            </w:pPr>
            <w:r>
              <w:rPr>
                <w:rFonts w:ascii="Arial" w:hAnsi="Arial" w:cs="Arial"/>
                <w:color w:val="000000"/>
                <w:position w:val="-2"/>
                <w:sz w:val="18"/>
                <w:szCs w:val="18"/>
              </w:rPr>
              <w:t> </w:t>
            </w:r>
          </w:p>
        </w:tc>
      </w:tr>
      <w:tr w:rsidR="00D00EE0" w14:paraId="0845DE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510EC"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70F85"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6B165D" w14:textId="77777777" w:rsidR="00D00EE0" w:rsidRDefault="00542A3C">
            <w:pPr>
              <w:spacing w:before="135" w:after="135"/>
              <w:jc w:val="both"/>
              <w:textAlignment w:val="center"/>
            </w:pPr>
            <w:r>
              <w:rPr>
                <w:rFonts w:ascii="Arial" w:hAnsi="Arial" w:cs="Arial"/>
                <w:color w:val="000000"/>
                <w:position w:val="-2"/>
                <w:sz w:val="18"/>
                <w:szCs w:val="18"/>
              </w:rPr>
              <w:t> </w:t>
            </w:r>
          </w:p>
        </w:tc>
      </w:tr>
      <w:tr w:rsidR="00D00EE0" w14:paraId="3223A5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D6EF6"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6CFD3"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FA042" w14:textId="77777777" w:rsidR="00D00EE0" w:rsidRDefault="00542A3C">
            <w:pPr>
              <w:spacing w:before="135" w:after="135"/>
              <w:jc w:val="both"/>
              <w:textAlignment w:val="center"/>
            </w:pPr>
            <w:r>
              <w:rPr>
                <w:rFonts w:ascii="Arial" w:hAnsi="Arial" w:cs="Arial"/>
                <w:color w:val="000000"/>
                <w:position w:val="-2"/>
                <w:sz w:val="18"/>
                <w:szCs w:val="18"/>
              </w:rPr>
              <w:t> </w:t>
            </w:r>
          </w:p>
        </w:tc>
      </w:tr>
      <w:tr w:rsidR="00D00EE0" w14:paraId="61270C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E2D35"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906A5" w14:textId="77777777" w:rsidR="00D00EE0" w:rsidRDefault="00542A3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0D137" w14:textId="77777777" w:rsidR="00D00EE0" w:rsidRDefault="00542A3C">
            <w:pPr>
              <w:spacing w:before="135" w:after="135"/>
              <w:jc w:val="both"/>
              <w:textAlignment w:val="center"/>
            </w:pPr>
            <w:r>
              <w:rPr>
                <w:rFonts w:ascii="Arial" w:hAnsi="Arial" w:cs="Arial"/>
                <w:color w:val="000000"/>
                <w:position w:val="-2"/>
                <w:sz w:val="18"/>
                <w:szCs w:val="18"/>
              </w:rPr>
              <w:t> </w:t>
            </w:r>
          </w:p>
        </w:tc>
      </w:tr>
    </w:tbl>
    <w:p w14:paraId="32217041" w14:textId="77777777" w:rsidR="00D00EE0" w:rsidRDefault="00542A3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00EE0" w14:paraId="15F8E942" w14:textId="77777777">
        <w:tc>
          <w:tcPr>
            <w:tcW w:w="4080" w:type="dxa"/>
            <w:tcMar>
              <w:top w:w="75" w:type="dxa"/>
              <w:bottom w:w="75" w:type="dxa"/>
            </w:tcMar>
            <w:vAlign w:val="center"/>
          </w:tcPr>
          <w:p w14:paraId="47DC382B" w14:textId="77777777" w:rsidR="00D00EE0" w:rsidRDefault="00542A3C">
            <w:r>
              <w:rPr>
                <w:rFonts w:ascii="Arial" w:hAnsi="Arial" w:cs="Arial"/>
                <w:color w:val="000000"/>
                <w:position w:val="-2"/>
                <w:sz w:val="18"/>
                <w:szCs w:val="18"/>
              </w:rPr>
              <w:t>Kraj in datum:</w:t>
            </w:r>
          </w:p>
        </w:tc>
        <w:tc>
          <w:tcPr>
            <w:tcW w:w="0" w:type="auto"/>
            <w:tcMar>
              <w:top w:w="75" w:type="dxa"/>
              <w:bottom w:w="75" w:type="dxa"/>
            </w:tcMar>
            <w:vAlign w:val="center"/>
          </w:tcPr>
          <w:p w14:paraId="66639931" w14:textId="77777777" w:rsidR="00D00EE0" w:rsidRDefault="00542A3C">
            <w:r>
              <w:rPr>
                <w:rFonts w:ascii="Arial" w:hAnsi="Arial" w:cs="Arial"/>
                <w:color w:val="000000"/>
                <w:position w:val="-2"/>
                <w:sz w:val="18"/>
                <w:szCs w:val="18"/>
              </w:rPr>
              <w:t>Ime in priimek: _____________________</w:t>
            </w:r>
          </w:p>
        </w:tc>
      </w:tr>
      <w:tr w:rsidR="00D00EE0" w14:paraId="7C1DFA7A" w14:textId="77777777">
        <w:tc>
          <w:tcPr>
            <w:tcW w:w="4080" w:type="dxa"/>
            <w:tcMar>
              <w:top w:w="75" w:type="dxa"/>
              <w:bottom w:w="75" w:type="dxa"/>
            </w:tcMar>
            <w:vAlign w:val="center"/>
          </w:tcPr>
          <w:p w14:paraId="09195781" w14:textId="77777777" w:rsidR="00D00EE0" w:rsidRDefault="00542A3C">
            <w:r>
              <w:rPr>
                <w:rFonts w:ascii="Arial" w:hAnsi="Arial" w:cs="Arial"/>
                <w:color w:val="000000"/>
                <w:position w:val="-2"/>
                <w:sz w:val="18"/>
                <w:szCs w:val="18"/>
              </w:rPr>
              <w:t> </w:t>
            </w:r>
          </w:p>
        </w:tc>
        <w:tc>
          <w:tcPr>
            <w:tcW w:w="0" w:type="auto"/>
            <w:tcMar>
              <w:top w:w="75" w:type="dxa"/>
              <w:bottom w:w="75" w:type="dxa"/>
            </w:tcMar>
            <w:vAlign w:val="center"/>
          </w:tcPr>
          <w:p w14:paraId="2C3EB121" w14:textId="77777777" w:rsidR="00D00EE0" w:rsidRDefault="00542A3C">
            <w:pPr>
              <w:jc w:val="center"/>
            </w:pPr>
            <w:r>
              <w:rPr>
                <w:rFonts w:ascii="Arial" w:hAnsi="Arial" w:cs="Arial"/>
                <w:color w:val="000000"/>
                <w:position w:val="-2"/>
                <w:sz w:val="18"/>
                <w:szCs w:val="18"/>
              </w:rPr>
              <w:t>(žig in podpis)</w:t>
            </w:r>
          </w:p>
        </w:tc>
      </w:tr>
    </w:tbl>
    <w:p w14:paraId="251F2311" w14:textId="77777777" w:rsidR="00D00EE0" w:rsidRDefault="00542A3C">
      <w:pPr>
        <w:spacing w:before="225" w:after="225" w:line="240" w:lineRule="auto"/>
        <w:jc w:val="both"/>
      </w:pPr>
      <w:r>
        <w:rPr>
          <w:rFonts w:ascii="Arial" w:hAnsi="Arial" w:cs="Arial"/>
          <w:color w:val="000000"/>
          <w:sz w:val="18"/>
          <w:szCs w:val="18"/>
        </w:rPr>
        <w:t> </w:t>
      </w:r>
    </w:p>
    <w:p w14:paraId="369109AF" w14:textId="77777777" w:rsidR="00D00EE0" w:rsidRDefault="00542A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167E7FC" w14:textId="77777777" w:rsidR="00ED1920" w:rsidRPr="00116091" w:rsidRDefault="00ED1920" w:rsidP="00ED192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bookmarkStart w:id="10" w:name="_Hlk170807757"/>
      <w:r>
        <w:rPr>
          <w:rFonts w:ascii="Arial" w:hAnsi="Arial" w:cs="Arial"/>
          <w:color w:val="FFFFFF" w:themeColor="background1"/>
        </w:rPr>
        <w:lastRenderedPageBreak/>
        <w:t>Vzorec pogodbe</w:t>
      </w:r>
    </w:p>
    <w:p w14:paraId="3A3B9BB8" w14:textId="77777777" w:rsidR="00ED1920" w:rsidRDefault="00ED1920" w:rsidP="00ED1920">
      <w:pPr>
        <w:rPr>
          <w:rFonts w:ascii="Arial" w:hAnsi="Arial" w:cs="Arial"/>
        </w:rPr>
      </w:pPr>
    </w:p>
    <w:p w14:paraId="09AE587A" w14:textId="3B064C6E" w:rsidR="00ED1920" w:rsidRPr="00ED1920" w:rsidRDefault="00ED56B9" w:rsidP="00ED1920">
      <w:pPr>
        <w:spacing w:before="225" w:after="225" w:line="240" w:lineRule="auto"/>
        <w:jc w:val="center"/>
        <w:rPr>
          <w:rFonts w:ascii="Arial" w:eastAsia="Calibri" w:hAnsi="Arial" w:cs="Arial"/>
          <w:b/>
          <w:bCs/>
          <w:color w:val="000000"/>
          <w:sz w:val="27"/>
          <w:szCs w:val="27"/>
        </w:rPr>
      </w:pPr>
      <w:r w:rsidRPr="00ED56B9">
        <w:rPr>
          <w:rFonts w:ascii="Arial" w:eastAsia="Calibri" w:hAnsi="Arial" w:cs="Arial"/>
          <w:b/>
          <w:bCs/>
          <w:color w:val="000000"/>
          <w:sz w:val="27"/>
          <w:szCs w:val="27"/>
        </w:rPr>
        <w:t xml:space="preserve">Prevozi osnovnošolskih otrok v OŠ dr. Antona Trstenjaka Negova </w:t>
      </w:r>
      <w:r w:rsidR="00542A3C" w:rsidRPr="00542A3C">
        <w:rPr>
          <w:rFonts w:ascii="Arial" w:eastAsia="Calibri" w:hAnsi="Arial" w:cs="Arial"/>
          <w:b/>
          <w:bCs/>
          <w:color w:val="000000"/>
          <w:sz w:val="27"/>
          <w:szCs w:val="27"/>
        </w:rPr>
        <w:t xml:space="preserve">za šolski leti 2026/2027 in 2027/2028 </w:t>
      </w:r>
      <w:r w:rsidRPr="00ED56B9">
        <w:rPr>
          <w:rFonts w:ascii="Arial" w:eastAsia="Calibri" w:hAnsi="Arial" w:cs="Arial"/>
          <w:b/>
          <w:bCs/>
          <w:color w:val="000000"/>
          <w:sz w:val="27"/>
          <w:szCs w:val="27"/>
        </w:rPr>
        <w:t xml:space="preserve"> </w:t>
      </w:r>
      <w:r w:rsidR="00ED1920" w:rsidRPr="00ED1920">
        <w:rPr>
          <w:rFonts w:ascii="Arial" w:eastAsia="Calibri" w:hAnsi="Arial" w:cs="Arial"/>
          <w:b/>
          <w:bCs/>
          <w:color w:val="000000"/>
          <w:sz w:val="27"/>
          <w:szCs w:val="27"/>
        </w:rPr>
        <w:t>- SKLOP 1</w:t>
      </w:r>
    </w:p>
    <w:p w14:paraId="4AAC7BBD" w14:textId="77777777" w:rsidR="00ED1920" w:rsidRDefault="00ED1920" w:rsidP="00ED1920">
      <w:pPr>
        <w:spacing w:before="225" w:after="225" w:line="240" w:lineRule="auto"/>
        <w:jc w:val="center"/>
      </w:pPr>
      <w:r>
        <w:rPr>
          <w:rFonts w:ascii="Arial" w:hAnsi="Arial" w:cs="Arial"/>
          <w:color w:val="000000"/>
          <w:sz w:val="18"/>
          <w:szCs w:val="18"/>
        </w:rPr>
        <w:t>sklenjena med</w:t>
      </w:r>
    </w:p>
    <w:p w14:paraId="5613D9ED" w14:textId="77777777" w:rsidR="00ED1920" w:rsidRDefault="00ED1920" w:rsidP="00ED1920">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 Urška Mauko Tuš, županja</w:t>
      </w:r>
      <w:r>
        <w:br/>
      </w:r>
    </w:p>
    <w:tbl>
      <w:tblPr>
        <w:tblStyle w:val="NormalTablePHPDOCX"/>
        <w:tblW w:w="3500" w:type="pct"/>
        <w:tblInd w:w="108" w:type="dxa"/>
        <w:tblLook w:val="04A0" w:firstRow="1" w:lastRow="0" w:firstColumn="1" w:lastColumn="0" w:noHBand="0" w:noVBand="1"/>
      </w:tblPr>
      <w:tblGrid>
        <w:gridCol w:w="3300"/>
        <w:gridCol w:w="3049"/>
      </w:tblGrid>
      <w:tr w:rsidR="00ED1920" w14:paraId="2D49F0D8" w14:textId="77777777" w:rsidTr="002D2F03">
        <w:tc>
          <w:tcPr>
            <w:tcW w:w="3300" w:type="dxa"/>
            <w:tcMar>
              <w:top w:w="0" w:type="auto"/>
              <w:bottom w:w="0" w:type="auto"/>
            </w:tcMar>
            <w:vAlign w:val="center"/>
          </w:tcPr>
          <w:p w14:paraId="529C31E3" w14:textId="77777777" w:rsidR="00ED1920" w:rsidRDefault="00ED1920" w:rsidP="002D2F03">
            <w:r>
              <w:rPr>
                <w:rFonts w:ascii="Arial" w:hAnsi="Arial" w:cs="Arial"/>
                <w:color w:val="000000"/>
                <w:position w:val="-2"/>
                <w:sz w:val="18"/>
                <w:szCs w:val="18"/>
              </w:rPr>
              <w:t>Matična številka:</w:t>
            </w:r>
          </w:p>
        </w:tc>
        <w:tc>
          <w:tcPr>
            <w:tcW w:w="0" w:type="auto"/>
            <w:tcMar>
              <w:top w:w="0" w:type="auto"/>
              <w:bottom w:w="0" w:type="auto"/>
            </w:tcMar>
            <w:vAlign w:val="center"/>
          </w:tcPr>
          <w:p w14:paraId="4D32B4AB" w14:textId="77777777" w:rsidR="00ED1920" w:rsidRDefault="00ED1920" w:rsidP="002D2F03">
            <w:r>
              <w:rPr>
                <w:rFonts w:ascii="Arial" w:hAnsi="Arial" w:cs="Arial"/>
                <w:color w:val="000000"/>
                <w:position w:val="-2"/>
                <w:sz w:val="18"/>
                <w:szCs w:val="18"/>
              </w:rPr>
              <w:t>5880289000</w:t>
            </w:r>
          </w:p>
        </w:tc>
      </w:tr>
      <w:tr w:rsidR="00ED1920" w14:paraId="26E7B481" w14:textId="77777777" w:rsidTr="002D2F03">
        <w:tc>
          <w:tcPr>
            <w:tcW w:w="3300" w:type="dxa"/>
            <w:tcMar>
              <w:top w:w="0" w:type="auto"/>
              <w:bottom w:w="0" w:type="auto"/>
            </w:tcMar>
            <w:vAlign w:val="center"/>
          </w:tcPr>
          <w:p w14:paraId="08A95774" w14:textId="77777777" w:rsidR="00ED1920" w:rsidRDefault="00ED1920" w:rsidP="002D2F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38CAD78" w14:textId="77777777" w:rsidR="00ED1920" w:rsidRDefault="00ED1920" w:rsidP="002D2F03">
            <w:r>
              <w:rPr>
                <w:rFonts w:ascii="Arial" w:hAnsi="Arial" w:cs="Arial"/>
                <w:color w:val="000000"/>
                <w:position w:val="-2"/>
                <w:sz w:val="18"/>
                <w:szCs w:val="18"/>
              </w:rPr>
              <w:t>SI 40051846</w:t>
            </w:r>
          </w:p>
        </w:tc>
      </w:tr>
      <w:tr w:rsidR="00ED1920" w14:paraId="1D9CBC32" w14:textId="77777777" w:rsidTr="002D2F03">
        <w:tc>
          <w:tcPr>
            <w:tcW w:w="3300" w:type="dxa"/>
            <w:tcMar>
              <w:top w:w="0" w:type="auto"/>
              <w:bottom w:w="0" w:type="auto"/>
            </w:tcMar>
            <w:vAlign w:val="center"/>
          </w:tcPr>
          <w:p w14:paraId="22047F86" w14:textId="77777777" w:rsidR="00ED1920" w:rsidRDefault="00ED1920" w:rsidP="002D2F03">
            <w:r>
              <w:rPr>
                <w:rFonts w:ascii="Arial" w:hAnsi="Arial" w:cs="Arial"/>
                <w:color w:val="000000"/>
                <w:position w:val="-2"/>
                <w:sz w:val="18"/>
                <w:szCs w:val="18"/>
              </w:rPr>
              <w:t>Transakcijski račun (TRR):</w:t>
            </w:r>
          </w:p>
        </w:tc>
        <w:tc>
          <w:tcPr>
            <w:tcW w:w="0" w:type="auto"/>
            <w:tcMar>
              <w:top w:w="0" w:type="auto"/>
              <w:bottom w:w="0" w:type="auto"/>
            </w:tcMar>
            <w:vAlign w:val="center"/>
          </w:tcPr>
          <w:p w14:paraId="219CF62C" w14:textId="77777777" w:rsidR="00ED1920" w:rsidRDefault="00ED1920" w:rsidP="002D2F03">
            <w:r>
              <w:rPr>
                <w:rFonts w:ascii="Arial" w:hAnsi="Arial" w:cs="Arial"/>
                <w:color w:val="000000"/>
                <w:position w:val="-2"/>
                <w:sz w:val="18"/>
                <w:szCs w:val="18"/>
              </w:rPr>
              <w:t>SI56 0110 0010 0012 756</w:t>
            </w:r>
          </w:p>
        </w:tc>
      </w:tr>
    </w:tbl>
    <w:p w14:paraId="20EC8536" w14:textId="77777777" w:rsidR="00ED1920" w:rsidRDefault="00ED1920" w:rsidP="00ED1920"/>
    <w:p w14:paraId="2CBF2131" w14:textId="77777777" w:rsidR="00ED1920" w:rsidRDefault="00ED1920" w:rsidP="00ED1920">
      <w:pPr>
        <w:spacing w:before="225" w:after="225" w:line="240" w:lineRule="auto"/>
        <w:jc w:val="center"/>
      </w:pPr>
      <w:r>
        <w:rPr>
          <w:rFonts w:ascii="Arial" w:hAnsi="Arial" w:cs="Arial"/>
          <w:color w:val="000000"/>
          <w:sz w:val="18"/>
          <w:szCs w:val="18"/>
        </w:rPr>
        <w:t>in</w:t>
      </w:r>
    </w:p>
    <w:p w14:paraId="3B690D99" w14:textId="77777777" w:rsidR="00ED1920" w:rsidRDefault="00ED1920" w:rsidP="00ED192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D1920" w14:paraId="1E611B63" w14:textId="77777777" w:rsidTr="002D2F03">
        <w:tc>
          <w:tcPr>
            <w:tcW w:w="3300" w:type="dxa"/>
            <w:tcMar>
              <w:top w:w="0" w:type="auto"/>
              <w:bottom w:w="0" w:type="auto"/>
            </w:tcMar>
            <w:vAlign w:val="center"/>
          </w:tcPr>
          <w:p w14:paraId="483B7448" w14:textId="77777777" w:rsidR="00ED1920" w:rsidRDefault="00ED1920" w:rsidP="002D2F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BE8D5DC" w14:textId="77777777" w:rsidR="00ED1920" w:rsidRDefault="00ED1920" w:rsidP="002D2F03">
            <w:r>
              <w:rPr>
                <w:rFonts w:ascii="Arial" w:hAnsi="Arial" w:cs="Arial"/>
                <w:color w:val="000000"/>
                <w:position w:val="-2"/>
                <w:sz w:val="18"/>
                <w:szCs w:val="18"/>
              </w:rPr>
              <w:t> </w:t>
            </w:r>
          </w:p>
        </w:tc>
      </w:tr>
      <w:tr w:rsidR="00ED1920" w14:paraId="5372D225" w14:textId="77777777" w:rsidTr="002D2F03">
        <w:tc>
          <w:tcPr>
            <w:tcW w:w="3300" w:type="dxa"/>
            <w:tcMar>
              <w:top w:w="0" w:type="auto"/>
              <w:bottom w:w="0" w:type="auto"/>
            </w:tcMar>
            <w:vAlign w:val="center"/>
          </w:tcPr>
          <w:p w14:paraId="0E645CDD" w14:textId="77777777" w:rsidR="00ED1920" w:rsidRDefault="00ED1920" w:rsidP="002D2F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B4B5118" w14:textId="77777777" w:rsidR="00ED1920" w:rsidRDefault="00ED1920" w:rsidP="002D2F03">
            <w:r>
              <w:rPr>
                <w:rFonts w:ascii="Arial" w:hAnsi="Arial" w:cs="Arial"/>
                <w:color w:val="000000"/>
                <w:position w:val="-2"/>
                <w:sz w:val="18"/>
                <w:szCs w:val="18"/>
              </w:rPr>
              <w:t> </w:t>
            </w:r>
          </w:p>
        </w:tc>
      </w:tr>
      <w:tr w:rsidR="00ED1920" w14:paraId="5E943D3F" w14:textId="77777777" w:rsidTr="002D2F03">
        <w:tc>
          <w:tcPr>
            <w:tcW w:w="3300" w:type="dxa"/>
            <w:tcMar>
              <w:top w:w="0" w:type="auto"/>
              <w:bottom w:w="0" w:type="auto"/>
            </w:tcMar>
            <w:vAlign w:val="center"/>
          </w:tcPr>
          <w:p w14:paraId="76F4B9C4" w14:textId="77777777" w:rsidR="00ED1920" w:rsidRDefault="00ED1920" w:rsidP="002D2F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5879CB9" w14:textId="77777777" w:rsidR="00ED1920" w:rsidRDefault="00ED1920" w:rsidP="002D2F03">
            <w:r>
              <w:rPr>
                <w:rFonts w:ascii="Arial" w:hAnsi="Arial" w:cs="Arial"/>
                <w:color w:val="000000"/>
                <w:position w:val="-2"/>
                <w:sz w:val="18"/>
                <w:szCs w:val="18"/>
              </w:rPr>
              <w:t> </w:t>
            </w:r>
          </w:p>
        </w:tc>
      </w:tr>
    </w:tbl>
    <w:p w14:paraId="77FE8422" w14:textId="77777777" w:rsidR="00ED1920" w:rsidRDefault="00ED1920" w:rsidP="00ED1920">
      <w:pPr>
        <w:spacing w:before="225" w:after="225" w:line="240" w:lineRule="auto"/>
        <w:jc w:val="both"/>
      </w:pPr>
      <w:r>
        <w:rPr>
          <w:rFonts w:ascii="Arial" w:hAnsi="Arial" w:cs="Arial"/>
          <w:color w:val="000000"/>
          <w:sz w:val="18"/>
          <w:szCs w:val="18"/>
        </w:rPr>
        <w:t> </w:t>
      </w:r>
    </w:p>
    <w:p w14:paraId="7A1FFBEB" w14:textId="77777777" w:rsidR="00ED1920" w:rsidRDefault="00ED1920" w:rsidP="00ED1920">
      <w:pPr>
        <w:spacing w:before="225" w:after="225" w:line="240" w:lineRule="auto"/>
        <w:jc w:val="both"/>
      </w:pPr>
      <w:r>
        <w:rPr>
          <w:rFonts w:ascii="Arial" w:hAnsi="Arial" w:cs="Arial"/>
          <w:b/>
          <w:bCs/>
          <w:color w:val="000000"/>
          <w:sz w:val="18"/>
          <w:szCs w:val="18"/>
        </w:rPr>
        <w:t>I. UVODNE DOLOČBE</w:t>
      </w:r>
    </w:p>
    <w:p w14:paraId="3810520B" w14:textId="77777777" w:rsidR="00ED1920" w:rsidRDefault="00ED1920" w:rsidP="00ED192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D1920" w14:paraId="7354152F" w14:textId="77777777" w:rsidTr="002D2F03">
        <w:tc>
          <w:tcPr>
            <w:tcW w:w="0" w:type="auto"/>
            <w:tcMar>
              <w:top w:w="0" w:type="auto"/>
              <w:bottom w:w="0" w:type="auto"/>
            </w:tcMar>
          </w:tcPr>
          <w:p w14:paraId="65284A95" w14:textId="77777777" w:rsidR="00ED1920" w:rsidRDefault="00ED1920" w:rsidP="002D2F0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ED1920" w14:paraId="4E02FECF" w14:textId="77777777" w:rsidTr="002D2F03">
              <w:tc>
                <w:tcPr>
                  <w:tcW w:w="0" w:type="auto"/>
                  <w:tcMar>
                    <w:top w:w="0" w:type="auto"/>
                    <w:bottom w:w="0" w:type="auto"/>
                  </w:tcMar>
                </w:tcPr>
                <w:p w14:paraId="55C2271F" w14:textId="77777777" w:rsidR="00ED1920" w:rsidRDefault="00ED1920" w:rsidP="00ED1920">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463A6CF" w14:textId="77777777" w:rsidR="00ED1920" w:rsidRDefault="00ED1920" w:rsidP="00ED1920">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63F61A19" w14:textId="77777777" w:rsidR="00ED1920" w:rsidRDefault="00ED1920" w:rsidP="002D2F0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BBD9FAF" w14:textId="77777777" w:rsidR="00ED1920" w:rsidRDefault="00ED1920" w:rsidP="00ED1920">
      <w:pPr>
        <w:spacing w:before="225" w:after="225" w:line="240" w:lineRule="auto"/>
        <w:jc w:val="both"/>
      </w:pPr>
      <w:r>
        <w:rPr>
          <w:rFonts w:ascii="Arial" w:hAnsi="Arial" w:cs="Arial"/>
          <w:b/>
          <w:bCs/>
          <w:color w:val="000000"/>
          <w:sz w:val="18"/>
          <w:szCs w:val="18"/>
        </w:rPr>
        <w:t>II. PREDMET POGODBE IN OBSEG POGODBENIH DEL</w:t>
      </w:r>
    </w:p>
    <w:p w14:paraId="34A40744" w14:textId="77777777" w:rsidR="00ED1920" w:rsidRDefault="00ED1920" w:rsidP="00ED192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D1920" w14:paraId="62E3E9C3" w14:textId="77777777" w:rsidTr="002D2F03">
        <w:tc>
          <w:tcPr>
            <w:tcW w:w="0" w:type="auto"/>
            <w:tcMar>
              <w:top w:w="0" w:type="auto"/>
              <w:bottom w:w="0" w:type="auto"/>
            </w:tcMar>
          </w:tcPr>
          <w:p w14:paraId="13B79DF0" w14:textId="74B341DC" w:rsidR="00ED1920" w:rsidRPr="004D6DEE"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S to pogodbo naročnik oddaja, izvajalec pa prevzema v izvedbo storitev prevozov učencev občine Gornja Radgona v Osnovno šolo dr. Antona Trstenjaka Negova</w:t>
            </w:r>
            <w:r w:rsidR="00323012">
              <w:rPr>
                <w:rFonts w:ascii="Arial" w:hAnsi="Arial" w:cs="Arial"/>
                <w:color w:val="000000"/>
                <w:sz w:val="18"/>
                <w:szCs w:val="18"/>
              </w:rPr>
              <w:t xml:space="preserve"> </w:t>
            </w:r>
            <w:r w:rsidR="004D6DEE" w:rsidRPr="004D6DEE">
              <w:rPr>
                <w:rFonts w:ascii="Arial" w:hAnsi="Arial" w:cs="Arial"/>
                <w:color w:val="000000"/>
                <w:sz w:val="18"/>
                <w:szCs w:val="18"/>
              </w:rPr>
              <w:t>za šolski leti 2026/2027 in 2027/2028</w:t>
            </w:r>
            <w:r>
              <w:rPr>
                <w:rFonts w:ascii="Arial" w:hAnsi="Arial" w:cs="Arial"/>
                <w:color w:val="000000"/>
                <w:sz w:val="18"/>
                <w:szCs w:val="18"/>
              </w:rPr>
              <w:t>, v skladu s specifikacijami in opredelitvijo iz razpisne dokumentacije in ponudbe, ki prestavljata sestavni del te pogodbe, v kolikor v tej pogodbi ni kaj izrecno drugače urejeno.</w:t>
            </w:r>
          </w:p>
          <w:p w14:paraId="0632B8B0" w14:textId="77777777" w:rsidR="00ED1920" w:rsidRDefault="00ED1920" w:rsidP="002D2F03">
            <w:pPr>
              <w:spacing w:before="225" w:after="225"/>
              <w:jc w:val="both"/>
            </w:pPr>
            <w:r>
              <w:rPr>
                <w:rFonts w:ascii="Arial" w:hAnsi="Arial" w:cs="Arial"/>
                <w:b/>
                <w:bCs/>
                <w:color w:val="000000"/>
                <w:sz w:val="18"/>
                <w:szCs w:val="18"/>
              </w:rPr>
              <w:t>Izvajalec predmet pogodbe izvede skladno s tehničnimi specifikacijami  predmetnega javnega naročila, vključujoč vse parametre, ki določajo izvajanje storitve.</w:t>
            </w:r>
          </w:p>
        </w:tc>
      </w:tr>
    </w:tbl>
    <w:p w14:paraId="5C8BD606" w14:textId="77777777" w:rsidR="00ED1920" w:rsidRDefault="00ED1920" w:rsidP="00ED1920">
      <w:pPr>
        <w:spacing w:after="0" w:line="240" w:lineRule="auto"/>
        <w:jc w:val="center"/>
        <w:rPr>
          <w:rFonts w:ascii="Arial" w:hAnsi="Arial" w:cs="Arial"/>
          <w:b/>
          <w:bCs/>
          <w:color w:val="000000"/>
          <w:sz w:val="18"/>
          <w:szCs w:val="18"/>
        </w:rPr>
      </w:pPr>
    </w:p>
    <w:p w14:paraId="7B9E8B81" w14:textId="77777777" w:rsidR="00ED1920" w:rsidRDefault="00ED1920" w:rsidP="00ED1920">
      <w:pPr>
        <w:spacing w:after="0" w:line="240" w:lineRule="auto"/>
        <w:jc w:val="center"/>
        <w:rPr>
          <w:rFonts w:ascii="Arial" w:hAnsi="Arial" w:cs="Arial"/>
          <w:b/>
          <w:bCs/>
          <w:color w:val="000000"/>
          <w:sz w:val="18"/>
          <w:szCs w:val="18"/>
        </w:rPr>
      </w:pPr>
    </w:p>
    <w:p w14:paraId="0C5AC037" w14:textId="77777777" w:rsidR="00ED1920" w:rsidRDefault="00ED1920" w:rsidP="00ED1920">
      <w:pPr>
        <w:spacing w:after="0" w:line="240" w:lineRule="auto"/>
        <w:jc w:val="center"/>
        <w:rPr>
          <w:rFonts w:ascii="Arial" w:hAnsi="Arial" w:cs="Arial"/>
          <w:b/>
          <w:bCs/>
          <w:color w:val="000000"/>
          <w:sz w:val="18"/>
          <w:szCs w:val="18"/>
        </w:rPr>
      </w:pPr>
    </w:p>
    <w:p w14:paraId="2BF9C655" w14:textId="77777777" w:rsidR="00372AEE" w:rsidRDefault="00372AEE" w:rsidP="00ED1920">
      <w:pPr>
        <w:spacing w:after="0" w:line="240" w:lineRule="auto"/>
        <w:jc w:val="center"/>
        <w:rPr>
          <w:rFonts w:ascii="Arial" w:hAnsi="Arial" w:cs="Arial"/>
          <w:b/>
          <w:bCs/>
          <w:color w:val="000000"/>
          <w:sz w:val="18"/>
          <w:szCs w:val="18"/>
        </w:rPr>
      </w:pPr>
    </w:p>
    <w:p w14:paraId="67899DF2" w14:textId="77777777" w:rsidR="00372AEE" w:rsidRDefault="00372AEE" w:rsidP="00ED1920">
      <w:pPr>
        <w:spacing w:after="0" w:line="240" w:lineRule="auto"/>
        <w:jc w:val="center"/>
        <w:rPr>
          <w:rFonts w:ascii="Arial" w:hAnsi="Arial" w:cs="Arial"/>
          <w:b/>
          <w:bCs/>
          <w:color w:val="000000"/>
          <w:sz w:val="18"/>
          <w:szCs w:val="18"/>
        </w:rPr>
      </w:pPr>
    </w:p>
    <w:p w14:paraId="108CA446" w14:textId="283A8193" w:rsidR="00ED1920" w:rsidRDefault="00ED1920" w:rsidP="00ED192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ED1920" w14:paraId="6C90A1B0" w14:textId="77777777" w:rsidTr="002D2F03">
        <w:tc>
          <w:tcPr>
            <w:tcW w:w="0" w:type="auto"/>
            <w:tcMar>
              <w:top w:w="0" w:type="auto"/>
              <w:bottom w:w="0" w:type="auto"/>
            </w:tcMar>
          </w:tcPr>
          <w:p w14:paraId="7E86BDEF" w14:textId="77777777" w:rsidR="00ED1920" w:rsidRDefault="00ED1920" w:rsidP="002D2F0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8862" w:type="dxa"/>
              <w:tblLook w:val="04A0" w:firstRow="1" w:lastRow="0" w:firstColumn="1" w:lastColumn="0" w:noHBand="0" w:noVBand="1"/>
            </w:tblPr>
            <w:tblGrid>
              <w:gridCol w:w="8862"/>
            </w:tblGrid>
            <w:tr w:rsidR="00ED1920" w14:paraId="11261126" w14:textId="77777777" w:rsidTr="002D2F03">
              <w:tc>
                <w:tcPr>
                  <w:tcW w:w="8862" w:type="dxa"/>
                  <w:tcMar>
                    <w:top w:w="0" w:type="auto"/>
                    <w:bottom w:w="0" w:type="auto"/>
                  </w:tcMar>
                </w:tcPr>
                <w:p w14:paraId="123175FC" w14:textId="77777777" w:rsidR="00ED1920" w:rsidRDefault="00ED1920" w:rsidP="00ED1920">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E87F747" w14:textId="77777777" w:rsidR="00ED1920" w:rsidRPr="00473197" w:rsidRDefault="00ED1920" w:rsidP="00ED1920">
                  <w:pPr>
                    <w:numPr>
                      <w:ilvl w:val="0"/>
                      <w:numId w:val="33"/>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z dne _______.</w:t>
                  </w:r>
                </w:p>
              </w:tc>
            </w:tr>
          </w:tbl>
          <w:p w14:paraId="7C6C94AD" w14:textId="77777777" w:rsidR="00ED1920" w:rsidRDefault="00ED1920" w:rsidP="002D2F03">
            <w:pPr>
              <w:spacing w:before="225" w:after="225"/>
              <w:jc w:val="both"/>
            </w:pPr>
            <w:r>
              <w:rPr>
                <w:rFonts w:ascii="Arial" w:hAnsi="Arial" w:cs="Arial"/>
                <w:color w:val="000000"/>
                <w:sz w:val="18"/>
                <w:szCs w:val="18"/>
              </w:rPr>
              <w:t>Predmetni dokumenti so priloga in sestavni del te pogodbe.</w:t>
            </w:r>
          </w:p>
        </w:tc>
      </w:tr>
    </w:tbl>
    <w:p w14:paraId="0397CC0F" w14:textId="77777777" w:rsidR="00ED1920" w:rsidRPr="002C2FA7" w:rsidRDefault="00ED1920" w:rsidP="00ED1920">
      <w:pPr>
        <w:spacing w:after="0" w:line="240" w:lineRule="auto"/>
        <w:jc w:val="center"/>
        <w:rPr>
          <w:rFonts w:ascii="Arial" w:hAnsi="Arial" w:cs="Arial"/>
          <w:b/>
          <w:bCs/>
          <w:color w:val="000000"/>
          <w:sz w:val="18"/>
          <w:szCs w:val="18"/>
        </w:rPr>
      </w:pPr>
      <w:r w:rsidRPr="002C2FA7">
        <w:rPr>
          <w:rFonts w:ascii="Arial" w:hAnsi="Arial" w:cs="Arial"/>
          <w:b/>
          <w:bCs/>
          <w:color w:val="000000"/>
          <w:sz w:val="18"/>
          <w:szCs w:val="18"/>
        </w:rPr>
        <w:t>4. člen</w:t>
      </w:r>
    </w:p>
    <w:p w14:paraId="6256ECE1" w14:textId="77777777" w:rsidR="00ED1920" w:rsidRPr="00484FDD" w:rsidRDefault="00ED1920" w:rsidP="00ED1920">
      <w:pPr>
        <w:spacing w:before="225" w:after="225" w:line="240" w:lineRule="auto"/>
        <w:jc w:val="both"/>
        <w:rPr>
          <w:rFonts w:ascii="Arial" w:eastAsia="Calibri" w:hAnsi="Arial" w:cs="Arial"/>
          <w:color w:val="000000"/>
          <w:sz w:val="18"/>
          <w:szCs w:val="18"/>
        </w:rPr>
      </w:pPr>
      <w:r w:rsidRPr="00484FDD">
        <w:rPr>
          <w:rFonts w:ascii="Arial" w:eastAsia="Calibri" w:hAnsi="Arial" w:cs="Arial"/>
          <w:color w:val="000000"/>
          <w:sz w:val="18"/>
          <w:szCs w:val="18"/>
        </w:rPr>
        <w:t>Relacije, na katerih se bodo izvajali šolski prevozi za SKLOP 1:</w:t>
      </w:r>
    </w:p>
    <w:p w14:paraId="4B822AC7" w14:textId="7B6BBBDD" w:rsidR="00323012" w:rsidRDefault="00ED1920" w:rsidP="00323012">
      <w:pPr>
        <w:spacing w:after="0" w:line="360" w:lineRule="auto"/>
        <w:rPr>
          <w:rFonts w:ascii="Arial" w:eastAsia="Calibri" w:hAnsi="Arial" w:cs="Arial"/>
          <w:color w:val="000000"/>
          <w:sz w:val="18"/>
          <w:szCs w:val="18"/>
        </w:rPr>
      </w:pPr>
      <w:r w:rsidRPr="00323012">
        <w:rPr>
          <w:rFonts w:ascii="Arial" w:eastAsia="Calibri" w:hAnsi="Arial" w:cs="Arial"/>
          <w:i/>
          <w:iCs/>
          <w:color w:val="000000"/>
          <w:sz w:val="18"/>
          <w:szCs w:val="18"/>
        </w:rPr>
        <w:t>RELACIJA 1</w:t>
      </w:r>
      <w:r w:rsidRPr="00323012">
        <w:rPr>
          <w:rFonts w:ascii="Arial" w:eastAsia="Calibri" w:hAnsi="Arial" w:cs="Arial"/>
          <w:color w:val="000000"/>
          <w:sz w:val="18"/>
          <w:szCs w:val="18"/>
        </w:rPr>
        <w:t>: Lokavci - Negova (OŠ dr. Antona Trstenjaka Negova) in obratno </w:t>
      </w:r>
      <w:r w:rsidRPr="00323012">
        <w:rPr>
          <w:rFonts w:ascii="Arial" w:eastAsia="Calibri" w:hAnsi="Arial" w:cs="Arial"/>
          <w:color w:val="000000"/>
          <w:sz w:val="18"/>
          <w:szCs w:val="18"/>
        </w:rPr>
        <w:br/>
      </w:r>
      <w:r w:rsidRPr="00323012">
        <w:rPr>
          <w:rFonts w:ascii="Arial" w:eastAsia="Calibri" w:hAnsi="Arial" w:cs="Arial"/>
          <w:i/>
          <w:iCs/>
          <w:color w:val="000000"/>
          <w:sz w:val="18"/>
          <w:szCs w:val="18"/>
        </w:rPr>
        <w:t>RELACIJA 2</w:t>
      </w:r>
      <w:r w:rsidRPr="00323012">
        <w:rPr>
          <w:rFonts w:ascii="Arial" w:eastAsia="Calibri" w:hAnsi="Arial" w:cs="Arial"/>
          <w:color w:val="000000"/>
          <w:sz w:val="18"/>
          <w:szCs w:val="18"/>
        </w:rPr>
        <w:t>: Spodnji Ivanjci - Ivanjski Vrh - Kunova - Negova (OŠ dr. Antona Trstenjaka Negova) in obratno</w:t>
      </w:r>
      <w:r w:rsidR="008C2DB4">
        <w:rPr>
          <w:rFonts w:ascii="Arial" w:eastAsia="Calibri" w:hAnsi="Arial" w:cs="Arial"/>
          <w:color w:val="000000"/>
          <w:sz w:val="18"/>
          <w:szCs w:val="18"/>
        </w:rPr>
        <w:t>.</w:t>
      </w:r>
    </w:p>
    <w:p w14:paraId="57E3DD1E" w14:textId="1BF29C18" w:rsidR="00323012" w:rsidRDefault="00ED1920" w:rsidP="00ED1920">
      <w:pPr>
        <w:spacing w:before="225" w:after="225" w:line="240" w:lineRule="auto"/>
        <w:jc w:val="both"/>
        <w:rPr>
          <w:rFonts w:ascii="Arial" w:eastAsia="Calibri" w:hAnsi="Arial" w:cs="Arial"/>
          <w:sz w:val="18"/>
          <w:szCs w:val="18"/>
        </w:rPr>
      </w:pPr>
      <w:r w:rsidRPr="00484FDD">
        <w:rPr>
          <w:rFonts w:ascii="Arial" w:eastAsia="Calibri" w:hAnsi="Arial" w:cs="Arial"/>
          <w:sz w:val="18"/>
          <w:szCs w:val="18"/>
        </w:rPr>
        <w:t xml:space="preserve">Predviden čas prihodov in odhodov za posamezno </w:t>
      </w:r>
      <w:r w:rsidRPr="00393552">
        <w:rPr>
          <w:rFonts w:ascii="Arial" w:eastAsia="Calibri" w:hAnsi="Arial" w:cs="Arial"/>
          <w:sz w:val="18"/>
          <w:szCs w:val="18"/>
        </w:rPr>
        <w:t xml:space="preserve">relacijo </w:t>
      </w:r>
      <w:r w:rsidRPr="00431253">
        <w:rPr>
          <w:rFonts w:ascii="Arial" w:eastAsia="Calibri" w:hAnsi="Arial" w:cs="Arial"/>
          <w:sz w:val="18"/>
          <w:szCs w:val="18"/>
        </w:rPr>
        <w:t xml:space="preserve">ter </w:t>
      </w:r>
      <w:r w:rsidR="00393552" w:rsidRPr="00393552">
        <w:rPr>
          <w:rFonts w:ascii="Arial" w:eastAsia="Calibri" w:hAnsi="Arial" w:cs="Arial"/>
          <w:sz w:val="18"/>
          <w:szCs w:val="18"/>
        </w:rPr>
        <w:t>ostale</w:t>
      </w:r>
      <w:r w:rsidR="00393552">
        <w:rPr>
          <w:rFonts w:ascii="Arial" w:eastAsia="Calibri" w:hAnsi="Arial" w:cs="Arial"/>
          <w:sz w:val="18"/>
          <w:szCs w:val="18"/>
        </w:rPr>
        <w:t xml:space="preserve"> relevantne informacije so </w:t>
      </w:r>
      <w:r w:rsidRPr="00484FDD">
        <w:rPr>
          <w:rFonts w:ascii="Arial" w:eastAsia="Calibri" w:hAnsi="Arial" w:cs="Arial"/>
          <w:sz w:val="18"/>
          <w:szCs w:val="18"/>
        </w:rPr>
        <w:t>določen</w:t>
      </w:r>
      <w:r w:rsidR="00393552">
        <w:rPr>
          <w:rFonts w:ascii="Arial" w:eastAsia="Calibri" w:hAnsi="Arial" w:cs="Arial"/>
          <w:sz w:val="18"/>
          <w:szCs w:val="18"/>
        </w:rPr>
        <w:t>e</w:t>
      </w:r>
      <w:r w:rsidRPr="00484FDD">
        <w:rPr>
          <w:rFonts w:ascii="Arial" w:eastAsia="Calibri" w:hAnsi="Arial" w:cs="Arial"/>
          <w:sz w:val="18"/>
          <w:szCs w:val="18"/>
        </w:rPr>
        <w:t xml:space="preserve"> z dokumentacijo z zvezi z javnim naročilom. Glede na dejanske potrebe po prevozu otrok v šolo in domov se relacije ter čas prihoda in odhoda lahko spremenijo.</w:t>
      </w:r>
    </w:p>
    <w:p w14:paraId="7FE3A91C" w14:textId="13922771" w:rsidR="00ED1920" w:rsidRDefault="00ED1920" w:rsidP="00ED1920">
      <w:pPr>
        <w:spacing w:before="225" w:after="225" w:line="240" w:lineRule="auto"/>
        <w:jc w:val="both"/>
        <w:rPr>
          <w:rFonts w:ascii="Arial" w:hAnsi="Arial" w:cs="Arial"/>
          <w:sz w:val="18"/>
          <w:szCs w:val="18"/>
        </w:rPr>
      </w:pPr>
      <w:r w:rsidRPr="00484FDD">
        <w:rPr>
          <w:rFonts w:ascii="Arial" w:eastAsia="Calibri" w:hAnsi="Arial" w:cs="Arial"/>
          <w:sz w:val="18"/>
          <w:szCs w:val="18"/>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11EC33F8" w14:textId="77777777" w:rsidR="00ED1920" w:rsidRDefault="00ED1920" w:rsidP="00ED1920">
      <w:pPr>
        <w:spacing w:before="225" w:after="225" w:line="240" w:lineRule="auto"/>
        <w:jc w:val="both"/>
      </w:pPr>
      <w:r>
        <w:rPr>
          <w:rFonts w:ascii="Arial" w:hAnsi="Arial" w:cs="Arial"/>
          <w:b/>
          <w:bCs/>
          <w:color w:val="000000"/>
          <w:sz w:val="18"/>
          <w:szCs w:val="18"/>
        </w:rPr>
        <w:t>III. POGODBENA CENA IN PLAČILNI POGOJI</w:t>
      </w:r>
    </w:p>
    <w:p w14:paraId="2D92609A" w14:textId="77777777" w:rsidR="00ED1920" w:rsidRDefault="00ED1920" w:rsidP="00ED1920">
      <w:pPr>
        <w:spacing w:after="0" w:line="240" w:lineRule="auto"/>
        <w:jc w:val="center"/>
      </w:pPr>
      <w:r>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ED1920" w:rsidRPr="00393552" w14:paraId="2185E5E4" w14:textId="77777777" w:rsidTr="002D2F03">
        <w:tc>
          <w:tcPr>
            <w:tcW w:w="9212" w:type="dxa"/>
            <w:tcMar>
              <w:top w:w="0" w:type="auto"/>
              <w:bottom w:w="0" w:type="auto"/>
            </w:tcMar>
          </w:tcPr>
          <w:p w14:paraId="6390AD90" w14:textId="77777777" w:rsidR="00ED1920" w:rsidRPr="00393552" w:rsidRDefault="00ED1920" w:rsidP="002D2F03">
            <w:pPr>
              <w:spacing w:before="225" w:after="225"/>
              <w:jc w:val="both"/>
              <w:rPr>
                <w:rFonts w:ascii="Arial" w:hAnsi="Arial" w:cs="Arial"/>
                <w:color w:val="000000"/>
                <w:sz w:val="18"/>
                <w:szCs w:val="18"/>
              </w:rPr>
            </w:pPr>
            <w:r w:rsidRPr="00393552">
              <w:rPr>
                <w:rFonts w:ascii="Arial" w:hAnsi="Arial" w:cs="Arial"/>
                <w:color w:val="000000"/>
                <w:sz w:val="18"/>
                <w:szCs w:val="18"/>
              </w:rPr>
              <w:t>Pogodbena cena za dela po tej pogodbi je določena na osnovi ponudbe in znaša:</w:t>
            </w:r>
          </w:p>
          <w:tbl>
            <w:tblPr>
              <w:tblW w:w="8968" w:type="dxa"/>
              <w:tblLayout w:type="fixed"/>
              <w:tblCellMar>
                <w:left w:w="70" w:type="dxa"/>
                <w:right w:w="70" w:type="dxa"/>
              </w:tblCellMar>
              <w:tblLook w:val="04A0" w:firstRow="1" w:lastRow="0" w:firstColumn="1" w:lastColumn="0" w:noHBand="0" w:noVBand="1"/>
            </w:tblPr>
            <w:tblGrid>
              <w:gridCol w:w="5364"/>
              <w:gridCol w:w="3604"/>
            </w:tblGrid>
            <w:tr w:rsidR="00ED1920" w:rsidRPr="00393552" w14:paraId="67429156"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405F614D" w14:textId="77777777" w:rsidR="00ED1920" w:rsidRPr="00393552" w:rsidRDefault="00ED1920" w:rsidP="002D2F03">
                  <w:pPr>
                    <w:snapToGrid w:val="0"/>
                    <w:spacing w:after="0" w:line="240" w:lineRule="auto"/>
                    <w:rPr>
                      <w:rFonts w:ascii="Arial" w:eastAsia="Calibri" w:hAnsi="Arial" w:cs="Arial"/>
                      <w:bCs/>
                      <w:sz w:val="18"/>
                      <w:szCs w:val="18"/>
                    </w:rPr>
                  </w:pPr>
                  <w:r w:rsidRPr="00393552">
                    <w:rPr>
                      <w:rFonts w:ascii="Arial" w:eastAsia="Calibri" w:hAnsi="Arial" w:cs="Arial"/>
                      <w:bCs/>
                      <w:sz w:val="18"/>
                      <w:szCs w:val="18"/>
                    </w:rPr>
                    <w:t>Skupaj cena na dan (brez DDV) –</w:t>
                  </w:r>
                  <w:r w:rsidRPr="00393552">
                    <w:rPr>
                      <w:rFonts w:ascii="Arial" w:eastAsia="Calibri" w:hAnsi="Arial" w:cs="Arial"/>
                      <w:b/>
                      <w:sz w:val="18"/>
                      <w:szCs w:val="18"/>
                    </w:rPr>
                    <w:t xml:space="preserve"> SKLOP 1</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2624A7B5" w14:textId="77777777" w:rsidR="00ED1920" w:rsidRPr="00393552" w:rsidRDefault="00ED1920" w:rsidP="002D2F03">
                  <w:pPr>
                    <w:snapToGrid w:val="0"/>
                    <w:spacing w:after="0" w:line="240" w:lineRule="auto"/>
                    <w:jc w:val="right"/>
                    <w:rPr>
                      <w:rFonts w:ascii="Arial" w:eastAsia="Calibri" w:hAnsi="Arial" w:cs="Arial"/>
                      <w:bCs/>
                      <w:sz w:val="18"/>
                      <w:szCs w:val="18"/>
                    </w:rPr>
                  </w:pPr>
                  <w:r w:rsidRPr="00393552">
                    <w:rPr>
                      <w:rFonts w:ascii="Arial" w:eastAsia="Calibri" w:hAnsi="Arial" w:cs="Arial"/>
                      <w:bCs/>
                      <w:sz w:val="18"/>
                      <w:szCs w:val="18"/>
                    </w:rPr>
                    <w:t>EUR</w:t>
                  </w:r>
                </w:p>
              </w:tc>
            </w:tr>
            <w:tr w:rsidR="004D6DEE" w:rsidRPr="00393552" w14:paraId="64BCAE75"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hideMark/>
                </w:tcPr>
                <w:p w14:paraId="7FCE6E20" w14:textId="742A8487" w:rsidR="004D6DEE" w:rsidRPr="00431253" w:rsidRDefault="004D6DEE" w:rsidP="004D6DEE">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2D63B252" w14:textId="77777777" w:rsidR="004D6DEE" w:rsidRPr="00431253" w:rsidRDefault="004D6DEE" w:rsidP="004D6DEE">
                  <w:pPr>
                    <w:snapToGrid w:val="0"/>
                    <w:spacing w:after="0" w:line="240" w:lineRule="auto"/>
                    <w:jc w:val="right"/>
                    <w:rPr>
                      <w:rFonts w:ascii="Arial" w:eastAsia="Calibri" w:hAnsi="Arial" w:cs="Arial"/>
                      <w:bCs/>
                      <w:sz w:val="18"/>
                      <w:szCs w:val="18"/>
                    </w:rPr>
                  </w:pPr>
                  <w:r w:rsidRPr="00431253">
                    <w:rPr>
                      <w:rFonts w:ascii="Arial" w:eastAsia="Calibri" w:hAnsi="Arial" w:cs="Arial"/>
                      <w:bCs/>
                      <w:sz w:val="18"/>
                      <w:szCs w:val="18"/>
                    </w:rPr>
                    <w:t>EUR</w:t>
                  </w:r>
                </w:p>
              </w:tc>
            </w:tr>
            <w:tr w:rsidR="004D6DEE" w:rsidRPr="00393552" w14:paraId="6EE2184E"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tcPr>
                <w:p w14:paraId="7EB7DE62" w14:textId="2DB33EA2" w:rsidR="004D6DEE" w:rsidRPr="003F2062" w:rsidRDefault="004D6DEE" w:rsidP="004D6DEE">
                  <w:pPr>
                    <w:snapToGrid w:val="0"/>
                    <w:spacing w:after="0" w:line="240" w:lineRule="auto"/>
                    <w:rPr>
                      <w:rFonts w:ascii="Arial" w:eastAsia="Calibri" w:hAnsi="Arial" w:cs="Arial"/>
                      <w:bCs/>
                      <w:sz w:val="18"/>
                      <w:szCs w:val="18"/>
                    </w:rPr>
                  </w:pPr>
                  <w:r>
                    <w:rPr>
                      <w:rFonts w:ascii="Arial" w:eastAsia="Calibri" w:hAnsi="Arial" w:cs="Arial"/>
                      <w:bCs/>
                      <w:sz w:val="18"/>
                      <w:szCs w:val="18"/>
                    </w:rPr>
                    <w:t>x 2 šolski leti</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6EDB51E8" w14:textId="41A2A39F" w:rsidR="004D6DEE" w:rsidRPr="00431253" w:rsidRDefault="004D6DEE" w:rsidP="004D6DEE">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ED1920" w:rsidRPr="00393552" w14:paraId="7A33B364"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357DA0F6" w14:textId="77777777" w:rsidR="00ED1920" w:rsidRPr="00393552" w:rsidRDefault="00ED1920" w:rsidP="002D2F03">
                  <w:pPr>
                    <w:snapToGrid w:val="0"/>
                    <w:spacing w:after="0" w:line="240" w:lineRule="auto"/>
                    <w:rPr>
                      <w:rFonts w:ascii="Arial" w:eastAsia="Calibri" w:hAnsi="Arial" w:cs="Arial"/>
                      <w:bCs/>
                      <w:sz w:val="18"/>
                      <w:szCs w:val="18"/>
                    </w:rPr>
                  </w:pPr>
                  <w:r w:rsidRPr="00393552">
                    <w:rPr>
                      <w:rFonts w:ascii="Arial" w:eastAsia="Calibri" w:hAnsi="Arial" w:cs="Arial"/>
                      <w:bCs/>
                      <w:sz w:val="18"/>
                      <w:szCs w:val="18"/>
                    </w:rPr>
                    <w:t>DDV  (9,5 %)</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2F94CAC5" w14:textId="77777777" w:rsidR="00ED1920" w:rsidRPr="00393552" w:rsidRDefault="00ED1920" w:rsidP="002D2F03">
                  <w:pPr>
                    <w:snapToGrid w:val="0"/>
                    <w:spacing w:after="0" w:line="240" w:lineRule="auto"/>
                    <w:jc w:val="right"/>
                    <w:rPr>
                      <w:rFonts w:ascii="Arial" w:eastAsia="Calibri" w:hAnsi="Arial" w:cs="Arial"/>
                      <w:bCs/>
                      <w:sz w:val="18"/>
                      <w:szCs w:val="18"/>
                    </w:rPr>
                  </w:pPr>
                  <w:r w:rsidRPr="00393552">
                    <w:rPr>
                      <w:rFonts w:ascii="Arial" w:eastAsia="Calibri" w:hAnsi="Arial" w:cs="Arial"/>
                      <w:bCs/>
                      <w:sz w:val="18"/>
                      <w:szCs w:val="18"/>
                    </w:rPr>
                    <w:t>EUR</w:t>
                  </w:r>
                </w:p>
              </w:tc>
            </w:tr>
            <w:tr w:rsidR="00ED1920" w:rsidRPr="00393552" w14:paraId="08458C97"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BFBFBF"/>
                  <w:vAlign w:val="bottom"/>
                  <w:hideMark/>
                </w:tcPr>
                <w:p w14:paraId="2C75FCA3" w14:textId="77777777" w:rsidR="00ED1920" w:rsidRPr="00393552" w:rsidRDefault="00ED1920" w:rsidP="002D2F03">
                  <w:pPr>
                    <w:snapToGrid w:val="0"/>
                    <w:spacing w:after="0" w:line="240" w:lineRule="auto"/>
                    <w:rPr>
                      <w:rFonts w:ascii="Arial" w:eastAsia="Calibri" w:hAnsi="Arial" w:cs="Arial"/>
                      <w:b/>
                      <w:bCs/>
                      <w:sz w:val="18"/>
                      <w:szCs w:val="18"/>
                    </w:rPr>
                  </w:pPr>
                  <w:r w:rsidRPr="00393552">
                    <w:rPr>
                      <w:rFonts w:ascii="Arial" w:eastAsia="Calibri" w:hAnsi="Arial" w:cs="Arial"/>
                      <w:b/>
                      <w:bCs/>
                      <w:sz w:val="18"/>
                      <w:szCs w:val="18"/>
                    </w:rPr>
                    <w:t>SKUPAJ PONUDBENA CENA PREVOZA Z DDV – SKLOP 1</w:t>
                  </w:r>
                </w:p>
              </w:tc>
              <w:tc>
                <w:tcPr>
                  <w:tcW w:w="3604"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4569D60D" w14:textId="77777777" w:rsidR="00ED1920" w:rsidRPr="00393552" w:rsidRDefault="00ED1920" w:rsidP="002D2F03">
                  <w:pPr>
                    <w:snapToGrid w:val="0"/>
                    <w:spacing w:after="0" w:line="240" w:lineRule="auto"/>
                    <w:jc w:val="right"/>
                    <w:rPr>
                      <w:rFonts w:ascii="Arial" w:eastAsia="Calibri" w:hAnsi="Arial" w:cs="Arial"/>
                      <w:b/>
                      <w:bCs/>
                      <w:sz w:val="18"/>
                      <w:szCs w:val="18"/>
                    </w:rPr>
                  </w:pPr>
                  <w:r w:rsidRPr="00393552">
                    <w:rPr>
                      <w:rFonts w:ascii="Arial" w:eastAsia="Calibri" w:hAnsi="Arial" w:cs="Arial"/>
                      <w:b/>
                      <w:bCs/>
                      <w:sz w:val="18"/>
                      <w:szCs w:val="18"/>
                    </w:rPr>
                    <w:t>EUR</w:t>
                  </w:r>
                </w:p>
              </w:tc>
            </w:tr>
          </w:tbl>
          <w:p w14:paraId="7186F5BF" w14:textId="77777777" w:rsidR="004D6DEE" w:rsidRDefault="004D6DEE" w:rsidP="004D6DEE">
            <w:pPr>
              <w:spacing w:before="225" w:after="225" w:line="276" w:lineRule="auto"/>
              <w:jc w:val="both"/>
              <w:rPr>
                <w:rFonts w:ascii="Arial" w:eastAsia="Calibri" w:hAnsi="Arial" w:cs="Arial"/>
                <w:bCs/>
                <w:color w:val="000000"/>
                <w:sz w:val="18"/>
                <w:szCs w:val="18"/>
              </w:rPr>
            </w:pPr>
            <w:r w:rsidRPr="00F246FE">
              <w:rPr>
                <w:rFonts w:ascii="Arial" w:eastAsia="Calibri" w:hAnsi="Arial" w:cs="Arial"/>
                <w:bCs/>
                <w:color w:val="000000"/>
                <w:sz w:val="18"/>
                <w:szCs w:val="18"/>
              </w:rPr>
              <w:t>Ponudbene cene so fiksne in dokončne za obdobje enega leta od sklenitve pogodbe. Tekom izvajanja naročila se lahko cene na zahtevo izvajalca usklajujejo največ 1 x letno, to je na dan 31. 8. za naslednje šolsko leto. Uskladitev cen se izvede skladno s 6. členom Pravilnika o načinih valorizacije denarnih obveznosti, ki jih v večletnih pogodbah dogovarjajo pravne osebe javnega sektorja (Uradni list RS, št. 1/04), in sicer se kot podlaga za valorizacijo cen uporabi indeks letne stopnje rasti cen (inflacija), ki ga uradno objavi Statistični urad Republike Slovenije.</w:t>
            </w:r>
          </w:p>
          <w:p w14:paraId="3D32BA76" w14:textId="160838D5" w:rsidR="004D6DEE" w:rsidRPr="00F246FE" w:rsidRDefault="004D6DEE" w:rsidP="004D6DEE">
            <w:pPr>
              <w:spacing w:before="225" w:after="225" w:line="276" w:lineRule="auto"/>
              <w:jc w:val="both"/>
              <w:rPr>
                <w:rFonts w:ascii="Arial" w:eastAsia="Calibri" w:hAnsi="Arial" w:cs="Arial"/>
                <w:bCs/>
                <w:color w:val="000000"/>
                <w:sz w:val="18"/>
                <w:szCs w:val="18"/>
              </w:rPr>
            </w:pPr>
            <w:r w:rsidRPr="0077631C">
              <w:rPr>
                <w:rFonts w:ascii="Arial" w:eastAsia="Calibri" w:hAnsi="Arial" w:cs="Arial"/>
                <w:bCs/>
                <w:color w:val="000000"/>
                <w:sz w:val="18"/>
                <w:szCs w:val="18"/>
              </w:rPr>
              <w:t>Sprememba cene je mogoča samo v primeru predhodnega pisnega in obrazloženega obvestila s strani prevoznika in po danem soglasju naročnika. Spremembo cene bosta naročnik in prevoznik uredila z aneksom k tej pogodbi, sicer se šteje, da cena ni spremenjena.</w:t>
            </w:r>
          </w:p>
          <w:p w14:paraId="7E97D2FB" w14:textId="1CEFC93D" w:rsidR="001B4DFD" w:rsidRPr="00431253" w:rsidRDefault="001B4DFD" w:rsidP="0077631C">
            <w:pPr>
              <w:spacing w:before="225" w:after="225" w:line="276" w:lineRule="auto"/>
              <w:jc w:val="both"/>
              <w:rPr>
                <w:rFonts w:ascii="Arial" w:eastAsia="Calibri" w:hAnsi="Arial" w:cs="Arial"/>
                <w:bCs/>
                <w:color w:val="000000"/>
                <w:sz w:val="18"/>
                <w:szCs w:val="18"/>
              </w:rPr>
            </w:pPr>
            <w:r w:rsidRPr="00393552">
              <w:rPr>
                <w:rFonts w:ascii="Arial" w:eastAsia="Calibri" w:hAnsi="Arial" w:cs="Arial"/>
                <w:bCs/>
                <w:color w:val="000000"/>
                <w:sz w:val="18"/>
                <w:szCs w:val="18"/>
              </w:rPr>
              <w:t xml:space="preserve">Naročnik bo imel sredstva za izvedbo naročila zagotovljena v </w:t>
            </w:r>
            <w:r w:rsidR="008F0FA3" w:rsidRPr="00393552">
              <w:rPr>
                <w:rFonts w:ascii="Arial" w:eastAsia="Calibri" w:hAnsi="Arial" w:cs="Arial"/>
                <w:bCs/>
                <w:color w:val="000000"/>
                <w:sz w:val="18"/>
                <w:szCs w:val="18"/>
              </w:rPr>
              <w:t>proračunu za leto 2026</w:t>
            </w:r>
            <w:r w:rsidRPr="00393552">
              <w:rPr>
                <w:rFonts w:ascii="Arial" w:eastAsia="Calibri" w:hAnsi="Arial" w:cs="Arial"/>
                <w:bCs/>
                <w:color w:val="000000"/>
                <w:sz w:val="18"/>
                <w:szCs w:val="18"/>
              </w:rPr>
              <w:t>, na proračunski postavki 190650 - Regresiranje prevozov učencev, konto 411900 – regresiranje prevozov v šolo.</w:t>
            </w:r>
          </w:p>
        </w:tc>
      </w:tr>
    </w:tbl>
    <w:p w14:paraId="41AE29B1" w14:textId="77777777" w:rsidR="004D6DEE" w:rsidRDefault="004D6DEE" w:rsidP="00ED1920">
      <w:pPr>
        <w:spacing w:after="0" w:line="240" w:lineRule="auto"/>
        <w:jc w:val="center"/>
        <w:rPr>
          <w:rFonts w:ascii="Arial" w:hAnsi="Arial" w:cs="Arial"/>
          <w:b/>
          <w:bCs/>
          <w:color w:val="000000"/>
          <w:sz w:val="18"/>
          <w:szCs w:val="18"/>
        </w:rPr>
      </w:pPr>
    </w:p>
    <w:p w14:paraId="10272AC9" w14:textId="77777777" w:rsidR="004D6DEE" w:rsidRDefault="004D6DEE" w:rsidP="00ED1920">
      <w:pPr>
        <w:spacing w:after="0" w:line="240" w:lineRule="auto"/>
        <w:jc w:val="center"/>
        <w:rPr>
          <w:rFonts w:ascii="Arial" w:hAnsi="Arial" w:cs="Arial"/>
          <w:b/>
          <w:bCs/>
          <w:color w:val="000000"/>
          <w:sz w:val="18"/>
          <w:szCs w:val="18"/>
        </w:rPr>
      </w:pPr>
    </w:p>
    <w:p w14:paraId="28D1154D" w14:textId="518255EC" w:rsidR="00ED1920" w:rsidRDefault="00ED1920" w:rsidP="00ED1920">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42" w:type="dxa"/>
        <w:tblLook w:val="04A0" w:firstRow="1" w:lastRow="0" w:firstColumn="1" w:lastColumn="0" w:noHBand="0" w:noVBand="1"/>
      </w:tblPr>
      <w:tblGrid>
        <w:gridCol w:w="9212"/>
      </w:tblGrid>
      <w:tr w:rsidR="00ED1920" w14:paraId="7163BA9E" w14:textId="77777777" w:rsidTr="002D2F03">
        <w:tc>
          <w:tcPr>
            <w:tcW w:w="9212" w:type="dxa"/>
            <w:tcMar>
              <w:top w:w="0" w:type="auto"/>
              <w:bottom w:w="0" w:type="auto"/>
            </w:tcMar>
          </w:tcPr>
          <w:p w14:paraId="782AEAA9"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Izvajalec bo naročniku za opravljene storitve izstavil e-račun s specifikacijo opravljenih prevozov do petega (5.) v mesecu za pretekli mesec.</w:t>
            </w:r>
          </w:p>
          <w:p w14:paraId="21793E5F"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Iz računa mora biti razvidno število dni v tekočem mesecu, cena in skupni znesek za plačilo, kar pomeni, da bo izplačilo realizirano na podlagi dejansko opravljenih prevozov.</w:t>
            </w:r>
          </w:p>
          <w:p w14:paraId="435A886C" w14:textId="77777777" w:rsidR="00ED1920" w:rsidRDefault="00ED1920" w:rsidP="002D2F03">
            <w:pPr>
              <w:spacing w:before="225" w:after="225"/>
              <w:jc w:val="both"/>
            </w:pPr>
            <w:r>
              <w:rPr>
                <w:rFonts w:ascii="Arial" w:hAnsi="Arial" w:cs="Arial"/>
                <w:color w:val="000000"/>
                <w:sz w:val="18"/>
                <w:szCs w:val="18"/>
              </w:rPr>
              <w:t>V kolikor naročnik računa ne zavrne v roku 8 delovnih dni od prejema, se račun šteje za potrjenega.</w:t>
            </w:r>
          </w:p>
          <w:p w14:paraId="03305CC6" w14:textId="77777777" w:rsidR="00ED1920" w:rsidRDefault="00ED1920" w:rsidP="002D2F0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B709F62" w14:textId="77777777" w:rsidR="00ED1920" w:rsidRDefault="00ED1920" w:rsidP="00ED1920">
      <w:pPr>
        <w:spacing w:after="0" w:line="240" w:lineRule="auto"/>
        <w:jc w:val="center"/>
      </w:pPr>
      <w:r>
        <w:rPr>
          <w:rFonts w:ascii="Arial" w:hAnsi="Arial" w:cs="Arial"/>
          <w:b/>
          <w:bCs/>
          <w:color w:val="000000"/>
          <w:sz w:val="18"/>
          <w:szCs w:val="18"/>
        </w:rPr>
        <w:t>7. člen</w:t>
      </w:r>
    </w:p>
    <w:tbl>
      <w:tblPr>
        <w:tblStyle w:val="NormalTablePHPDOCX"/>
        <w:tblW w:w="0" w:type="auto"/>
        <w:tblInd w:w="-142" w:type="dxa"/>
        <w:tblLook w:val="04A0" w:firstRow="1" w:lastRow="0" w:firstColumn="1" w:lastColumn="0" w:noHBand="0" w:noVBand="1"/>
      </w:tblPr>
      <w:tblGrid>
        <w:gridCol w:w="9212"/>
      </w:tblGrid>
      <w:tr w:rsidR="00ED1920" w14:paraId="3C362559" w14:textId="77777777" w:rsidTr="00ED1920">
        <w:tc>
          <w:tcPr>
            <w:tcW w:w="9212" w:type="dxa"/>
            <w:tcMar>
              <w:top w:w="0" w:type="auto"/>
              <w:bottom w:w="0" w:type="auto"/>
            </w:tcMar>
          </w:tcPr>
          <w:p w14:paraId="1A9F2A47"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 </w:t>
            </w:r>
          </w:p>
          <w:p w14:paraId="672597B1" w14:textId="432EE2B9" w:rsidR="00ED1920" w:rsidRDefault="00ED1920" w:rsidP="002D2F03">
            <w:pPr>
              <w:spacing w:before="225" w:after="225"/>
              <w:jc w:val="both"/>
            </w:pPr>
            <w:r>
              <w:rPr>
                <w:rFonts w:ascii="Arial" w:hAnsi="Arial" w:cs="Arial"/>
                <w:color w:val="000000"/>
                <w:sz w:val="18"/>
                <w:szCs w:val="18"/>
              </w:rPr>
              <w:t>Če zadnji dan roka sovpada z dnem kot je po zakonu dela prost dan oziroma v plačilnem sistemu TARGET</w:t>
            </w:r>
            <w:r w:rsidR="004D6DEE">
              <w:rPr>
                <w:rFonts w:ascii="Arial" w:hAnsi="Arial" w:cs="Arial"/>
                <w:color w:val="000000"/>
                <w:sz w:val="18"/>
                <w:szCs w:val="18"/>
              </w:rPr>
              <w:t>2</w:t>
            </w:r>
            <w:r>
              <w:rPr>
                <w:rFonts w:ascii="Arial" w:hAnsi="Arial" w:cs="Arial"/>
                <w:color w:val="000000"/>
                <w:sz w:val="18"/>
                <w:szCs w:val="18"/>
              </w:rPr>
              <w:t xml:space="preserve"> ni opredeljen kot plačilni dan, se zadnji dan roka šteje naslednji delavnik oziroma naslednji plačilni dan v sistemu TARGET</w:t>
            </w:r>
            <w:r w:rsidR="004D6DEE">
              <w:rPr>
                <w:rFonts w:ascii="Arial" w:hAnsi="Arial" w:cs="Arial"/>
                <w:color w:val="000000"/>
                <w:sz w:val="18"/>
                <w:szCs w:val="18"/>
              </w:rPr>
              <w:t>2</w:t>
            </w:r>
            <w:r>
              <w:rPr>
                <w:rFonts w:ascii="Arial" w:hAnsi="Arial" w:cs="Arial"/>
                <w:color w:val="000000"/>
                <w:sz w:val="18"/>
                <w:szCs w:val="18"/>
              </w:rPr>
              <w:t>.</w:t>
            </w:r>
          </w:p>
          <w:p w14:paraId="28396075" w14:textId="77777777" w:rsidR="00ED1920" w:rsidRDefault="00ED1920" w:rsidP="002D2F0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04438DB2" w14:textId="77777777" w:rsidR="00ED1920" w:rsidRDefault="00ED1920" w:rsidP="00ED1920">
      <w:pPr>
        <w:spacing w:before="225" w:after="225" w:line="240" w:lineRule="auto"/>
        <w:jc w:val="both"/>
      </w:pPr>
      <w:r>
        <w:rPr>
          <w:rFonts w:ascii="Arial" w:hAnsi="Arial" w:cs="Arial"/>
          <w:b/>
          <w:bCs/>
          <w:color w:val="000000"/>
          <w:sz w:val="18"/>
          <w:szCs w:val="18"/>
        </w:rPr>
        <w:t>IV. PODIZVAJALCI</w:t>
      </w:r>
    </w:p>
    <w:p w14:paraId="2E9F8848" w14:textId="77777777" w:rsidR="00ED1920" w:rsidRDefault="00ED1920" w:rsidP="00ED192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ED1920" w14:paraId="3E340CB0" w14:textId="77777777" w:rsidTr="002D2F03">
        <w:tc>
          <w:tcPr>
            <w:tcW w:w="0" w:type="auto"/>
            <w:tcMar>
              <w:top w:w="0" w:type="auto"/>
              <w:bottom w:w="0" w:type="auto"/>
            </w:tcMar>
          </w:tcPr>
          <w:p w14:paraId="393C08D9" w14:textId="77777777" w:rsidR="00ED1920" w:rsidRDefault="00ED1920" w:rsidP="002D2F0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D1920" w14:paraId="2A608711"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2C4CBD" w14:textId="77777777" w:rsidR="00ED1920" w:rsidRDefault="00ED1920" w:rsidP="002D2F0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88DBAE" w14:textId="77777777" w:rsidR="00ED1920" w:rsidRDefault="00ED1920" w:rsidP="002D2F03"/>
              </w:tc>
            </w:tr>
            <w:tr w:rsidR="00ED1920" w14:paraId="20171C09"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A5D88" w14:textId="77777777" w:rsidR="00ED1920" w:rsidRDefault="00ED1920"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5319BF" w14:textId="77777777" w:rsidR="00ED1920" w:rsidRDefault="00ED1920" w:rsidP="002D2F03">
                  <w:pPr>
                    <w:spacing w:before="135" w:after="135"/>
                    <w:jc w:val="both"/>
                    <w:textAlignment w:val="center"/>
                  </w:pPr>
                  <w:r>
                    <w:rPr>
                      <w:rFonts w:ascii="Arial" w:hAnsi="Arial" w:cs="Arial"/>
                      <w:color w:val="000000"/>
                      <w:position w:val="-2"/>
                      <w:sz w:val="18"/>
                      <w:szCs w:val="18"/>
                    </w:rPr>
                    <w:t>Opis del, ki jih bo izvedel podizvajalec:</w:t>
                  </w:r>
                </w:p>
                <w:p w14:paraId="270FB172" w14:textId="77777777" w:rsidR="00ED1920" w:rsidRDefault="00ED1920"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D1920" w14:paraId="491879AE"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9B52E5" w14:textId="77777777" w:rsidR="00ED1920" w:rsidRDefault="00ED1920" w:rsidP="002D2F0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C7FBED" w14:textId="77777777" w:rsidR="00ED1920" w:rsidRDefault="00ED1920" w:rsidP="002D2F03"/>
              </w:tc>
            </w:tr>
            <w:tr w:rsidR="00ED1920" w14:paraId="1C9BB8E1"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00E619" w14:textId="77777777" w:rsidR="00ED1920" w:rsidRDefault="00ED1920"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C881768" w14:textId="77777777" w:rsidR="00ED1920" w:rsidRDefault="00ED1920" w:rsidP="002D2F03">
                  <w:pPr>
                    <w:spacing w:before="135" w:after="135"/>
                    <w:jc w:val="both"/>
                    <w:textAlignment w:val="center"/>
                  </w:pPr>
                  <w:r>
                    <w:rPr>
                      <w:rFonts w:ascii="Arial" w:hAnsi="Arial" w:cs="Arial"/>
                      <w:color w:val="000000"/>
                      <w:position w:val="-2"/>
                      <w:sz w:val="18"/>
                      <w:szCs w:val="18"/>
                    </w:rPr>
                    <w:t>Opis del, ki jih bo izvedel podizvajalec:</w:t>
                  </w:r>
                </w:p>
                <w:p w14:paraId="0BF6F82E" w14:textId="77777777" w:rsidR="00ED1920" w:rsidRDefault="00ED1920"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10641C" w14:textId="77777777" w:rsidR="00ED1920" w:rsidRDefault="00ED1920" w:rsidP="002D2F03">
            <w:pPr>
              <w:spacing w:before="225" w:after="225"/>
              <w:jc w:val="both"/>
            </w:pPr>
            <w:r>
              <w:rPr>
                <w:rFonts w:ascii="Arial" w:hAnsi="Arial" w:cs="Arial"/>
                <w:i/>
                <w:iCs/>
                <w:color w:val="000000"/>
                <w:sz w:val="18"/>
                <w:szCs w:val="18"/>
              </w:rPr>
              <w:t>Opomba:</w:t>
            </w:r>
          </w:p>
          <w:p w14:paraId="18DD4DE2" w14:textId="77777777" w:rsidR="00ED1920" w:rsidRDefault="00ED1920" w:rsidP="002D2F03">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p w14:paraId="7D01840E" w14:textId="77777777" w:rsidR="00ED1920" w:rsidRPr="003E413B" w:rsidRDefault="00ED1920" w:rsidP="002D2F03">
            <w:pPr>
              <w:spacing w:before="225" w:after="225"/>
              <w:jc w:val="both"/>
              <w:rPr>
                <w:sz w:val="18"/>
                <w:szCs w:val="18"/>
              </w:rPr>
            </w:pPr>
            <w:r w:rsidRPr="002F5956">
              <w:rPr>
                <w:sz w:val="18"/>
                <w:szCs w:val="18"/>
              </w:rPr>
              <w:t>Naročnik si pridržuje pravico, da od izvajalca zahteva na vpogled in potrditev konkretnih pogodb, ki jih bo izvajalec podpisal s svojimi podizvajalci.</w:t>
            </w:r>
          </w:p>
        </w:tc>
      </w:tr>
    </w:tbl>
    <w:p w14:paraId="6DD7A2A9" w14:textId="77777777" w:rsidR="00ED1920" w:rsidRDefault="00ED1920" w:rsidP="00ED192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ED1920" w14:paraId="36BD0A9D" w14:textId="77777777" w:rsidTr="002D2F03">
        <w:tc>
          <w:tcPr>
            <w:tcW w:w="0" w:type="auto"/>
            <w:tcMar>
              <w:top w:w="0" w:type="auto"/>
              <w:bottom w:w="0" w:type="auto"/>
            </w:tcMar>
          </w:tcPr>
          <w:p w14:paraId="04882EBA" w14:textId="77777777" w:rsidR="00ED1920" w:rsidRDefault="00ED1920" w:rsidP="002D2F03">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77753676" w14:textId="77777777" w:rsidR="00ED1920" w:rsidRDefault="00ED1920" w:rsidP="002D2F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D1920" w14:paraId="0FB4F5C5" w14:textId="77777777" w:rsidTr="002D2F03">
              <w:tc>
                <w:tcPr>
                  <w:tcW w:w="0" w:type="auto"/>
                  <w:tcMar>
                    <w:top w:w="0" w:type="auto"/>
                    <w:bottom w:w="0" w:type="auto"/>
                  </w:tcMar>
                </w:tcPr>
                <w:p w14:paraId="66B7431A" w14:textId="77777777" w:rsidR="00ED1920" w:rsidRDefault="00ED1920" w:rsidP="00ED1920">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962E90" w14:textId="77777777" w:rsidR="00ED1920" w:rsidRDefault="00ED1920" w:rsidP="00ED1920">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F85164A" w14:textId="77777777" w:rsidR="00ED1920" w:rsidRDefault="00ED1920" w:rsidP="00ED1920">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C4534B9" w14:textId="77777777" w:rsidR="00ED1920" w:rsidRDefault="00ED1920" w:rsidP="002D2F0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60472D9" w14:textId="77777777" w:rsidR="00ED1920" w:rsidRDefault="00ED1920" w:rsidP="002D2F03">
            <w:pPr>
              <w:spacing w:before="225" w:after="225"/>
              <w:jc w:val="both"/>
            </w:pPr>
            <w:r>
              <w:rPr>
                <w:rFonts w:ascii="Arial" w:hAnsi="Arial" w:cs="Arial"/>
                <w:color w:val="000000"/>
                <w:sz w:val="18"/>
                <w:szCs w:val="18"/>
              </w:rPr>
              <w:t>Plačila podizvajalcem se izvedejo v rokih in na enak način kot velja za plačila izvajalcu.</w:t>
            </w:r>
          </w:p>
          <w:p w14:paraId="23B6E047" w14:textId="77777777" w:rsidR="00ED1920" w:rsidRDefault="00ED1920" w:rsidP="002D2F0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9C6B792" w14:textId="77777777" w:rsidR="00ED1920" w:rsidRDefault="00ED1920" w:rsidP="002D2F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7D2339" w14:textId="77777777" w:rsidR="00ED1920" w:rsidRDefault="00ED1920" w:rsidP="002D2F0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D4CF8C3" w14:textId="77777777" w:rsidR="00ED1920" w:rsidRDefault="00ED1920" w:rsidP="00ED1920">
      <w:pPr>
        <w:spacing w:before="225" w:after="225" w:line="240" w:lineRule="auto"/>
        <w:jc w:val="both"/>
      </w:pPr>
      <w:r>
        <w:rPr>
          <w:rFonts w:ascii="Arial" w:hAnsi="Arial" w:cs="Arial"/>
          <w:b/>
          <w:bCs/>
          <w:color w:val="000000"/>
          <w:sz w:val="18"/>
          <w:szCs w:val="18"/>
        </w:rPr>
        <w:t>V. OBVEZNOSTI IZVAJALCA</w:t>
      </w:r>
    </w:p>
    <w:p w14:paraId="5CF00E81" w14:textId="77777777" w:rsidR="00ED1920" w:rsidRDefault="00ED1920" w:rsidP="00ED1920">
      <w:pPr>
        <w:spacing w:after="0" w:line="240" w:lineRule="auto"/>
        <w:jc w:val="center"/>
      </w:pPr>
      <w:r>
        <w:rPr>
          <w:rFonts w:ascii="Arial" w:hAnsi="Arial" w:cs="Arial"/>
          <w:b/>
          <w:bCs/>
          <w:color w:val="000000"/>
          <w:sz w:val="18"/>
          <w:szCs w:val="18"/>
        </w:rPr>
        <w:t>10. člen</w:t>
      </w:r>
    </w:p>
    <w:tbl>
      <w:tblPr>
        <w:tblStyle w:val="NormalTablePHPDOCX"/>
        <w:tblW w:w="0" w:type="auto"/>
        <w:tblInd w:w="-142" w:type="dxa"/>
        <w:tblLook w:val="04A0" w:firstRow="1" w:lastRow="0" w:firstColumn="1" w:lastColumn="0" w:noHBand="0" w:noVBand="1"/>
      </w:tblPr>
      <w:tblGrid>
        <w:gridCol w:w="9212"/>
      </w:tblGrid>
      <w:tr w:rsidR="00ED1920" w14:paraId="2EC4E0F5" w14:textId="77777777" w:rsidTr="002D2F03">
        <w:tc>
          <w:tcPr>
            <w:tcW w:w="9212" w:type="dxa"/>
            <w:tcMar>
              <w:top w:w="0" w:type="auto"/>
              <w:bottom w:w="0" w:type="auto"/>
            </w:tcMar>
          </w:tcPr>
          <w:p w14:paraId="00695783" w14:textId="77777777" w:rsidR="00ED1920" w:rsidRDefault="00ED1920" w:rsidP="002D2F03">
            <w:pPr>
              <w:spacing w:before="225" w:after="225"/>
              <w:jc w:val="both"/>
              <w:rPr>
                <w:rFonts w:ascii="Arial" w:hAnsi="Arial" w:cs="Arial"/>
                <w:color w:val="000000"/>
                <w:sz w:val="18"/>
                <w:szCs w:val="18"/>
              </w:rPr>
            </w:pPr>
            <w:r w:rsidRPr="00544D2D">
              <w:rPr>
                <w:rFonts w:ascii="Arial" w:hAnsi="Arial" w:cs="Arial"/>
                <w:color w:val="000000"/>
                <w:sz w:val="18"/>
                <w:szCs w:val="18"/>
              </w:rPr>
              <w:t>Izvajalec se zaveže</w:t>
            </w:r>
            <w:r>
              <w:rPr>
                <w:rFonts w:ascii="Arial" w:hAnsi="Arial" w:cs="Arial"/>
                <w:color w:val="000000"/>
                <w:sz w:val="18"/>
                <w:szCs w:val="18"/>
              </w:rPr>
              <w:t xml:space="preserve"> prevoze osnovnošolskih otrok opravljati vestno, kvalitetno in varno, v skladu z veljavno zakonodajo in na dogovorjenih relacijah ter v sodelovanju z naročnikom in osnovno šolo.</w:t>
            </w:r>
            <w:r w:rsidRPr="001433E4">
              <w:rPr>
                <w:rFonts w:ascii="Garamond" w:eastAsia="Times New Roman" w:hAnsi="Garamond" w:cs="Times New Roman"/>
                <w:color w:val="000000" w:themeColor="text1"/>
                <w:sz w:val="24"/>
                <w:szCs w:val="24"/>
                <w:lang w:eastAsia="sl-SI"/>
              </w:rPr>
              <w:t xml:space="preserve"> </w:t>
            </w:r>
            <w:r w:rsidRPr="001433E4">
              <w:rPr>
                <w:rFonts w:ascii="Arial" w:hAnsi="Arial" w:cs="Arial"/>
                <w:color w:val="000000"/>
                <w:sz w:val="18"/>
                <w:szCs w:val="18"/>
              </w:rPr>
              <w:t xml:space="preserve">Kakovost storitve mora ustrezati obstoječim standardom, ki veljajo v stroki. </w:t>
            </w:r>
          </w:p>
          <w:p w14:paraId="644EFE9A" w14:textId="77777777" w:rsidR="00ED1920" w:rsidRPr="001433E4" w:rsidRDefault="00ED1920" w:rsidP="002D2F03">
            <w:pPr>
              <w:spacing w:before="225" w:after="225"/>
              <w:jc w:val="both"/>
              <w:rPr>
                <w:rFonts w:ascii="Arial" w:hAnsi="Arial" w:cs="Arial"/>
                <w:color w:val="000000"/>
                <w:sz w:val="18"/>
                <w:szCs w:val="18"/>
              </w:rPr>
            </w:pPr>
            <w:r w:rsidRPr="001433E4">
              <w:rPr>
                <w:rFonts w:ascii="Arial" w:hAnsi="Arial" w:cs="Arial"/>
                <w:color w:val="000000"/>
                <w:sz w:val="18"/>
                <w:szCs w:val="18"/>
              </w:rPr>
              <w:t>Izvajalec se zaveže, da bo voznike, ki bodo opravljali storitev prevoza po tej pogodbi, seznanil z naslednjimi zahtevami naročnika:</w:t>
            </w:r>
          </w:p>
          <w:p w14:paraId="458A34C3"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kodeksa ravnanja šolskih otrok,</w:t>
            </w:r>
          </w:p>
          <w:p w14:paraId="6216E465"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navodil naročnika in pooblaščenih delavcev šole v zvezi s prevozi otrok,</w:t>
            </w:r>
          </w:p>
          <w:p w14:paraId="2344E271"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relacij in urnika prevozov,</w:t>
            </w:r>
          </w:p>
          <w:p w14:paraId="24AFC42C"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svetovanje in pomoč otrokom, če jo potrebujejo,</w:t>
            </w:r>
          </w:p>
          <w:p w14:paraId="06058B87"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strpnost do otrok,</w:t>
            </w:r>
          </w:p>
          <w:p w14:paraId="1DC66EB8"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dogovorjenih sprememb relacij in ure prevozov otrok, v kolikor za to obstoji potreba.</w:t>
            </w:r>
          </w:p>
          <w:p w14:paraId="609256EB" w14:textId="77777777" w:rsidR="00ED1920" w:rsidRDefault="00ED1920" w:rsidP="002D2F03">
            <w:pPr>
              <w:pStyle w:val="Telobesedila"/>
              <w:spacing w:after="0" w:line="160" w:lineRule="exact"/>
              <w:jc w:val="both"/>
              <w:rPr>
                <w:rFonts w:ascii="Arial" w:hAnsi="Arial" w:cs="Arial"/>
                <w:sz w:val="18"/>
                <w:szCs w:val="18"/>
              </w:rPr>
            </w:pPr>
          </w:p>
          <w:p w14:paraId="691D598C" w14:textId="62F17975" w:rsidR="00ED1920" w:rsidRPr="001433E4" w:rsidRDefault="00ED1920" w:rsidP="002D2F03">
            <w:pPr>
              <w:pStyle w:val="Telobesedila"/>
              <w:spacing w:before="1" w:line="263" w:lineRule="exact"/>
              <w:rPr>
                <w:rFonts w:ascii="Arial" w:hAnsi="Arial" w:cs="Arial"/>
                <w:sz w:val="18"/>
                <w:szCs w:val="18"/>
              </w:rPr>
            </w:pPr>
            <w:r w:rsidRPr="001433E4">
              <w:rPr>
                <w:rFonts w:ascii="Arial" w:hAnsi="Arial" w:cs="Arial"/>
                <w:sz w:val="18"/>
                <w:szCs w:val="18"/>
              </w:rPr>
              <w:t>Izvajalec se obvezuje:</w:t>
            </w:r>
          </w:p>
          <w:p w14:paraId="26014A72"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lastRenderedPageBreak/>
              <w:t>da bo ves čas trajanja te pogodbe prevoze izvajal v skladu z veljavnimi predpisi, ki urejajo področje prevozov in varnosti v cestnem prometu, opremi vozil, prevoza potnikov v javnem prometu ter prevoza skupin otrok v cestnem prometu ter pogoji in zahtevami</w:t>
            </w:r>
            <w:r w:rsidRPr="001433E4">
              <w:rPr>
                <w:rFonts w:ascii="Arial" w:hAnsi="Arial" w:cs="Arial"/>
                <w:spacing w:val="-15"/>
                <w:sz w:val="18"/>
                <w:szCs w:val="18"/>
              </w:rPr>
              <w:t xml:space="preserve"> </w:t>
            </w:r>
            <w:r w:rsidRPr="001433E4">
              <w:rPr>
                <w:rFonts w:ascii="Arial" w:hAnsi="Arial" w:cs="Arial"/>
                <w:sz w:val="18"/>
                <w:szCs w:val="18"/>
              </w:rPr>
              <w:t>določenimi</w:t>
            </w:r>
            <w:r w:rsidRPr="001433E4">
              <w:rPr>
                <w:rFonts w:ascii="Arial" w:hAnsi="Arial" w:cs="Arial"/>
                <w:spacing w:val="-14"/>
                <w:sz w:val="18"/>
                <w:szCs w:val="18"/>
              </w:rPr>
              <w:t xml:space="preserve"> </w:t>
            </w:r>
            <w:r w:rsidRPr="001433E4">
              <w:rPr>
                <w:rFonts w:ascii="Arial" w:hAnsi="Arial" w:cs="Arial"/>
                <w:sz w:val="18"/>
                <w:szCs w:val="18"/>
              </w:rPr>
              <w:t>z</w:t>
            </w:r>
            <w:r w:rsidRPr="001433E4">
              <w:rPr>
                <w:rFonts w:ascii="Arial" w:hAnsi="Arial" w:cs="Arial"/>
                <w:spacing w:val="-16"/>
                <w:sz w:val="18"/>
                <w:szCs w:val="18"/>
              </w:rPr>
              <w:t xml:space="preserve"> </w:t>
            </w:r>
            <w:r w:rsidRPr="001433E4">
              <w:rPr>
                <w:rFonts w:ascii="Arial" w:hAnsi="Arial" w:cs="Arial"/>
                <w:sz w:val="18"/>
                <w:szCs w:val="18"/>
              </w:rPr>
              <w:t>razpisno</w:t>
            </w:r>
            <w:r w:rsidRPr="001433E4">
              <w:rPr>
                <w:rFonts w:ascii="Arial" w:hAnsi="Arial" w:cs="Arial"/>
                <w:spacing w:val="-14"/>
                <w:sz w:val="18"/>
                <w:szCs w:val="18"/>
              </w:rPr>
              <w:t xml:space="preserve"> </w:t>
            </w:r>
            <w:r w:rsidRPr="001433E4">
              <w:rPr>
                <w:rFonts w:ascii="Arial" w:hAnsi="Arial" w:cs="Arial"/>
                <w:sz w:val="18"/>
                <w:szCs w:val="18"/>
              </w:rPr>
              <w:t>dokumentacijo</w:t>
            </w:r>
            <w:r w:rsidRPr="001433E4">
              <w:rPr>
                <w:rFonts w:ascii="Arial" w:hAnsi="Arial" w:cs="Arial"/>
                <w:spacing w:val="-13"/>
                <w:sz w:val="18"/>
                <w:szCs w:val="18"/>
              </w:rPr>
              <w:t xml:space="preserve"> </w:t>
            </w:r>
            <w:r w:rsidRPr="001433E4">
              <w:rPr>
                <w:rFonts w:ascii="Arial" w:hAnsi="Arial" w:cs="Arial"/>
                <w:sz w:val="18"/>
                <w:szCs w:val="18"/>
              </w:rPr>
              <w:t>javnega</w:t>
            </w:r>
            <w:r w:rsidRPr="001433E4">
              <w:rPr>
                <w:rFonts w:ascii="Arial" w:hAnsi="Arial" w:cs="Arial"/>
                <w:spacing w:val="-14"/>
                <w:sz w:val="18"/>
                <w:szCs w:val="18"/>
              </w:rPr>
              <w:t xml:space="preserve"> </w:t>
            </w:r>
            <w:r w:rsidRPr="001433E4">
              <w:rPr>
                <w:rFonts w:ascii="Arial" w:hAnsi="Arial" w:cs="Arial"/>
                <w:sz w:val="18"/>
                <w:szCs w:val="18"/>
              </w:rPr>
              <w:t>naročila</w:t>
            </w:r>
            <w:r w:rsidRPr="001433E4">
              <w:rPr>
                <w:rFonts w:ascii="Arial" w:hAnsi="Arial" w:cs="Arial"/>
                <w:spacing w:val="-14"/>
                <w:sz w:val="18"/>
                <w:szCs w:val="18"/>
              </w:rPr>
              <w:t xml:space="preserve"> </w:t>
            </w:r>
            <w:r w:rsidRPr="001433E4">
              <w:rPr>
                <w:rFonts w:ascii="Arial" w:hAnsi="Arial" w:cs="Arial"/>
                <w:sz w:val="18"/>
                <w:szCs w:val="18"/>
              </w:rPr>
              <w:t>iz</w:t>
            </w:r>
            <w:r w:rsidRPr="001433E4">
              <w:rPr>
                <w:rFonts w:ascii="Arial" w:hAnsi="Arial" w:cs="Arial"/>
                <w:spacing w:val="-14"/>
                <w:sz w:val="18"/>
                <w:szCs w:val="18"/>
              </w:rPr>
              <w:t xml:space="preserve"> </w:t>
            </w:r>
            <w:r w:rsidRPr="001433E4">
              <w:rPr>
                <w:rFonts w:ascii="Arial" w:hAnsi="Arial" w:cs="Arial"/>
                <w:sz w:val="18"/>
                <w:szCs w:val="18"/>
              </w:rPr>
              <w:t>1.</w:t>
            </w:r>
            <w:r w:rsidRPr="001433E4">
              <w:rPr>
                <w:rFonts w:ascii="Arial" w:hAnsi="Arial" w:cs="Arial"/>
                <w:spacing w:val="-13"/>
                <w:sz w:val="18"/>
                <w:szCs w:val="18"/>
              </w:rPr>
              <w:t xml:space="preserve"> </w:t>
            </w:r>
            <w:r w:rsidRPr="001433E4">
              <w:rPr>
                <w:rFonts w:ascii="Arial" w:hAnsi="Arial" w:cs="Arial"/>
                <w:sz w:val="18"/>
                <w:szCs w:val="18"/>
              </w:rPr>
              <w:t>člena</w:t>
            </w:r>
            <w:r w:rsidRPr="001433E4">
              <w:rPr>
                <w:rFonts w:ascii="Arial" w:hAnsi="Arial" w:cs="Arial"/>
                <w:spacing w:val="-17"/>
                <w:sz w:val="18"/>
                <w:szCs w:val="18"/>
              </w:rPr>
              <w:t xml:space="preserve"> </w:t>
            </w:r>
            <w:r w:rsidRPr="001433E4">
              <w:rPr>
                <w:rFonts w:ascii="Arial" w:hAnsi="Arial" w:cs="Arial"/>
                <w:sz w:val="18"/>
                <w:szCs w:val="18"/>
              </w:rPr>
              <w:t>te</w:t>
            </w:r>
            <w:r w:rsidRPr="001433E4">
              <w:rPr>
                <w:rFonts w:ascii="Arial" w:hAnsi="Arial" w:cs="Arial"/>
                <w:spacing w:val="-15"/>
                <w:sz w:val="18"/>
                <w:szCs w:val="18"/>
              </w:rPr>
              <w:t xml:space="preserve"> </w:t>
            </w:r>
            <w:r w:rsidRPr="001433E4">
              <w:rPr>
                <w:rFonts w:ascii="Arial" w:hAnsi="Arial" w:cs="Arial"/>
                <w:sz w:val="18"/>
                <w:szCs w:val="18"/>
              </w:rPr>
              <w:t>pogodbe in svoje ponudbe z dne….. na podlagi katere je bil</w:t>
            </w:r>
            <w:r w:rsidRPr="001433E4">
              <w:rPr>
                <w:rFonts w:ascii="Arial" w:hAnsi="Arial" w:cs="Arial"/>
                <w:spacing w:val="-10"/>
                <w:sz w:val="18"/>
                <w:szCs w:val="18"/>
              </w:rPr>
              <w:t xml:space="preserve"> </w:t>
            </w:r>
            <w:r w:rsidRPr="001433E4">
              <w:rPr>
                <w:rFonts w:ascii="Arial" w:hAnsi="Arial" w:cs="Arial"/>
                <w:sz w:val="18"/>
                <w:szCs w:val="18"/>
              </w:rPr>
              <w:t>izbran;</w:t>
            </w:r>
          </w:p>
          <w:p w14:paraId="1A91B130" w14:textId="77777777" w:rsidR="00ED1920" w:rsidRPr="001433E4" w:rsidRDefault="00ED1920" w:rsidP="00ED1920">
            <w:pPr>
              <w:pStyle w:val="Odstavekseznama"/>
              <w:widowControl w:val="0"/>
              <w:numPr>
                <w:ilvl w:val="1"/>
                <w:numId w:val="37"/>
              </w:numPr>
              <w:tabs>
                <w:tab w:val="left" w:pos="909"/>
              </w:tabs>
              <w:autoSpaceDE w:val="0"/>
              <w:autoSpaceDN w:val="0"/>
              <w:spacing w:before="1"/>
              <w:ind w:left="908" w:right="213" w:hanging="356"/>
              <w:contextualSpacing w:val="0"/>
              <w:jc w:val="both"/>
              <w:rPr>
                <w:rFonts w:ascii="Arial" w:hAnsi="Arial" w:cs="Arial"/>
                <w:sz w:val="18"/>
                <w:szCs w:val="18"/>
              </w:rPr>
            </w:pPr>
            <w:r w:rsidRPr="001433E4">
              <w:rPr>
                <w:rFonts w:ascii="Arial" w:hAnsi="Arial" w:cs="Arial"/>
                <w:sz w:val="18"/>
                <w:szCs w:val="18"/>
              </w:rPr>
              <w:t>s podpisom te pogodbe potrjuje, da je v celoti seznanjen z obsegom in zahtevnostjo pogodbenih storitev, storitve pa bo izvrševal strokovno, kvalitetno, ob upoštevanju navodil in standarda skrbnosti dobrega</w:t>
            </w:r>
            <w:r w:rsidRPr="001433E4">
              <w:rPr>
                <w:rFonts w:ascii="Arial" w:hAnsi="Arial" w:cs="Arial"/>
                <w:spacing w:val="-3"/>
                <w:sz w:val="18"/>
                <w:szCs w:val="18"/>
              </w:rPr>
              <w:t xml:space="preserve"> </w:t>
            </w:r>
            <w:r w:rsidRPr="001433E4">
              <w:rPr>
                <w:rFonts w:ascii="Arial" w:hAnsi="Arial" w:cs="Arial"/>
                <w:sz w:val="18"/>
                <w:szCs w:val="18"/>
              </w:rPr>
              <w:t>gospodarstvenika;</w:t>
            </w:r>
          </w:p>
          <w:p w14:paraId="624733A3" w14:textId="77777777" w:rsidR="00ED1920" w:rsidRPr="001433E4" w:rsidRDefault="00ED1920" w:rsidP="00ED1920">
            <w:pPr>
              <w:pStyle w:val="Odstavekseznama"/>
              <w:widowControl w:val="0"/>
              <w:numPr>
                <w:ilvl w:val="1"/>
                <w:numId w:val="37"/>
              </w:numPr>
              <w:tabs>
                <w:tab w:val="left" w:pos="909"/>
              </w:tabs>
              <w:autoSpaceDE w:val="0"/>
              <w:autoSpaceDN w:val="0"/>
              <w:spacing w:line="237" w:lineRule="auto"/>
              <w:ind w:left="908" w:right="213" w:hanging="356"/>
              <w:contextualSpacing w:val="0"/>
              <w:jc w:val="both"/>
              <w:rPr>
                <w:rFonts w:ascii="Arial" w:hAnsi="Arial" w:cs="Arial"/>
                <w:sz w:val="18"/>
                <w:szCs w:val="18"/>
              </w:rPr>
            </w:pPr>
            <w:r w:rsidRPr="001433E4">
              <w:rPr>
                <w:rFonts w:ascii="Arial" w:hAnsi="Arial" w:cs="Arial"/>
                <w:sz w:val="18"/>
                <w:szCs w:val="18"/>
              </w:rPr>
              <w:t>da bo zagotovil prevoz šolskih otrok v skladu z urnikom ter potrebami posamezne osnovne šole oziroma bosta z naročnikom določila natančen vozni red prevoza šolskih otrok po podpisu te pogodbe in nadalje po potrebi;</w:t>
            </w:r>
          </w:p>
          <w:p w14:paraId="6094CCB4" w14:textId="77777777" w:rsidR="00ED1920" w:rsidRPr="001433E4" w:rsidRDefault="00ED1920" w:rsidP="00ED1920">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storitev prevoza otrok opravljal sam in z lastnimi vozili ali vozili, ki jih ima v najemu, in se obvezuje, da ves čas trajanja naročila brez predhodnega soglasja naročnika ne bo najel drugih izvajalcev za opravljanje storitve prevoza otrok, razen če se naročnik in izvajalec ne dogovorita</w:t>
            </w:r>
            <w:r w:rsidRPr="001433E4">
              <w:rPr>
                <w:rFonts w:ascii="Arial" w:hAnsi="Arial" w:cs="Arial"/>
                <w:spacing w:val="-7"/>
                <w:sz w:val="18"/>
                <w:szCs w:val="18"/>
              </w:rPr>
              <w:t xml:space="preserve"> </w:t>
            </w:r>
            <w:r w:rsidRPr="001433E4">
              <w:rPr>
                <w:rFonts w:ascii="Arial" w:hAnsi="Arial" w:cs="Arial"/>
                <w:sz w:val="18"/>
                <w:szCs w:val="18"/>
              </w:rPr>
              <w:t>drugače;</w:t>
            </w:r>
          </w:p>
          <w:p w14:paraId="477E0316" w14:textId="77777777" w:rsidR="00ED1920" w:rsidRPr="001433E4" w:rsidRDefault="00ED1920" w:rsidP="00ED1920">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zagotovil stalne voznike za prevoz otrok, v primeru njihove odsotnosti pa nadomestne voznike, ki bodo izpolnjevali z veljavnimi predpisi določene pogoje za voznike, ki vozijo skupine otrok v cestnem</w:t>
            </w:r>
            <w:r w:rsidRPr="001433E4">
              <w:rPr>
                <w:rFonts w:ascii="Arial" w:hAnsi="Arial" w:cs="Arial"/>
                <w:spacing w:val="-7"/>
                <w:sz w:val="18"/>
                <w:szCs w:val="18"/>
              </w:rPr>
              <w:t xml:space="preserve"> </w:t>
            </w:r>
            <w:r w:rsidRPr="001433E4">
              <w:rPr>
                <w:rFonts w:ascii="Arial" w:hAnsi="Arial" w:cs="Arial"/>
                <w:sz w:val="18"/>
                <w:szCs w:val="18"/>
              </w:rPr>
              <w:t>prometu;</w:t>
            </w:r>
          </w:p>
          <w:p w14:paraId="484939D5" w14:textId="77777777" w:rsidR="00ED1920" w:rsidRPr="001433E4" w:rsidRDefault="00ED1920" w:rsidP="00ED1920">
            <w:pPr>
              <w:pStyle w:val="Odstavekseznama"/>
              <w:widowControl w:val="0"/>
              <w:numPr>
                <w:ilvl w:val="1"/>
                <w:numId w:val="37"/>
              </w:numPr>
              <w:tabs>
                <w:tab w:val="left" w:pos="909"/>
              </w:tabs>
              <w:autoSpaceDE w:val="0"/>
              <w:autoSpaceDN w:val="0"/>
              <w:spacing w:line="264" w:lineRule="exact"/>
              <w:ind w:left="908"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7"/>
                <w:sz w:val="18"/>
                <w:szCs w:val="18"/>
              </w:rPr>
              <w:t xml:space="preserve"> </w:t>
            </w:r>
            <w:r w:rsidRPr="001433E4">
              <w:rPr>
                <w:rFonts w:ascii="Arial" w:hAnsi="Arial" w:cs="Arial"/>
                <w:sz w:val="18"/>
                <w:szCs w:val="18"/>
              </w:rPr>
              <w:t>bo</w:t>
            </w:r>
            <w:r w:rsidRPr="001433E4">
              <w:rPr>
                <w:rFonts w:ascii="Arial" w:hAnsi="Arial" w:cs="Arial"/>
                <w:spacing w:val="-15"/>
                <w:sz w:val="18"/>
                <w:szCs w:val="18"/>
              </w:rPr>
              <w:t xml:space="preserve"> </w:t>
            </w:r>
            <w:r w:rsidRPr="001433E4">
              <w:rPr>
                <w:rFonts w:ascii="Arial" w:hAnsi="Arial" w:cs="Arial"/>
                <w:sz w:val="18"/>
                <w:szCs w:val="18"/>
              </w:rPr>
              <w:t>v</w:t>
            </w:r>
            <w:r w:rsidRPr="001433E4">
              <w:rPr>
                <w:rFonts w:ascii="Arial" w:hAnsi="Arial" w:cs="Arial"/>
                <w:spacing w:val="-15"/>
                <w:sz w:val="18"/>
                <w:szCs w:val="18"/>
              </w:rPr>
              <w:t xml:space="preserve"> </w:t>
            </w:r>
            <w:r w:rsidRPr="001433E4">
              <w:rPr>
                <w:rFonts w:ascii="Arial" w:hAnsi="Arial" w:cs="Arial"/>
                <w:sz w:val="18"/>
                <w:szCs w:val="18"/>
              </w:rPr>
              <w:t>primeru</w:t>
            </w:r>
            <w:r w:rsidRPr="001433E4">
              <w:rPr>
                <w:rFonts w:ascii="Arial" w:hAnsi="Arial" w:cs="Arial"/>
                <w:spacing w:val="-16"/>
                <w:sz w:val="18"/>
                <w:szCs w:val="18"/>
              </w:rPr>
              <w:t xml:space="preserve"> </w:t>
            </w:r>
            <w:r w:rsidRPr="001433E4">
              <w:rPr>
                <w:rFonts w:ascii="Arial" w:hAnsi="Arial" w:cs="Arial"/>
                <w:sz w:val="18"/>
                <w:szCs w:val="18"/>
              </w:rPr>
              <w:t>večkratnih</w:t>
            </w:r>
            <w:r w:rsidRPr="001433E4">
              <w:rPr>
                <w:rFonts w:ascii="Arial" w:hAnsi="Arial" w:cs="Arial"/>
                <w:spacing w:val="-16"/>
                <w:sz w:val="18"/>
                <w:szCs w:val="18"/>
              </w:rPr>
              <w:t xml:space="preserve"> </w:t>
            </w:r>
            <w:r w:rsidRPr="001433E4">
              <w:rPr>
                <w:rFonts w:ascii="Arial" w:hAnsi="Arial" w:cs="Arial"/>
                <w:sz w:val="18"/>
                <w:szCs w:val="18"/>
              </w:rPr>
              <w:t>(več</w:t>
            </w:r>
            <w:r w:rsidRPr="001433E4">
              <w:rPr>
                <w:rFonts w:ascii="Arial" w:hAnsi="Arial" w:cs="Arial"/>
                <w:spacing w:val="-16"/>
                <w:sz w:val="18"/>
                <w:szCs w:val="18"/>
              </w:rPr>
              <w:t xml:space="preserve"> </w:t>
            </w:r>
            <w:r w:rsidRPr="001433E4">
              <w:rPr>
                <w:rFonts w:ascii="Arial" w:hAnsi="Arial" w:cs="Arial"/>
                <w:sz w:val="18"/>
                <w:szCs w:val="18"/>
              </w:rPr>
              <w:t>kot</w:t>
            </w:r>
            <w:r w:rsidRPr="001433E4">
              <w:rPr>
                <w:rFonts w:ascii="Arial" w:hAnsi="Arial" w:cs="Arial"/>
                <w:spacing w:val="-15"/>
                <w:sz w:val="18"/>
                <w:szCs w:val="18"/>
              </w:rPr>
              <w:t xml:space="preserve"> </w:t>
            </w:r>
            <w:r w:rsidRPr="001433E4">
              <w:rPr>
                <w:rFonts w:ascii="Arial" w:hAnsi="Arial" w:cs="Arial"/>
                <w:spacing w:val="-16"/>
                <w:sz w:val="18"/>
                <w:szCs w:val="18"/>
              </w:rPr>
              <w:t>2-</w:t>
            </w:r>
            <w:r w:rsidRPr="001433E4">
              <w:rPr>
                <w:rFonts w:ascii="Arial" w:hAnsi="Arial" w:cs="Arial"/>
                <w:sz w:val="18"/>
                <w:szCs w:val="18"/>
              </w:rPr>
              <w:t>kratnih)</w:t>
            </w:r>
            <w:r w:rsidRPr="001433E4">
              <w:rPr>
                <w:rFonts w:ascii="Arial" w:hAnsi="Arial" w:cs="Arial"/>
                <w:spacing w:val="-16"/>
                <w:sz w:val="18"/>
                <w:szCs w:val="18"/>
              </w:rPr>
              <w:t xml:space="preserve"> </w:t>
            </w:r>
            <w:r w:rsidRPr="001433E4">
              <w:rPr>
                <w:rFonts w:ascii="Arial" w:hAnsi="Arial" w:cs="Arial"/>
                <w:sz w:val="18"/>
                <w:szCs w:val="18"/>
              </w:rPr>
              <w:t>upravičenih</w:t>
            </w:r>
            <w:r w:rsidRPr="001433E4">
              <w:rPr>
                <w:rFonts w:ascii="Arial" w:hAnsi="Arial" w:cs="Arial"/>
                <w:spacing w:val="-16"/>
                <w:sz w:val="18"/>
                <w:szCs w:val="18"/>
              </w:rPr>
              <w:t xml:space="preserve"> </w:t>
            </w:r>
            <w:r w:rsidRPr="001433E4">
              <w:rPr>
                <w:rFonts w:ascii="Arial" w:hAnsi="Arial" w:cs="Arial"/>
                <w:sz w:val="18"/>
                <w:szCs w:val="18"/>
              </w:rPr>
              <w:t>pritožb</w:t>
            </w:r>
            <w:r w:rsidRPr="001433E4">
              <w:rPr>
                <w:rFonts w:ascii="Arial" w:hAnsi="Arial" w:cs="Arial"/>
                <w:spacing w:val="-15"/>
                <w:sz w:val="18"/>
                <w:szCs w:val="18"/>
              </w:rPr>
              <w:t xml:space="preserve"> </w:t>
            </w:r>
            <w:r w:rsidRPr="001433E4">
              <w:rPr>
                <w:rFonts w:ascii="Arial" w:hAnsi="Arial" w:cs="Arial"/>
                <w:sz w:val="18"/>
                <w:szCs w:val="18"/>
              </w:rPr>
              <w:t>na</w:t>
            </w:r>
            <w:r w:rsidRPr="001433E4">
              <w:rPr>
                <w:rFonts w:ascii="Arial" w:hAnsi="Arial" w:cs="Arial"/>
                <w:spacing w:val="-17"/>
                <w:sz w:val="18"/>
                <w:szCs w:val="18"/>
              </w:rPr>
              <w:t xml:space="preserve"> </w:t>
            </w:r>
            <w:r w:rsidRPr="001433E4">
              <w:rPr>
                <w:rFonts w:ascii="Arial" w:hAnsi="Arial" w:cs="Arial"/>
                <w:sz w:val="18"/>
                <w:szCs w:val="18"/>
              </w:rPr>
              <w:t>zahtevo</w:t>
            </w:r>
            <w:r w:rsidRPr="001433E4">
              <w:rPr>
                <w:rFonts w:ascii="Arial" w:hAnsi="Arial" w:cs="Arial"/>
                <w:spacing w:val="-15"/>
                <w:sz w:val="18"/>
                <w:szCs w:val="18"/>
              </w:rPr>
              <w:t xml:space="preserve"> </w:t>
            </w:r>
            <w:r w:rsidRPr="001433E4">
              <w:rPr>
                <w:rFonts w:ascii="Arial" w:hAnsi="Arial" w:cs="Arial"/>
                <w:sz w:val="18"/>
                <w:szCs w:val="18"/>
              </w:rPr>
              <w:t>naročnika zamenjal voznika;</w:t>
            </w:r>
          </w:p>
          <w:p w14:paraId="3C3C8E39" w14:textId="77777777" w:rsidR="00ED1920" w:rsidRPr="001433E4" w:rsidRDefault="00ED1920" w:rsidP="00ED1920">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color w:val="000000" w:themeColor="text1"/>
                <w:sz w:val="18"/>
                <w:szCs w:val="18"/>
              </w:rPr>
              <w:t>da bo skrbel za varno vstopanje otrok v avtobus na vstopnih mestih ter varno izstopanje otrok iz avtobusa na izstopnih mestih;</w:t>
            </w:r>
            <w:r w:rsidRPr="001433E4">
              <w:rPr>
                <w:rFonts w:ascii="Arial" w:hAnsi="Arial" w:cs="Arial"/>
                <w:sz w:val="18"/>
                <w:szCs w:val="18"/>
              </w:rPr>
              <w:t xml:space="preserve"> </w:t>
            </w:r>
          </w:p>
          <w:p w14:paraId="7A29057B" w14:textId="77777777" w:rsidR="00ED1920" w:rsidRPr="001433E4" w:rsidRDefault="00ED1920" w:rsidP="00ED1920">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čistimi, urejenimi in redno vzdrževanimi</w:t>
            </w:r>
            <w:r w:rsidRPr="001433E4">
              <w:rPr>
                <w:rFonts w:ascii="Arial" w:hAnsi="Arial" w:cs="Arial"/>
                <w:spacing w:val="-15"/>
                <w:sz w:val="18"/>
                <w:szCs w:val="18"/>
              </w:rPr>
              <w:t xml:space="preserve"> </w:t>
            </w:r>
            <w:r w:rsidRPr="001433E4">
              <w:rPr>
                <w:rFonts w:ascii="Arial" w:hAnsi="Arial" w:cs="Arial"/>
                <w:sz w:val="18"/>
                <w:szCs w:val="18"/>
              </w:rPr>
              <w:t>vozili;</w:t>
            </w:r>
          </w:p>
          <w:p w14:paraId="12C44BA7" w14:textId="77777777" w:rsidR="00ED1920" w:rsidRPr="001433E4" w:rsidRDefault="00ED1920" w:rsidP="00ED1920">
            <w:pPr>
              <w:pStyle w:val="Odstavekseznama"/>
              <w:widowControl w:val="0"/>
              <w:numPr>
                <w:ilvl w:val="1"/>
                <w:numId w:val="37"/>
              </w:numPr>
              <w:tabs>
                <w:tab w:val="left" w:pos="909"/>
              </w:tabs>
              <w:autoSpaceDE w:val="0"/>
              <w:autoSpaceDN w:val="0"/>
              <w:spacing w:line="267"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tehnično brezhibnimi</w:t>
            </w:r>
            <w:r w:rsidRPr="001433E4">
              <w:rPr>
                <w:rFonts w:ascii="Arial" w:hAnsi="Arial" w:cs="Arial"/>
                <w:spacing w:val="-12"/>
                <w:sz w:val="18"/>
                <w:szCs w:val="18"/>
              </w:rPr>
              <w:t xml:space="preserve"> </w:t>
            </w:r>
            <w:r w:rsidRPr="001433E4">
              <w:rPr>
                <w:rFonts w:ascii="Arial" w:hAnsi="Arial" w:cs="Arial"/>
                <w:sz w:val="18"/>
                <w:szCs w:val="18"/>
              </w:rPr>
              <w:t>vozili;</w:t>
            </w:r>
          </w:p>
          <w:p w14:paraId="0F9704D6" w14:textId="77777777" w:rsidR="00ED1920" w:rsidRPr="001433E4" w:rsidRDefault="00ED1920" w:rsidP="00ED1920">
            <w:pPr>
              <w:pStyle w:val="Odstavekseznama"/>
              <w:widowControl w:val="0"/>
              <w:numPr>
                <w:ilvl w:val="1"/>
                <w:numId w:val="37"/>
              </w:numPr>
              <w:tabs>
                <w:tab w:val="left" w:pos="908"/>
                <w:tab w:val="left" w:pos="909"/>
              </w:tabs>
              <w:autoSpaceDE w:val="0"/>
              <w:autoSpaceDN w:val="0"/>
              <w:spacing w:before="2" w:line="237" w:lineRule="auto"/>
              <w:ind w:left="908" w:right="215" w:hanging="356"/>
              <w:contextualSpacing w:val="0"/>
              <w:jc w:val="both"/>
              <w:rPr>
                <w:rFonts w:ascii="Arial" w:hAnsi="Arial" w:cs="Arial"/>
                <w:sz w:val="18"/>
                <w:szCs w:val="18"/>
              </w:rPr>
            </w:pPr>
            <w:r w:rsidRPr="001433E4">
              <w:rPr>
                <w:rFonts w:ascii="Arial" w:hAnsi="Arial" w:cs="Arial"/>
                <w:sz w:val="18"/>
                <w:szCs w:val="18"/>
              </w:rPr>
              <w:t>da bodo vozniki, ki bodo izvajali prevoze šolskih otrok, izpolnjevali predpisane zdravstvene, delovne in druge pogoje v skladu z veljavnimi</w:t>
            </w:r>
            <w:r w:rsidRPr="001433E4">
              <w:rPr>
                <w:rFonts w:ascii="Arial" w:hAnsi="Arial" w:cs="Arial"/>
                <w:spacing w:val="-12"/>
                <w:sz w:val="18"/>
                <w:szCs w:val="18"/>
              </w:rPr>
              <w:t xml:space="preserve"> </w:t>
            </w:r>
            <w:r w:rsidRPr="001433E4">
              <w:rPr>
                <w:rFonts w:ascii="Arial" w:hAnsi="Arial" w:cs="Arial"/>
                <w:sz w:val="18"/>
                <w:szCs w:val="18"/>
              </w:rPr>
              <w:t>predpisi;</w:t>
            </w:r>
          </w:p>
          <w:p w14:paraId="2FA13DF1" w14:textId="77777777" w:rsidR="00ED1920" w:rsidRPr="001433E4" w:rsidRDefault="00ED1920" w:rsidP="00ED1920">
            <w:pPr>
              <w:pStyle w:val="Odstavekseznama"/>
              <w:widowControl w:val="0"/>
              <w:numPr>
                <w:ilvl w:val="1"/>
                <w:numId w:val="37"/>
              </w:numPr>
              <w:tabs>
                <w:tab w:val="left" w:pos="908"/>
                <w:tab w:val="left" w:pos="909"/>
              </w:tabs>
              <w:autoSpaceDE w:val="0"/>
              <w:autoSpaceDN w:val="0"/>
              <w:ind w:left="908" w:right="214"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9"/>
                <w:sz w:val="18"/>
                <w:szCs w:val="18"/>
              </w:rPr>
              <w:t xml:space="preserve"> </w:t>
            </w:r>
            <w:r w:rsidRPr="001433E4">
              <w:rPr>
                <w:rFonts w:ascii="Arial" w:hAnsi="Arial" w:cs="Arial"/>
                <w:sz w:val="18"/>
                <w:szCs w:val="18"/>
              </w:rPr>
              <w:t>bo</w:t>
            </w:r>
            <w:r w:rsidRPr="001433E4">
              <w:rPr>
                <w:rFonts w:ascii="Arial" w:hAnsi="Arial" w:cs="Arial"/>
                <w:spacing w:val="-20"/>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primeru</w:t>
            </w:r>
            <w:r w:rsidRPr="001433E4">
              <w:rPr>
                <w:rFonts w:ascii="Arial" w:hAnsi="Arial" w:cs="Arial"/>
                <w:spacing w:val="-18"/>
                <w:sz w:val="18"/>
                <w:szCs w:val="18"/>
              </w:rPr>
              <w:t xml:space="preserve"> </w:t>
            </w:r>
            <w:r w:rsidRPr="001433E4">
              <w:rPr>
                <w:rFonts w:ascii="Arial" w:hAnsi="Arial" w:cs="Arial"/>
                <w:sz w:val="18"/>
                <w:szCs w:val="18"/>
              </w:rPr>
              <w:t>okvare</w:t>
            </w:r>
            <w:r w:rsidRPr="001433E4">
              <w:rPr>
                <w:rFonts w:ascii="Arial" w:hAnsi="Arial" w:cs="Arial"/>
                <w:spacing w:val="-18"/>
                <w:sz w:val="18"/>
                <w:szCs w:val="18"/>
              </w:rPr>
              <w:t xml:space="preserve"> </w:t>
            </w:r>
            <w:r w:rsidRPr="001433E4">
              <w:rPr>
                <w:rFonts w:ascii="Arial" w:hAnsi="Arial" w:cs="Arial"/>
                <w:sz w:val="18"/>
                <w:szCs w:val="18"/>
              </w:rPr>
              <w:t>vozila</w:t>
            </w:r>
            <w:r w:rsidRPr="001433E4">
              <w:rPr>
                <w:rFonts w:ascii="Arial" w:hAnsi="Arial" w:cs="Arial"/>
                <w:spacing w:val="-18"/>
                <w:sz w:val="18"/>
                <w:szCs w:val="18"/>
              </w:rPr>
              <w:t xml:space="preserve"> </w:t>
            </w:r>
            <w:r w:rsidRPr="001433E4">
              <w:rPr>
                <w:rFonts w:ascii="Arial" w:hAnsi="Arial" w:cs="Arial"/>
                <w:sz w:val="18"/>
                <w:szCs w:val="18"/>
              </w:rPr>
              <w:t>zagotovil</w:t>
            </w:r>
            <w:r w:rsidRPr="001433E4">
              <w:rPr>
                <w:rFonts w:ascii="Arial" w:hAnsi="Arial" w:cs="Arial"/>
                <w:spacing w:val="-20"/>
                <w:sz w:val="18"/>
                <w:szCs w:val="18"/>
              </w:rPr>
              <w:t xml:space="preserve"> </w:t>
            </w:r>
            <w:r w:rsidRPr="001433E4">
              <w:rPr>
                <w:rFonts w:ascii="Arial" w:hAnsi="Arial" w:cs="Arial"/>
                <w:sz w:val="18"/>
                <w:szCs w:val="18"/>
              </w:rPr>
              <w:t>nemoteno</w:t>
            </w:r>
            <w:r w:rsidRPr="001433E4">
              <w:rPr>
                <w:rFonts w:ascii="Arial" w:hAnsi="Arial" w:cs="Arial"/>
                <w:spacing w:val="-20"/>
                <w:sz w:val="18"/>
                <w:szCs w:val="18"/>
              </w:rPr>
              <w:t xml:space="preserve"> </w:t>
            </w:r>
            <w:r w:rsidRPr="001433E4">
              <w:rPr>
                <w:rFonts w:ascii="Arial" w:hAnsi="Arial" w:cs="Arial"/>
                <w:sz w:val="18"/>
                <w:szCs w:val="18"/>
              </w:rPr>
              <w:t>opravljanje</w:t>
            </w:r>
            <w:r w:rsidRPr="001433E4">
              <w:rPr>
                <w:rFonts w:ascii="Arial" w:hAnsi="Arial" w:cs="Arial"/>
                <w:spacing w:val="-18"/>
                <w:sz w:val="18"/>
                <w:szCs w:val="18"/>
              </w:rPr>
              <w:t xml:space="preserve"> </w:t>
            </w:r>
            <w:r w:rsidRPr="001433E4">
              <w:rPr>
                <w:rFonts w:ascii="Arial" w:hAnsi="Arial" w:cs="Arial"/>
                <w:sz w:val="18"/>
                <w:szCs w:val="18"/>
              </w:rPr>
              <w:t>storitev</w:t>
            </w:r>
            <w:r w:rsidRPr="001433E4">
              <w:rPr>
                <w:rFonts w:ascii="Arial" w:hAnsi="Arial" w:cs="Arial"/>
                <w:spacing w:val="-19"/>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enakem</w:t>
            </w:r>
            <w:r w:rsidRPr="001433E4">
              <w:rPr>
                <w:rFonts w:ascii="Arial" w:hAnsi="Arial" w:cs="Arial"/>
                <w:spacing w:val="-18"/>
                <w:sz w:val="18"/>
                <w:szCs w:val="18"/>
              </w:rPr>
              <w:t xml:space="preserve"> </w:t>
            </w:r>
            <w:r w:rsidRPr="001433E4">
              <w:rPr>
                <w:rFonts w:ascii="Arial" w:hAnsi="Arial" w:cs="Arial"/>
                <w:sz w:val="18"/>
                <w:szCs w:val="18"/>
              </w:rPr>
              <w:t>obsegu in kvaliteti</w:t>
            </w:r>
            <w:r w:rsidRPr="001433E4">
              <w:rPr>
                <w:rFonts w:ascii="Arial" w:hAnsi="Arial" w:cs="Arial"/>
                <w:spacing w:val="-3"/>
                <w:sz w:val="18"/>
                <w:szCs w:val="18"/>
              </w:rPr>
              <w:t xml:space="preserve"> </w:t>
            </w:r>
            <w:r w:rsidRPr="001433E4">
              <w:rPr>
                <w:rFonts w:ascii="Arial" w:hAnsi="Arial" w:cs="Arial"/>
                <w:sz w:val="18"/>
                <w:szCs w:val="18"/>
              </w:rPr>
              <w:t>in</w:t>
            </w:r>
          </w:p>
          <w:p w14:paraId="57D202DE" w14:textId="77777777" w:rsidR="00ED1920" w:rsidRPr="00DA1F40" w:rsidRDefault="00ED1920" w:rsidP="00ED1920">
            <w:pPr>
              <w:pStyle w:val="Odstavekseznama"/>
              <w:widowControl w:val="0"/>
              <w:numPr>
                <w:ilvl w:val="1"/>
                <w:numId w:val="37"/>
              </w:numPr>
              <w:tabs>
                <w:tab w:val="left" w:pos="908"/>
                <w:tab w:val="left" w:pos="909"/>
              </w:tabs>
              <w:autoSpaceDE w:val="0"/>
              <w:autoSpaceDN w:val="0"/>
              <w:spacing w:after="120" w:line="265" w:lineRule="exact"/>
              <w:ind w:left="907" w:hanging="357"/>
              <w:contextualSpacing w:val="0"/>
              <w:jc w:val="both"/>
              <w:rPr>
                <w:rFonts w:ascii="Arial" w:hAnsi="Arial" w:cs="Arial"/>
                <w:sz w:val="18"/>
                <w:szCs w:val="18"/>
              </w:rPr>
            </w:pPr>
            <w:r w:rsidRPr="001433E4">
              <w:rPr>
                <w:rFonts w:ascii="Arial" w:hAnsi="Arial" w:cs="Arial"/>
                <w:sz w:val="18"/>
                <w:szCs w:val="18"/>
              </w:rPr>
              <w:t>da bo naročnika tekoče obveščal o morebitnih težavah pri izvajanju te</w:t>
            </w:r>
            <w:r w:rsidRPr="001433E4">
              <w:rPr>
                <w:rFonts w:ascii="Arial" w:hAnsi="Arial" w:cs="Arial"/>
                <w:spacing w:val="-16"/>
                <w:sz w:val="18"/>
                <w:szCs w:val="18"/>
              </w:rPr>
              <w:t xml:space="preserve"> </w:t>
            </w:r>
            <w:r w:rsidRPr="001433E4">
              <w:rPr>
                <w:rFonts w:ascii="Arial" w:hAnsi="Arial" w:cs="Arial"/>
                <w:sz w:val="18"/>
                <w:szCs w:val="18"/>
              </w:rPr>
              <w:t>pogodbe.</w:t>
            </w:r>
          </w:p>
        </w:tc>
      </w:tr>
    </w:tbl>
    <w:p w14:paraId="51F6D678" w14:textId="77777777" w:rsidR="00ED1920" w:rsidRPr="00DA1F40" w:rsidRDefault="00ED1920" w:rsidP="00ED1920">
      <w:pPr>
        <w:spacing w:after="0" w:line="240" w:lineRule="auto"/>
        <w:jc w:val="center"/>
      </w:pPr>
      <w:bookmarkStart w:id="11" w:name="_Hlk170721932"/>
      <w:r w:rsidRPr="00DA1F40">
        <w:rPr>
          <w:rFonts w:ascii="Arial" w:hAnsi="Arial" w:cs="Arial"/>
          <w:b/>
          <w:bCs/>
          <w:color w:val="000000"/>
          <w:sz w:val="18"/>
          <w:szCs w:val="18"/>
        </w:rPr>
        <w:lastRenderedPageBreak/>
        <w:t>11. člen</w:t>
      </w:r>
    </w:p>
    <w:tbl>
      <w:tblPr>
        <w:tblStyle w:val="NormalTablePHPDOCX"/>
        <w:tblW w:w="0" w:type="auto"/>
        <w:tblInd w:w="-142" w:type="dxa"/>
        <w:tblLook w:val="04A0" w:firstRow="1" w:lastRow="0" w:firstColumn="1" w:lastColumn="0" w:noHBand="0" w:noVBand="1"/>
      </w:tblPr>
      <w:tblGrid>
        <w:gridCol w:w="9212"/>
      </w:tblGrid>
      <w:tr w:rsidR="00ED1920" w:rsidRPr="00DA1F40" w14:paraId="48DD84F4" w14:textId="77777777" w:rsidTr="002D2F03">
        <w:tc>
          <w:tcPr>
            <w:tcW w:w="9212" w:type="dxa"/>
            <w:tcMar>
              <w:top w:w="0" w:type="auto"/>
              <w:bottom w:w="0" w:type="auto"/>
            </w:tcMar>
          </w:tcPr>
          <w:p w14:paraId="058E8DAB" w14:textId="01265BDA" w:rsidR="00ED1920" w:rsidRPr="00461555" w:rsidRDefault="00ED1920"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 xml:space="preserve">Izvajalec v celoti odgovarja za varnost otrok med prevozom v šolo in iz šole. Izvajalec je dolžan pred pričetkom </w:t>
            </w:r>
            <w:r w:rsidR="00B71CEE">
              <w:rPr>
                <w:rFonts w:ascii="Arial" w:eastAsia="Calibri" w:hAnsi="Arial" w:cs="Arial"/>
                <w:color w:val="000000"/>
                <w:sz w:val="18"/>
                <w:szCs w:val="18"/>
              </w:rPr>
              <w:t>izvajanja storitev zavarovati</w:t>
            </w:r>
            <w:r w:rsidRPr="00DA1F40">
              <w:rPr>
                <w:rFonts w:ascii="Arial" w:eastAsia="Calibri" w:hAnsi="Arial" w:cs="Arial"/>
                <w:color w:val="000000"/>
                <w:sz w:val="18"/>
                <w:szCs w:val="18"/>
              </w:rPr>
              <w:t xml:space="preserve"> šoloobvezne otroke proti morebitnim poškodbam, ki bi jih le-ti lahko utrpeli v primeru prometne nesreče.</w:t>
            </w:r>
          </w:p>
        </w:tc>
      </w:tr>
    </w:tbl>
    <w:bookmarkEnd w:id="11"/>
    <w:p w14:paraId="75426871" w14:textId="77777777" w:rsidR="00ED1920" w:rsidRPr="00DA1F40" w:rsidRDefault="00ED1920" w:rsidP="00ED1920">
      <w:pPr>
        <w:spacing w:after="0" w:line="240" w:lineRule="auto"/>
        <w:jc w:val="center"/>
      </w:pPr>
      <w:r w:rsidRPr="00DA1F40">
        <w:rPr>
          <w:rFonts w:ascii="Arial" w:hAnsi="Arial" w:cs="Arial"/>
          <w:b/>
          <w:bCs/>
          <w:color w:val="000000"/>
          <w:sz w:val="18"/>
          <w:szCs w:val="18"/>
        </w:rPr>
        <w:t>12. člen</w:t>
      </w:r>
    </w:p>
    <w:tbl>
      <w:tblPr>
        <w:tblStyle w:val="NormalTablePHPDOCX"/>
        <w:tblW w:w="0" w:type="auto"/>
        <w:tblInd w:w="-142" w:type="dxa"/>
        <w:tblLook w:val="04A0" w:firstRow="1" w:lastRow="0" w:firstColumn="1" w:lastColumn="0" w:noHBand="0" w:noVBand="1"/>
      </w:tblPr>
      <w:tblGrid>
        <w:gridCol w:w="9212"/>
      </w:tblGrid>
      <w:tr w:rsidR="00ED1920" w14:paraId="160B8DFC" w14:textId="77777777" w:rsidTr="002D2F03">
        <w:tc>
          <w:tcPr>
            <w:tcW w:w="9212" w:type="dxa"/>
            <w:tcMar>
              <w:top w:w="0" w:type="auto"/>
              <w:bottom w:w="0" w:type="auto"/>
            </w:tcMar>
          </w:tcPr>
          <w:p w14:paraId="0FADB529" w14:textId="77777777" w:rsidR="00ED1920" w:rsidRPr="00DA1F40" w:rsidRDefault="00ED1920"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 xml:space="preserve">Izvajalec </w:t>
            </w:r>
            <w:r>
              <w:rPr>
                <w:rFonts w:ascii="Arial" w:eastAsia="Calibri" w:hAnsi="Arial" w:cs="Arial"/>
                <w:color w:val="000000"/>
                <w:sz w:val="18"/>
                <w:szCs w:val="18"/>
              </w:rPr>
              <w:t>mora čas prevoza prilagoditi konkretnim potrebam šole oziroma se o tem uskladiti z ravnateljem šole.</w:t>
            </w:r>
          </w:p>
        </w:tc>
      </w:tr>
    </w:tbl>
    <w:p w14:paraId="5452B6D7" w14:textId="77777777" w:rsidR="00ED1920" w:rsidRDefault="00ED1920" w:rsidP="00ED192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 OBVEZNOSTI NAROČNIKA</w:t>
      </w:r>
    </w:p>
    <w:p w14:paraId="043D3C16" w14:textId="77777777" w:rsidR="00ED1920" w:rsidRDefault="00ED1920" w:rsidP="00ED1920">
      <w:pPr>
        <w:spacing w:after="0" w:line="240" w:lineRule="auto"/>
        <w:jc w:val="center"/>
      </w:pPr>
      <w:r>
        <w:rPr>
          <w:rFonts w:ascii="Arial" w:hAnsi="Arial" w:cs="Arial"/>
          <w:b/>
          <w:bCs/>
          <w:color w:val="000000"/>
          <w:sz w:val="18"/>
          <w:szCs w:val="18"/>
        </w:rPr>
        <w:t>13. člen</w:t>
      </w:r>
    </w:p>
    <w:tbl>
      <w:tblPr>
        <w:tblStyle w:val="NormalTablePHPDOCX"/>
        <w:tblW w:w="0" w:type="auto"/>
        <w:tblInd w:w="-142" w:type="dxa"/>
        <w:tblLook w:val="04A0" w:firstRow="1" w:lastRow="0" w:firstColumn="1" w:lastColumn="0" w:noHBand="0" w:noVBand="1"/>
      </w:tblPr>
      <w:tblGrid>
        <w:gridCol w:w="9212"/>
      </w:tblGrid>
      <w:tr w:rsidR="00ED1920" w14:paraId="2B94FC2D" w14:textId="77777777" w:rsidTr="002D2F03">
        <w:tc>
          <w:tcPr>
            <w:tcW w:w="9212" w:type="dxa"/>
            <w:tcMar>
              <w:top w:w="0" w:type="auto"/>
              <w:bottom w:w="0" w:type="auto"/>
            </w:tcMar>
          </w:tcPr>
          <w:p w14:paraId="3C36D3A3"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Naročnik lahko naroča storitve po telefonu ali elektronski pošti.</w:t>
            </w:r>
          </w:p>
          <w:p w14:paraId="1E61DE2C" w14:textId="77777777" w:rsidR="00ED1920" w:rsidRPr="00853288"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Naročnik lahko kadarkoli med trajanjem pogodbe izvede kontrolo vozil, s katerimi izvajalec izvaja prevoze in preveri predpisane pogoje za voznike, ki opravljajo prevoz osnovnošolskih otrok.</w:t>
            </w:r>
          </w:p>
        </w:tc>
      </w:tr>
    </w:tbl>
    <w:p w14:paraId="0D9B1B0D" w14:textId="77777777" w:rsidR="00ED1920" w:rsidRPr="00DA1F40" w:rsidRDefault="00ED1920" w:rsidP="00ED1920">
      <w:pPr>
        <w:spacing w:after="0" w:line="240" w:lineRule="auto"/>
        <w:jc w:val="center"/>
      </w:pPr>
      <w:r w:rsidRPr="00DA1F40">
        <w:rPr>
          <w:rFonts w:ascii="Arial" w:hAnsi="Arial" w:cs="Arial"/>
          <w:b/>
          <w:bCs/>
          <w:color w:val="000000"/>
          <w:sz w:val="18"/>
          <w:szCs w:val="18"/>
        </w:rPr>
        <w:t>1</w:t>
      </w:r>
      <w:r>
        <w:rPr>
          <w:rFonts w:ascii="Arial" w:hAnsi="Arial" w:cs="Arial"/>
          <w:b/>
          <w:bCs/>
          <w:color w:val="000000"/>
          <w:sz w:val="18"/>
          <w:szCs w:val="18"/>
        </w:rPr>
        <w:t>4</w:t>
      </w:r>
      <w:r w:rsidRPr="00DA1F40">
        <w:rPr>
          <w:rFonts w:ascii="Arial" w:hAnsi="Arial" w:cs="Arial"/>
          <w:b/>
          <w:bCs/>
          <w:color w:val="000000"/>
          <w:sz w:val="18"/>
          <w:szCs w:val="18"/>
        </w:rPr>
        <w:t>. člen</w:t>
      </w:r>
    </w:p>
    <w:tbl>
      <w:tblPr>
        <w:tblStyle w:val="NormalTablePHPDOCX"/>
        <w:tblW w:w="0" w:type="auto"/>
        <w:tblInd w:w="-142" w:type="dxa"/>
        <w:tblLook w:val="04A0" w:firstRow="1" w:lastRow="0" w:firstColumn="1" w:lastColumn="0" w:noHBand="0" w:noVBand="1"/>
      </w:tblPr>
      <w:tblGrid>
        <w:gridCol w:w="9212"/>
      </w:tblGrid>
      <w:tr w:rsidR="00ED1920" w:rsidRPr="00DA1F40" w14:paraId="1CE58705" w14:textId="77777777" w:rsidTr="002D2F03">
        <w:tc>
          <w:tcPr>
            <w:tcW w:w="9212" w:type="dxa"/>
            <w:tcMar>
              <w:top w:w="0" w:type="auto"/>
              <w:bottom w:w="0" w:type="auto"/>
            </w:tcMar>
          </w:tcPr>
          <w:p w14:paraId="126966E4" w14:textId="77777777" w:rsidR="00ED1920" w:rsidRPr="00DA1F40" w:rsidRDefault="00ED1920" w:rsidP="002D2F03">
            <w:pPr>
              <w:tabs>
                <w:tab w:val="left" w:pos="360"/>
              </w:tabs>
              <w:spacing w:before="120"/>
              <w:jc w:val="both"/>
              <w:rPr>
                <w:rFonts w:ascii="Arial" w:eastAsia="Calibri" w:hAnsi="Arial" w:cs="Arial"/>
                <w:color w:val="000000"/>
                <w:sz w:val="18"/>
                <w:szCs w:val="18"/>
              </w:rPr>
            </w:pPr>
            <w:r>
              <w:rPr>
                <w:rFonts w:ascii="Arial" w:eastAsia="Calibri" w:hAnsi="Arial" w:cs="Arial"/>
                <w:color w:val="000000"/>
                <w:sz w:val="18"/>
                <w:szCs w:val="18"/>
              </w:rPr>
              <w:t>Naročnik si pridružuje pravico do spremembe linij oz. relacij in voznih redov glede na dejansko stanje v posameznem šolskem letu in glede na potrebe šole.</w:t>
            </w:r>
          </w:p>
          <w:p w14:paraId="709CEFE6" w14:textId="77777777" w:rsidR="00ED1920" w:rsidRDefault="00ED1920" w:rsidP="002D2F03">
            <w:pPr>
              <w:spacing w:before="225" w:after="225"/>
              <w:jc w:val="both"/>
              <w:rPr>
                <w:rFonts w:ascii="Arial" w:hAnsi="Arial" w:cs="Arial"/>
                <w:color w:val="000000"/>
                <w:sz w:val="18"/>
                <w:szCs w:val="18"/>
              </w:rPr>
            </w:pPr>
            <w:r w:rsidRPr="00DA1F40">
              <w:rPr>
                <w:rFonts w:ascii="Arial" w:hAnsi="Arial" w:cs="Arial"/>
                <w:color w:val="000000"/>
                <w:sz w:val="18"/>
                <w:szCs w:val="18"/>
              </w:rPr>
              <w:t xml:space="preserve">Morebitno časovno spremembo voznih redov na posamezni </w:t>
            </w:r>
            <w:r>
              <w:rPr>
                <w:rFonts w:ascii="Arial" w:hAnsi="Arial" w:cs="Arial"/>
                <w:color w:val="000000"/>
                <w:sz w:val="18"/>
                <w:szCs w:val="18"/>
              </w:rPr>
              <w:t>relaciji</w:t>
            </w:r>
            <w:r w:rsidRPr="00DA1F40">
              <w:rPr>
                <w:rFonts w:ascii="Arial" w:hAnsi="Arial" w:cs="Arial"/>
                <w:color w:val="000000"/>
                <w:sz w:val="18"/>
                <w:szCs w:val="18"/>
              </w:rPr>
              <w:t xml:space="preserve"> za dneve, ko ima šola drugače organiziran pouk kot običajno, je šola dolžna sporočiti izvajalcu najmanj 24 ur pred spremembo in o tem obvestiti naročnika. Prevoznik mora čas prevoza prilagoditi konkretnim potrebam šole oz. se o tem uskladiti z ravnateljem</w:t>
            </w:r>
            <w:r>
              <w:rPr>
                <w:rFonts w:ascii="Arial" w:hAnsi="Arial" w:cs="Arial"/>
                <w:color w:val="000000"/>
                <w:sz w:val="18"/>
                <w:szCs w:val="18"/>
              </w:rPr>
              <w:t xml:space="preserve"> šole</w:t>
            </w:r>
            <w:r w:rsidRPr="00DA1F40">
              <w:rPr>
                <w:rFonts w:ascii="Arial" w:hAnsi="Arial" w:cs="Arial"/>
                <w:color w:val="000000"/>
                <w:sz w:val="18"/>
                <w:szCs w:val="18"/>
              </w:rPr>
              <w:t xml:space="preserve">. </w:t>
            </w:r>
          </w:p>
          <w:p w14:paraId="4FAC37CD" w14:textId="3DF7FA36" w:rsidR="00ED1920" w:rsidRPr="00853288"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 xml:space="preserve">Naročnik je dolžan pred začetkom </w:t>
            </w:r>
            <w:r w:rsidR="00B71CEE">
              <w:rPr>
                <w:rFonts w:ascii="Arial" w:hAnsi="Arial" w:cs="Arial"/>
                <w:color w:val="000000"/>
                <w:sz w:val="18"/>
                <w:szCs w:val="18"/>
              </w:rPr>
              <w:t>izvedbe storitev</w:t>
            </w:r>
            <w:r>
              <w:rPr>
                <w:rFonts w:ascii="Arial" w:hAnsi="Arial" w:cs="Arial"/>
                <w:color w:val="000000"/>
                <w:sz w:val="18"/>
                <w:szCs w:val="18"/>
              </w:rPr>
              <w:t xml:space="preserve"> </w:t>
            </w:r>
            <w:r w:rsidRPr="005B4D98">
              <w:rPr>
                <w:rFonts w:ascii="Arial" w:hAnsi="Arial" w:cs="Arial"/>
                <w:color w:val="000000"/>
                <w:sz w:val="18"/>
                <w:szCs w:val="18"/>
              </w:rPr>
              <w:t>obvestiti Osnovno šolo dr. Antona Trstenjaka Negova o njenih pravicah in obveznostih, ki izhajajo iz te pogodbe.</w:t>
            </w:r>
          </w:p>
        </w:tc>
      </w:tr>
    </w:tbl>
    <w:p w14:paraId="79AEF25F" w14:textId="77777777" w:rsidR="004D6DEE" w:rsidRDefault="004D6DEE" w:rsidP="00ED1920">
      <w:pPr>
        <w:spacing w:before="225" w:after="225" w:line="240" w:lineRule="auto"/>
        <w:jc w:val="both"/>
        <w:rPr>
          <w:rFonts w:ascii="Arial" w:hAnsi="Arial" w:cs="Arial"/>
          <w:b/>
          <w:bCs/>
          <w:color w:val="000000"/>
          <w:sz w:val="18"/>
          <w:szCs w:val="18"/>
        </w:rPr>
      </w:pPr>
    </w:p>
    <w:p w14:paraId="2C799299" w14:textId="78BCAFBE" w:rsidR="00ED1920" w:rsidRDefault="00ED1920" w:rsidP="00ED1920">
      <w:pPr>
        <w:spacing w:before="225" w:after="225" w:line="240" w:lineRule="auto"/>
        <w:jc w:val="both"/>
      </w:pPr>
      <w:r>
        <w:rPr>
          <w:rFonts w:ascii="Arial" w:hAnsi="Arial" w:cs="Arial"/>
          <w:b/>
          <w:bCs/>
          <w:color w:val="000000"/>
          <w:sz w:val="18"/>
          <w:szCs w:val="18"/>
        </w:rPr>
        <w:lastRenderedPageBreak/>
        <w:t>VII. OSTALE MEDSEBOJNE OBVEZNOSTI</w:t>
      </w:r>
    </w:p>
    <w:p w14:paraId="4EF9D1DF" w14:textId="77777777" w:rsidR="00ED1920" w:rsidRDefault="00ED1920" w:rsidP="00ED1920">
      <w:pPr>
        <w:spacing w:after="0" w:line="240" w:lineRule="auto"/>
        <w:jc w:val="center"/>
      </w:pPr>
      <w:r>
        <w:rPr>
          <w:rFonts w:ascii="Arial" w:hAnsi="Arial" w:cs="Arial"/>
          <w:b/>
          <w:bCs/>
          <w:color w:val="000000"/>
          <w:sz w:val="18"/>
          <w:szCs w:val="18"/>
        </w:rPr>
        <w:t>15. člen</w:t>
      </w:r>
    </w:p>
    <w:tbl>
      <w:tblPr>
        <w:tblStyle w:val="NormalTablePHPDOCX"/>
        <w:tblW w:w="0" w:type="auto"/>
        <w:tblInd w:w="-142" w:type="dxa"/>
        <w:tblLook w:val="04A0" w:firstRow="1" w:lastRow="0" w:firstColumn="1" w:lastColumn="0" w:noHBand="0" w:noVBand="1"/>
      </w:tblPr>
      <w:tblGrid>
        <w:gridCol w:w="9212"/>
      </w:tblGrid>
      <w:tr w:rsidR="00ED1920" w14:paraId="663BB76D" w14:textId="77777777" w:rsidTr="002D2F03">
        <w:tc>
          <w:tcPr>
            <w:tcW w:w="9212" w:type="dxa"/>
            <w:tcMar>
              <w:top w:w="0" w:type="auto"/>
              <w:bottom w:w="0" w:type="auto"/>
            </w:tcMar>
          </w:tcPr>
          <w:p w14:paraId="60F52D21"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Stranki soglašata, da naročnik in ravnatelj šole, pri kateri se izvajajo prevozi, lahko spremljajo in nadzorujejo izvajalca pri izvajanju tega pogodbe. </w:t>
            </w:r>
          </w:p>
          <w:p w14:paraId="38D13204"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Naročnik lahko od izvajalca zahteva dokumente o tehnični brezhibnosti vozil, s katerimi izvajalec izvaja prevoze šolskih otrok.</w:t>
            </w:r>
          </w:p>
          <w:p w14:paraId="4C7893ED" w14:textId="77777777" w:rsidR="00ED1920" w:rsidRPr="0075082F"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Če izvajalec ne izpolnjuje določil pogodbe, so tudi uporabniki upravičeni o tem obvestiti naročnika in izvajalca. </w:t>
            </w:r>
          </w:p>
          <w:p w14:paraId="48CFC815" w14:textId="77777777" w:rsidR="00ED1920" w:rsidRPr="00853288" w:rsidRDefault="00ED1920" w:rsidP="002D2F03">
            <w:pPr>
              <w:spacing w:before="225" w:after="225"/>
              <w:jc w:val="both"/>
              <w:rPr>
                <w:rFonts w:ascii="Arial" w:hAnsi="Arial" w:cs="Arial"/>
                <w:color w:val="000000"/>
                <w:sz w:val="18"/>
                <w:szCs w:val="18"/>
              </w:rPr>
            </w:pPr>
            <w:r w:rsidRPr="0075082F">
              <w:rPr>
                <w:rFonts w:ascii="Arial" w:hAnsi="Arial" w:cs="Arial"/>
                <w:color w:val="000000"/>
                <w:sz w:val="18"/>
                <w:szCs w:val="18"/>
              </w:rPr>
              <w:t>Stranki pogodbe se obvezujeta, da bosta naredili vse, kar je potrebno za izvršitve te pogodbe in da bosta pri tem ravnali kot dobra gospodarja.</w:t>
            </w:r>
          </w:p>
        </w:tc>
      </w:tr>
    </w:tbl>
    <w:p w14:paraId="306CBCCE" w14:textId="01C1A2CA" w:rsidR="00ED1920" w:rsidRDefault="00ED1920" w:rsidP="00ED192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ROK IZVAJANJA DEL</w:t>
      </w:r>
    </w:p>
    <w:p w14:paraId="5693FC22" w14:textId="77777777" w:rsidR="00ED1920" w:rsidRDefault="00ED1920" w:rsidP="00ED1920">
      <w:pPr>
        <w:spacing w:after="0" w:line="240" w:lineRule="auto"/>
        <w:jc w:val="center"/>
      </w:pPr>
      <w:r>
        <w:rPr>
          <w:rFonts w:ascii="Arial" w:hAnsi="Arial" w:cs="Arial"/>
          <w:b/>
          <w:bCs/>
          <w:color w:val="000000"/>
          <w:sz w:val="18"/>
          <w:szCs w:val="18"/>
        </w:rPr>
        <w:t>16. člen</w:t>
      </w:r>
    </w:p>
    <w:p w14:paraId="063C8144" w14:textId="77777777" w:rsidR="00ED1920" w:rsidRDefault="00ED1920" w:rsidP="00ED1920">
      <w:pPr>
        <w:autoSpaceDE w:val="0"/>
        <w:autoSpaceDN w:val="0"/>
        <w:adjustRightInd w:val="0"/>
        <w:spacing w:after="0" w:line="240" w:lineRule="auto"/>
        <w:jc w:val="both"/>
        <w:rPr>
          <w:rFonts w:ascii="Arial" w:eastAsia="Calibri" w:hAnsi="Arial" w:cs="Arial"/>
          <w:b/>
          <w:bCs/>
          <w:color w:val="000000"/>
          <w:sz w:val="18"/>
          <w:szCs w:val="18"/>
          <w:u w:val="single"/>
        </w:rPr>
      </w:pPr>
    </w:p>
    <w:p w14:paraId="5A37CA2B" w14:textId="5DF38CBE" w:rsidR="00ED1920"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4B503D">
        <w:rPr>
          <w:rFonts w:ascii="Arial" w:eastAsia="Calibri" w:hAnsi="Arial" w:cs="Arial"/>
          <w:color w:val="000000"/>
          <w:sz w:val="18"/>
          <w:szCs w:val="18"/>
        </w:rPr>
        <w:t>Izvajalec se zavezuje</w:t>
      </w:r>
      <w:r>
        <w:rPr>
          <w:rFonts w:ascii="Arial" w:eastAsia="Calibri" w:hAnsi="Arial" w:cs="Arial"/>
          <w:color w:val="000000"/>
          <w:sz w:val="18"/>
          <w:szCs w:val="18"/>
        </w:rPr>
        <w:t>, da bo opravljal prevoze otrok vse dni pouka skladno s šolskim koledarjem za osnovne šole</w:t>
      </w:r>
      <w:r w:rsidRPr="004B503D">
        <w:rPr>
          <w:rFonts w:ascii="Arial" w:eastAsia="Calibri" w:hAnsi="Arial" w:cs="Arial"/>
          <w:color w:val="000000"/>
          <w:sz w:val="18"/>
          <w:szCs w:val="18"/>
        </w:rPr>
        <w:t xml:space="preserve"> </w:t>
      </w:r>
      <w:r>
        <w:rPr>
          <w:rFonts w:ascii="Arial" w:eastAsia="Calibri" w:hAnsi="Arial" w:cs="Arial"/>
          <w:color w:val="000000"/>
          <w:sz w:val="18"/>
          <w:szCs w:val="18"/>
        </w:rPr>
        <w:t xml:space="preserve">za </w:t>
      </w:r>
      <w:r w:rsidR="004D6DEE">
        <w:rPr>
          <w:rFonts w:ascii="Arial" w:eastAsia="Calibri" w:hAnsi="Arial" w:cs="Arial"/>
          <w:color w:val="000000"/>
          <w:sz w:val="18"/>
          <w:szCs w:val="18"/>
        </w:rPr>
        <w:t>šolski leti 2026/2027 in 2027/2028</w:t>
      </w:r>
      <w:r>
        <w:rPr>
          <w:rFonts w:ascii="Arial" w:eastAsia="Calibri" w:hAnsi="Arial" w:cs="Arial"/>
          <w:color w:val="000000"/>
          <w:sz w:val="18"/>
          <w:szCs w:val="18"/>
        </w:rPr>
        <w:t xml:space="preserve">. Pogodba je sklenjena z dnem podpisa pogodbe s strani obeh pogodbenih strank, uporablja pa se za obdobje </w:t>
      </w:r>
      <w:r w:rsidR="004D6DEE" w:rsidRPr="004D6DEE">
        <w:rPr>
          <w:rFonts w:ascii="Arial" w:eastAsia="Calibri" w:hAnsi="Arial" w:cs="Arial"/>
          <w:color w:val="000000"/>
          <w:sz w:val="18"/>
          <w:szCs w:val="18"/>
        </w:rPr>
        <w:t>1. 9. 202</w:t>
      </w:r>
      <w:r w:rsidR="004D6DEE">
        <w:rPr>
          <w:rFonts w:ascii="Arial" w:eastAsia="Calibri" w:hAnsi="Arial" w:cs="Arial"/>
          <w:color w:val="000000"/>
          <w:sz w:val="18"/>
          <w:szCs w:val="18"/>
        </w:rPr>
        <w:t>6</w:t>
      </w:r>
      <w:r w:rsidR="004D6DEE" w:rsidRPr="004D6DEE">
        <w:rPr>
          <w:rFonts w:ascii="Arial" w:eastAsia="Calibri" w:hAnsi="Arial" w:cs="Arial"/>
          <w:color w:val="000000"/>
          <w:sz w:val="18"/>
          <w:szCs w:val="18"/>
        </w:rPr>
        <w:t xml:space="preserve"> do izteka pouka v šolskem letu 2027/202</w:t>
      </w:r>
      <w:r w:rsidR="004D6DEE">
        <w:rPr>
          <w:rFonts w:ascii="Arial" w:eastAsia="Calibri" w:hAnsi="Arial" w:cs="Arial"/>
          <w:color w:val="000000"/>
          <w:sz w:val="18"/>
          <w:szCs w:val="18"/>
        </w:rPr>
        <w:t>8</w:t>
      </w:r>
      <w:r>
        <w:rPr>
          <w:rFonts w:ascii="Arial" w:eastAsia="Calibri" w:hAnsi="Arial" w:cs="Arial"/>
          <w:color w:val="000000"/>
          <w:sz w:val="18"/>
          <w:szCs w:val="18"/>
        </w:rPr>
        <w:t>, ter velja vse do izpolnitve vseh obveznosti iz pogodbe.</w:t>
      </w:r>
    </w:p>
    <w:p w14:paraId="2953C3DE" w14:textId="77777777" w:rsidR="00ED1920" w:rsidRPr="004B503D" w:rsidRDefault="00ED1920" w:rsidP="00ED1920">
      <w:pPr>
        <w:autoSpaceDE w:val="0"/>
        <w:autoSpaceDN w:val="0"/>
        <w:adjustRightInd w:val="0"/>
        <w:spacing w:after="0" w:line="240" w:lineRule="auto"/>
        <w:jc w:val="both"/>
        <w:rPr>
          <w:rFonts w:ascii="Arial" w:eastAsia="Calibri" w:hAnsi="Arial" w:cs="Arial"/>
          <w:b/>
          <w:bCs/>
          <w:color w:val="000000"/>
          <w:sz w:val="18"/>
          <w:szCs w:val="18"/>
          <w:u w:val="single"/>
        </w:rPr>
      </w:pPr>
    </w:p>
    <w:p w14:paraId="0D8DD2E0"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izvajalec ne bi pričel ali nadaljeval z izvedbo storitev po tej pogodbi iz razlogov, ki niso na strani naročnika ter da ne gre za opravičeno zamudo, je dolžan plačati kazen v višini 1</w:t>
      </w:r>
      <w:r>
        <w:rPr>
          <w:rFonts w:ascii="Arial" w:eastAsia="Calibri" w:hAnsi="Arial" w:cs="Arial"/>
          <w:color w:val="000000"/>
          <w:sz w:val="18"/>
          <w:szCs w:val="18"/>
        </w:rPr>
        <w:t xml:space="preserve"> </w:t>
      </w:r>
      <w:r w:rsidRPr="001433E4">
        <w:rPr>
          <w:rFonts w:ascii="Arial" w:eastAsia="Calibri" w:hAnsi="Arial" w:cs="Arial"/>
          <w:color w:val="000000"/>
          <w:sz w:val="18"/>
          <w:szCs w:val="18"/>
        </w:rPr>
        <w:t>% za vsak dan zamude, obračunano na enak način, kot izhaja iz cene pogodbe. Skupna kazen ne more preseči 10</w:t>
      </w:r>
      <w:r>
        <w:rPr>
          <w:rFonts w:ascii="Arial" w:eastAsia="Calibri" w:hAnsi="Arial" w:cs="Arial"/>
          <w:color w:val="000000"/>
          <w:sz w:val="18"/>
          <w:szCs w:val="18"/>
        </w:rPr>
        <w:t xml:space="preserve"> </w:t>
      </w:r>
      <w:r w:rsidRPr="001433E4">
        <w:rPr>
          <w:rFonts w:ascii="Arial" w:eastAsia="Calibri" w:hAnsi="Arial" w:cs="Arial"/>
          <w:color w:val="000000"/>
          <w:sz w:val="18"/>
          <w:szCs w:val="18"/>
        </w:rPr>
        <w:t>% skupne vrednosti iz pogodbe. Pogodbena kazen se neposredno obračuna pri plačilu računa.</w:t>
      </w:r>
    </w:p>
    <w:p w14:paraId="14DF89D5"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5EB77B88"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w:t>
      </w:r>
      <w:r>
        <w:rPr>
          <w:rFonts w:ascii="Arial" w:eastAsia="Calibri" w:hAnsi="Arial" w:cs="Arial"/>
          <w:color w:val="000000"/>
          <w:sz w:val="18"/>
          <w:szCs w:val="18"/>
        </w:rPr>
        <w:t>za dobro izvedbo</w:t>
      </w:r>
      <w:r w:rsidRPr="001433E4">
        <w:rPr>
          <w:rFonts w:ascii="Arial" w:eastAsia="Calibri" w:hAnsi="Arial" w:cs="Arial"/>
          <w:color w:val="000000"/>
          <w:sz w:val="18"/>
          <w:szCs w:val="18"/>
        </w:rPr>
        <w:t xml:space="preserve"> ter zahteva povrnitev dejanske škode.</w:t>
      </w:r>
    </w:p>
    <w:p w14:paraId="400AF15D"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7EDA5845"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197946F4"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5CA3CA18"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w:t>
      </w:r>
      <w:proofErr w:type="spellStart"/>
      <w:r w:rsidRPr="001433E4">
        <w:rPr>
          <w:rFonts w:ascii="Arial" w:eastAsia="Calibri" w:hAnsi="Arial" w:cs="Arial"/>
          <w:color w:val="000000"/>
          <w:sz w:val="18"/>
          <w:szCs w:val="18"/>
        </w:rPr>
        <w:t>neodpravljenih</w:t>
      </w:r>
      <w:proofErr w:type="spellEnd"/>
      <w:r w:rsidRPr="001433E4">
        <w:rPr>
          <w:rFonts w:ascii="Arial" w:eastAsia="Calibri" w:hAnsi="Arial" w:cs="Arial"/>
          <w:color w:val="000000"/>
          <w:sz w:val="18"/>
          <w:szCs w:val="18"/>
        </w:rPr>
        <w:t xml:space="preserve"> pomanjkljivosti lahko naročnik unovči tudi predložene finančne instrumente za dobro izvedbo pogodbenih obveznosti.</w:t>
      </w:r>
    </w:p>
    <w:p w14:paraId="128CD130" w14:textId="77777777" w:rsidR="00ED1920" w:rsidRPr="00756C0B"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3F41E971" w14:textId="77777777" w:rsidR="00ED1920" w:rsidRPr="00756C0B" w:rsidRDefault="00ED1920" w:rsidP="00ED1920">
      <w:pPr>
        <w:spacing w:before="225" w:after="225" w:line="240" w:lineRule="auto"/>
        <w:jc w:val="both"/>
      </w:pPr>
      <w:bookmarkStart w:id="12" w:name="_Hlk162421771"/>
      <w:r>
        <w:rPr>
          <w:rFonts w:ascii="Arial" w:hAnsi="Arial" w:cs="Arial"/>
          <w:b/>
          <w:bCs/>
          <w:color w:val="000000"/>
          <w:sz w:val="18"/>
          <w:szCs w:val="18"/>
        </w:rPr>
        <w:t>IX</w:t>
      </w:r>
      <w:r w:rsidRPr="00756C0B">
        <w:rPr>
          <w:rFonts w:ascii="Arial" w:hAnsi="Arial" w:cs="Arial"/>
          <w:b/>
          <w:bCs/>
          <w:color w:val="000000"/>
          <w:sz w:val="18"/>
          <w:szCs w:val="18"/>
        </w:rPr>
        <w:t>. SKRBNIKI POGODBE</w:t>
      </w:r>
    </w:p>
    <w:bookmarkEnd w:id="12"/>
    <w:p w14:paraId="5EA56712" w14:textId="77777777" w:rsidR="00ED1920" w:rsidRPr="00756C0B" w:rsidRDefault="00ED1920" w:rsidP="00ED1920">
      <w:pPr>
        <w:spacing w:after="0" w:line="240" w:lineRule="auto"/>
        <w:jc w:val="center"/>
      </w:pPr>
      <w:r w:rsidRPr="00756C0B">
        <w:rPr>
          <w:rFonts w:ascii="Arial" w:hAnsi="Arial" w:cs="Arial"/>
          <w:b/>
          <w:bCs/>
          <w:color w:val="000000"/>
          <w:sz w:val="18"/>
          <w:szCs w:val="18"/>
        </w:rPr>
        <w:t>1</w:t>
      </w:r>
      <w:r>
        <w:rPr>
          <w:rFonts w:ascii="Arial" w:hAnsi="Arial" w:cs="Arial"/>
          <w:b/>
          <w:bCs/>
          <w:color w:val="000000"/>
          <w:sz w:val="18"/>
          <w:szCs w:val="18"/>
        </w:rPr>
        <w:t>7</w:t>
      </w:r>
      <w:r w:rsidRPr="00756C0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D1920" w14:paraId="71D9151B" w14:textId="77777777" w:rsidTr="002D2F03">
        <w:tc>
          <w:tcPr>
            <w:tcW w:w="0" w:type="auto"/>
            <w:tcMar>
              <w:top w:w="0" w:type="auto"/>
              <w:bottom w:w="0" w:type="auto"/>
            </w:tcMar>
          </w:tcPr>
          <w:p w14:paraId="0A700146"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color w:val="000000"/>
                <w:sz w:val="18"/>
                <w:szCs w:val="18"/>
              </w:rPr>
              <w:t>Skrbnik pogodbe s strani naročnika Občina Gornja Radgona je ______________.</w:t>
            </w:r>
          </w:p>
          <w:p w14:paraId="05ED84D8"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color w:val="000000"/>
                <w:sz w:val="18"/>
                <w:szCs w:val="18"/>
              </w:rPr>
              <w:t>Predstavnik naročnika je pooblaščen, da zastopa naročnika v vseh vprašanjih, ki se nanašajo na izvedbo storitev, dogovorjenih s to pogodbo.</w:t>
            </w:r>
          </w:p>
          <w:p w14:paraId="040DFE9B"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color w:val="000000"/>
                <w:sz w:val="18"/>
                <w:szCs w:val="18"/>
              </w:rPr>
              <w:t>Pooblaščeni predstavnik izvajalca je _______________</w:t>
            </w:r>
          </w:p>
          <w:p w14:paraId="27ED3343"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Pooblaščeni predstavnik izvajalca je pooblaščen, da zastopa izvajalca v vseh vprašanjih, ki se nanašajo na izvajanje storitev po tej pogodbi.</w:t>
            </w:r>
          </w:p>
          <w:p w14:paraId="51D45899"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sz w:val="18"/>
                <w:szCs w:val="18"/>
              </w:rPr>
              <w:t>Kontaktna oseba, na katero se bo izvajalec lahko obrnil v zvezi z izvajanjem prevozov je:</w:t>
            </w:r>
          </w:p>
          <w:p w14:paraId="5A57B574" w14:textId="77777777" w:rsidR="00ED1920" w:rsidRPr="001F3284" w:rsidRDefault="00ED1920" w:rsidP="00ED1920">
            <w:pPr>
              <w:numPr>
                <w:ilvl w:val="1"/>
                <w:numId w:val="37"/>
              </w:numPr>
              <w:spacing w:line="360" w:lineRule="auto"/>
              <w:ind w:left="714" w:hanging="357"/>
              <w:jc w:val="both"/>
              <w:rPr>
                <w:rFonts w:ascii="Arial" w:hAnsi="Arial" w:cs="Arial"/>
                <w:sz w:val="18"/>
                <w:szCs w:val="18"/>
              </w:rPr>
            </w:pPr>
            <w:r w:rsidRPr="006D3CF6">
              <w:rPr>
                <w:rFonts w:ascii="Arial" w:hAnsi="Arial" w:cs="Arial"/>
                <w:sz w:val="18"/>
                <w:szCs w:val="18"/>
              </w:rPr>
              <w:t>za OŠ dr. Antona Trstenjaka Negova________________________________</w:t>
            </w:r>
            <w:r>
              <w:rPr>
                <w:rFonts w:ascii="Arial" w:hAnsi="Arial" w:cs="Arial"/>
                <w:sz w:val="18"/>
                <w:szCs w:val="18"/>
              </w:rPr>
              <w:t>.</w:t>
            </w:r>
          </w:p>
        </w:tc>
      </w:tr>
    </w:tbl>
    <w:p w14:paraId="46CEADBE" w14:textId="29C84D7B" w:rsidR="00ED1920" w:rsidRDefault="00ED1920" w:rsidP="00ED1920">
      <w:pPr>
        <w:spacing w:before="225" w:after="225" w:line="240" w:lineRule="auto"/>
        <w:jc w:val="both"/>
      </w:pPr>
      <w:r>
        <w:rPr>
          <w:rFonts w:ascii="Arial" w:hAnsi="Arial" w:cs="Arial"/>
          <w:b/>
          <w:bCs/>
          <w:color w:val="000000"/>
          <w:sz w:val="18"/>
          <w:szCs w:val="18"/>
        </w:rPr>
        <w:lastRenderedPageBreak/>
        <w:t>X. ZAVAROVANJE POSLA</w:t>
      </w:r>
    </w:p>
    <w:p w14:paraId="01EC25CC" w14:textId="77777777" w:rsidR="00ED1920" w:rsidRDefault="00ED1920" w:rsidP="00ED1920">
      <w:pPr>
        <w:spacing w:after="0" w:line="240" w:lineRule="auto"/>
        <w:jc w:val="center"/>
      </w:pPr>
      <w:bookmarkStart w:id="13" w:name="_Hlk166672051"/>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D1920" w14:paraId="6A45890B" w14:textId="77777777" w:rsidTr="002D2F03">
        <w:tc>
          <w:tcPr>
            <w:tcW w:w="0" w:type="auto"/>
            <w:tcMar>
              <w:top w:w="0" w:type="auto"/>
              <w:bottom w:w="0" w:type="auto"/>
            </w:tcMar>
          </w:tcPr>
          <w:bookmarkEnd w:id="13"/>
          <w:p w14:paraId="5B72B96E" w14:textId="77777777" w:rsidR="00ED1920" w:rsidRDefault="00ED1920" w:rsidP="002D2F03">
            <w:pPr>
              <w:spacing w:before="225" w:after="225"/>
              <w:jc w:val="both"/>
            </w:pPr>
            <w:r>
              <w:rPr>
                <w:rFonts w:ascii="Arial" w:hAnsi="Arial" w:cs="Arial"/>
                <w:color w:val="000000"/>
                <w:sz w:val="18"/>
                <w:szCs w:val="18"/>
              </w:rPr>
              <w:t>ZAVAROVANJE ZA DOBRO IZVEDBO</w:t>
            </w:r>
          </w:p>
          <w:p w14:paraId="5B40A540" w14:textId="77777777" w:rsidR="00ED1920" w:rsidRDefault="00ED1920" w:rsidP="002D2F03">
            <w:pPr>
              <w:spacing w:before="225" w:after="225"/>
              <w:jc w:val="both"/>
            </w:pPr>
            <w:r>
              <w:rPr>
                <w:rFonts w:ascii="Arial" w:hAnsi="Arial" w:cs="Arial"/>
                <w:color w:val="000000"/>
                <w:sz w:val="18"/>
                <w:szCs w:val="18"/>
              </w:rPr>
              <w:t>Instrument zavarovanja: _____________</w:t>
            </w:r>
          </w:p>
          <w:p w14:paraId="5A10757F" w14:textId="77777777" w:rsidR="00ED1920" w:rsidRDefault="00ED1920" w:rsidP="002D2F03">
            <w:pPr>
              <w:spacing w:before="225" w:after="225"/>
              <w:jc w:val="both"/>
            </w:pPr>
            <w:r>
              <w:rPr>
                <w:rFonts w:ascii="Arial" w:hAnsi="Arial" w:cs="Arial"/>
                <w:color w:val="000000"/>
                <w:sz w:val="18"/>
                <w:szCs w:val="18"/>
              </w:rPr>
              <w:t>Višina zavarovanja: _____________</w:t>
            </w:r>
          </w:p>
          <w:p w14:paraId="44785C88" w14:textId="77777777" w:rsidR="00ED1920" w:rsidRDefault="00ED1920" w:rsidP="002D2F03">
            <w:pPr>
              <w:spacing w:before="225" w:after="225"/>
              <w:jc w:val="both"/>
            </w:pPr>
            <w:r>
              <w:rPr>
                <w:rFonts w:ascii="Arial" w:hAnsi="Arial" w:cs="Arial"/>
                <w:color w:val="000000"/>
                <w:sz w:val="18"/>
                <w:szCs w:val="18"/>
              </w:rPr>
              <w:t>Čas veljavnosti: _____________</w:t>
            </w:r>
          </w:p>
          <w:p w14:paraId="5882AD9D" w14:textId="77777777" w:rsidR="00ED1920" w:rsidRDefault="00ED1920" w:rsidP="002D2F0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84B4291" w14:textId="77777777" w:rsidR="00ED1920" w:rsidRPr="006D3CF6"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8A75912" w14:textId="77777777" w:rsidR="00ED1920" w:rsidRDefault="00ED1920" w:rsidP="00ED192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D1920" w14:paraId="6E175A86" w14:textId="77777777" w:rsidTr="002D2F03">
        <w:tc>
          <w:tcPr>
            <w:tcW w:w="0" w:type="auto"/>
            <w:tcMar>
              <w:top w:w="0" w:type="auto"/>
              <w:bottom w:w="0" w:type="auto"/>
            </w:tcMar>
          </w:tcPr>
          <w:p w14:paraId="1710B480" w14:textId="77777777" w:rsidR="00ED1920" w:rsidRPr="007333AC" w:rsidRDefault="00ED1920" w:rsidP="002D2F03">
            <w:pPr>
              <w:spacing w:before="225" w:after="225"/>
              <w:jc w:val="both"/>
            </w:pPr>
            <w:r w:rsidRPr="007333AC">
              <w:rPr>
                <w:rFonts w:ascii="Arial" w:hAnsi="Arial" w:cs="Arial"/>
                <w:color w:val="000000"/>
                <w:sz w:val="18"/>
                <w:szCs w:val="18"/>
              </w:rPr>
              <w:t>ZAVAROVANJE ODGOVORNOSTI</w:t>
            </w:r>
          </w:p>
          <w:p w14:paraId="76E94560" w14:textId="77777777" w:rsidR="00ED1920" w:rsidRPr="006D3CF6" w:rsidRDefault="00ED1920" w:rsidP="002D2F03">
            <w:pPr>
              <w:spacing w:before="225" w:after="225"/>
              <w:jc w:val="both"/>
              <w:rPr>
                <w:rFonts w:ascii="Arial" w:hAnsi="Arial" w:cs="Arial"/>
                <w:color w:val="000000"/>
                <w:sz w:val="18"/>
                <w:szCs w:val="18"/>
              </w:rPr>
            </w:pPr>
            <w:r w:rsidRPr="007333AC">
              <w:rPr>
                <w:rFonts w:ascii="Arial" w:hAnsi="Arial" w:cs="Arial"/>
                <w:color w:val="000000"/>
                <w:sz w:val="18"/>
                <w:szCs w:val="18"/>
              </w:rPr>
              <w:t>Izvajalec mora imeti zavarovano odgovornost  proti tretji osebi in zavarovanje za materialno škodo, ki se nanašata na opravljanje storitev prevoza v cestnem prometu</w:t>
            </w:r>
            <w:r>
              <w:rPr>
                <w:rFonts w:ascii="Arial" w:hAnsi="Arial" w:cs="Arial"/>
                <w:color w:val="000000"/>
                <w:sz w:val="18"/>
                <w:szCs w:val="18"/>
              </w:rPr>
              <w:t>, ves čas veljavnosti pogodbe.</w:t>
            </w:r>
          </w:p>
        </w:tc>
      </w:tr>
    </w:tbl>
    <w:p w14:paraId="10F8C131" w14:textId="77777777" w:rsidR="00ED1920" w:rsidRDefault="00ED1920" w:rsidP="00ED1920">
      <w:pPr>
        <w:spacing w:before="225" w:after="225" w:line="240" w:lineRule="auto"/>
        <w:jc w:val="both"/>
      </w:pPr>
      <w:r>
        <w:rPr>
          <w:rFonts w:ascii="Arial" w:hAnsi="Arial" w:cs="Arial"/>
          <w:b/>
          <w:bCs/>
          <w:color w:val="000000"/>
          <w:sz w:val="18"/>
          <w:szCs w:val="18"/>
        </w:rPr>
        <w:t>XI. ODSTOP OD POGODBE</w:t>
      </w:r>
    </w:p>
    <w:p w14:paraId="321827AE" w14:textId="77777777" w:rsidR="00ED1920" w:rsidRDefault="00ED1920" w:rsidP="00ED192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ED1920" w14:paraId="69E2F012" w14:textId="77777777" w:rsidTr="002D2F03">
        <w:tc>
          <w:tcPr>
            <w:tcW w:w="0" w:type="auto"/>
            <w:tcMar>
              <w:top w:w="0" w:type="auto"/>
              <w:bottom w:w="0" w:type="auto"/>
            </w:tcMar>
          </w:tcPr>
          <w:p w14:paraId="63B6FE7F"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Pogodbeni stranki soglašata, da lahko naročnik takoj odstopi od pogodbe brez odpovednega roka, če izvajalec:</w:t>
            </w:r>
          </w:p>
          <w:p w14:paraId="7E4E487E"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preneha s poslovanjem ali je zoper izvajalca uveden stečajni postopek,</w:t>
            </w:r>
          </w:p>
          <w:p w14:paraId="1C3FFB5E"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izgubi licenco za prevoz potnikov v cestnem prometu,</w:t>
            </w:r>
          </w:p>
          <w:p w14:paraId="5D9B06B6"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prevozov otrok ne zagotavlja s tehnično brezhibnimi vozili, opremljenimi v skladu z veljavnimi predpisi</w:t>
            </w:r>
            <w:r>
              <w:rPr>
                <w:rFonts w:ascii="Arial" w:hAnsi="Arial" w:cs="Arial"/>
                <w:color w:val="000000"/>
                <w:sz w:val="18"/>
                <w:szCs w:val="18"/>
              </w:rPr>
              <w:t>,</w:t>
            </w:r>
          </w:p>
          <w:p w14:paraId="1F5D4B7C"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rednih prevozov otrok na relacijah in ob času, ki je določen s pogodbo ali glede na dogovor z naročnikom,</w:t>
            </w:r>
          </w:p>
          <w:p w14:paraId="5925A5F1"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zagotovi voznikov za prevoze, ki izpolnjujejo pogoje za prevoz potnikov v cestnem prometu in skupin otrok v cestnem prometu v skladu z veljavnimi predpisi in zahtevami naročnika,</w:t>
            </w:r>
          </w:p>
          <w:p w14:paraId="145BFCD9"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storitve v skladu z dano ponudbo na podlagi katere je bil izbran in zahtev naročnika po javnem naročilu iz 1. člena pogodbe.</w:t>
            </w:r>
          </w:p>
          <w:p w14:paraId="27FFD2B2"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1C42C38B"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Izvajalec mora v primeru odstopa od pogodbe, v kolikor bo to naročnik zahteval, zagotavljati opravljanje storitev, ki so predmet te pogodbe, najmanj do uvedbe novega/drugega izvajalca, ki bo pravnomočno izbran z ustreznim postopkom oddaje javnega naročila.</w:t>
            </w:r>
          </w:p>
          <w:p w14:paraId="48546CE9" w14:textId="77777777" w:rsidR="00ED1920" w:rsidRPr="00A84FD5"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Naročnik ima v primeru odstopa od pogodbe iz zgoraj navedenih razlogov, pravico unovčiti finančno zavarovanje za dobro izvedbo pogodbenih obveznosti in zahtevati povrnitev nastale škode (tudi stroškov postopka izbire novega izvajalca).</w:t>
            </w:r>
          </w:p>
        </w:tc>
      </w:tr>
    </w:tbl>
    <w:p w14:paraId="250262A7" w14:textId="77777777" w:rsidR="004D6DEE" w:rsidRDefault="004D6DEE" w:rsidP="00ED1920">
      <w:pPr>
        <w:spacing w:before="225" w:after="225" w:line="240" w:lineRule="auto"/>
        <w:jc w:val="both"/>
        <w:rPr>
          <w:rFonts w:ascii="Arial" w:hAnsi="Arial" w:cs="Arial"/>
          <w:b/>
          <w:bCs/>
          <w:color w:val="000000"/>
          <w:sz w:val="18"/>
          <w:szCs w:val="18"/>
        </w:rPr>
      </w:pPr>
    </w:p>
    <w:p w14:paraId="046A5547" w14:textId="77777777" w:rsidR="004D6DEE" w:rsidRDefault="004D6DEE" w:rsidP="00ED1920">
      <w:pPr>
        <w:spacing w:before="225" w:after="225" w:line="240" w:lineRule="auto"/>
        <w:jc w:val="both"/>
        <w:rPr>
          <w:rFonts w:ascii="Arial" w:hAnsi="Arial" w:cs="Arial"/>
          <w:b/>
          <w:bCs/>
          <w:color w:val="000000"/>
          <w:sz w:val="18"/>
          <w:szCs w:val="18"/>
        </w:rPr>
      </w:pPr>
    </w:p>
    <w:p w14:paraId="4220E30B" w14:textId="678F6D8B" w:rsidR="00ED1920" w:rsidRDefault="00ED1920" w:rsidP="00ED1920">
      <w:pPr>
        <w:spacing w:before="225" w:after="225" w:line="240" w:lineRule="auto"/>
        <w:jc w:val="both"/>
      </w:pPr>
      <w:r>
        <w:rPr>
          <w:rFonts w:ascii="Arial" w:hAnsi="Arial" w:cs="Arial"/>
          <w:b/>
          <w:bCs/>
          <w:color w:val="000000"/>
          <w:sz w:val="18"/>
          <w:szCs w:val="18"/>
        </w:rPr>
        <w:lastRenderedPageBreak/>
        <w:t>XII. SOCIALNA KLAVZULA IN RAZVEZNI POGOJ</w:t>
      </w:r>
    </w:p>
    <w:p w14:paraId="02B2E42F" w14:textId="77777777" w:rsidR="00ED1920" w:rsidRDefault="00ED1920" w:rsidP="00ED1920">
      <w:pPr>
        <w:spacing w:after="0" w:line="240" w:lineRule="auto"/>
        <w:jc w:val="center"/>
      </w:pPr>
      <w:bookmarkStart w:id="14" w:name="_Hlk166672465"/>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ED1920" w14:paraId="3C80EAD4" w14:textId="77777777" w:rsidTr="002D2F03">
        <w:tc>
          <w:tcPr>
            <w:tcW w:w="0" w:type="auto"/>
            <w:tcMar>
              <w:top w:w="0" w:type="auto"/>
              <w:bottom w:w="0" w:type="auto"/>
            </w:tcMar>
          </w:tcPr>
          <w:bookmarkEnd w:id="14"/>
          <w:p w14:paraId="23E8819E" w14:textId="77777777" w:rsidR="00ED1920" w:rsidRDefault="00ED1920" w:rsidP="002D2F0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C15A20" w14:textId="77777777" w:rsidR="00ED1920" w:rsidRDefault="00ED1920" w:rsidP="002D2F03">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9AB524A" w14:textId="77777777" w:rsidR="00ED1920" w:rsidRDefault="00ED1920" w:rsidP="002D2F0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8BD89ED" w14:textId="77777777" w:rsidR="00ED1920" w:rsidRDefault="00ED1920" w:rsidP="00ED1920">
      <w:pPr>
        <w:spacing w:before="225" w:after="225" w:line="240" w:lineRule="auto"/>
        <w:jc w:val="both"/>
      </w:pPr>
      <w:r>
        <w:rPr>
          <w:rFonts w:ascii="Arial" w:hAnsi="Arial" w:cs="Arial"/>
          <w:b/>
          <w:bCs/>
          <w:color w:val="000000"/>
          <w:sz w:val="18"/>
          <w:szCs w:val="18"/>
        </w:rPr>
        <w:t>XIII. POSLOVNA SKRIVNOST</w:t>
      </w:r>
    </w:p>
    <w:p w14:paraId="5A612ACE" w14:textId="77777777" w:rsidR="00ED1920" w:rsidRDefault="00ED1920" w:rsidP="00ED192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D1920" w14:paraId="0CA8BA75" w14:textId="77777777" w:rsidTr="002D2F03">
        <w:tc>
          <w:tcPr>
            <w:tcW w:w="0" w:type="auto"/>
            <w:tcMar>
              <w:top w:w="0" w:type="auto"/>
              <w:bottom w:w="0" w:type="auto"/>
            </w:tcMar>
          </w:tcPr>
          <w:p w14:paraId="5CB3F547"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in naročnik se strinjata, da se podatki in dokumentacija, ki se nanaša na to pogodbo in njeno izvajanje štejejo za poslovno skrivnost, razen podatkov, ki v skladu z veljavnimi predpisi veljajo za javne.</w:t>
            </w:r>
          </w:p>
          <w:p w14:paraId="7ED599D4"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37B4F94"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je dolžan varovati tudi osebne podatke šolskih otrok, s katerimi bo seznanjen v času  izvajanja te pogodbe in jih varovati in hraniti v skladu z zakonom.</w:t>
            </w:r>
          </w:p>
        </w:tc>
      </w:tr>
    </w:tbl>
    <w:p w14:paraId="4005DE3D" w14:textId="77777777" w:rsidR="00ED1920" w:rsidRDefault="00ED1920" w:rsidP="00ED1920">
      <w:pPr>
        <w:spacing w:before="225" w:after="225" w:line="240" w:lineRule="auto"/>
        <w:jc w:val="both"/>
      </w:pPr>
      <w:r>
        <w:rPr>
          <w:rFonts w:ascii="Arial" w:hAnsi="Arial" w:cs="Arial"/>
          <w:b/>
          <w:bCs/>
          <w:color w:val="000000"/>
          <w:sz w:val="18"/>
          <w:szCs w:val="18"/>
        </w:rPr>
        <w:t>XIV. REVIZIJSKA SLED</w:t>
      </w:r>
    </w:p>
    <w:p w14:paraId="3C2BABCB" w14:textId="77777777" w:rsidR="00ED1920" w:rsidRDefault="00ED1920" w:rsidP="00ED192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ED1920" w14:paraId="2756D668" w14:textId="77777777" w:rsidTr="002D2F03">
        <w:tc>
          <w:tcPr>
            <w:tcW w:w="0" w:type="auto"/>
            <w:tcMar>
              <w:top w:w="0" w:type="auto"/>
              <w:bottom w:w="0" w:type="auto"/>
            </w:tcMar>
          </w:tcPr>
          <w:p w14:paraId="726A5838" w14:textId="77777777" w:rsidR="00ED1920" w:rsidRDefault="00ED1920" w:rsidP="002D2F0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4C75580" w14:textId="77777777" w:rsidR="00ED1920" w:rsidRDefault="00ED1920" w:rsidP="002D2F0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E2804C4" w14:textId="77777777" w:rsidR="00ED1920" w:rsidRDefault="00ED1920" w:rsidP="002D2F03">
            <w:pPr>
              <w:spacing w:before="225" w:after="225"/>
              <w:jc w:val="both"/>
            </w:pPr>
            <w:r>
              <w:rPr>
                <w:rFonts w:ascii="Arial" w:hAnsi="Arial" w:cs="Arial"/>
                <w:color w:val="000000"/>
                <w:sz w:val="18"/>
                <w:szCs w:val="18"/>
              </w:rPr>
              <w:lastRenderedPageBreak/>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04B9106" w14:textId="77777777" w:rsidR="00ED1920" w:rsidRDefault="00ED1920" w:rsidP="002D2F0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E074109" w14:textId="77777777" w:rsidR="00ED1920" w:rsidRPr="00A84FD5"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CA95213" w14:textId="1C772237" w:rsidR="00ED1920" w:rsidRDefault="00ED1920" w:rsidP="00ED1920">
      <w:pPr>
        <w:spacing w:before="225" w:after="225" w:line="240" w:lineRule="auto"/>
        <w:jc w:val="both"/>
      </w:pPr>
      <w:r>
        <w:rPr>
          <w:rFonts w:ascii="Arial" w:hAnsi="Arial" w:cs="Arial"/>
          <w:b/>
          <w:bCs/>
          <w:color w:val="000000"/>
          <w:sz w:val="18"/>
          <w:szCs w:val="18"/>
        </w:rPr>
        <w:lastRenderedPageBreak/>
        <w:t>XV. PROTIKORUPCIJSKA KLAVZULA</w:t>
      </w:r>
    </w:p>
    <w:p w14:paraId="06BE9BB1" w14:textId="77777777" w:rsidR="00ED1920" w:rsidRDefault="00ED1920" w:rsidP="00ED192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ED1920" w14:paraId="19A519CB" w14:textId="77777777" w:rsidTr="002D2F03">
        <w:tc>
          <w:tcPr>
            <w:tcW w:w="0" w:type="auto"/>
            <w:tcMar>
              <w:top w:w="0" w:type="auto"/>
              <w:bottom w:w="0" w:type="auto"/>
            </w:tcMar>
          </w:tcPr>
          <w:p w14:paraId="59678148" w14:textId="77777777" w:rsidR="00ED1920" w:rsidRDefault="00ED1920" w:rsidP="002D2F0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ED1920" w14:paraId="4F3E007B" w14:textId="77777777" w:rsidTr="002D2F03">
              <w:tc>
                <w:tcPr>
                  <w:tcW w:w="0" w:type="auto"/>
                  <w:tcMar>
                    <w:top w:w="0" w:type="auto"/>
                    <w:bottom w:w="0" w:type="auto"/>
                  </w:tcMar>
                </w:tcPr>
                <w:p w14:paraId="72D798E5"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54117F0D"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E440B49"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371C922"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8A55470" w14:textId="77777777" w:rsidR="00ED1920" w:rsidRDefault="00ED1920" w:rsidP="002D2F03">
            <w:pPr>
              <w:spacing w:before="225" w:after="225"/>
              <w:jc w:val="both"/>
            </w:pPr>
            <w:r>
              <w:rPr>
                <w:rFonts w:ascii="Arial" w:hAnsi="Arial" w:cs="Arial"/>
                <w:color w:val="000000"/>
                <w:sz w:val="18"/>
                <w:szCs w:val="18"/>
              </w:rPr>
              <w:t>je pogodba nična.</w:t>
            </w:r>
          </w:p>
        </w:tc>
      </w:tr>
    </w:tbl>
    <w:p w14:paraId="6DDB30B3" w14:textId="77777777" w:rsidR="00ED1920" w:rsidRDefault="00ED1920" w:rsidP="00ED1920">
      <w:pPr>
        <w:spacing w:before="225" w:after="225" w:line="240" w:lineRule="auto"/>
        <w:jc w:val="both"/>
      </w:pPr>
      <w:r>
        <w:rPr>
          <w:rFonts w:ascii="Arial" w:hAnsi="Arial" w:cs="Arial"/>
          <w:b/>
          <w:bCs/>
          <w:color w:val="000000"/>
          <w:sz w:val="18"/>
          <w:szCs w:val="18"/>
        </w:rPr>
        <w:t>XVI. OMEJITEV POSLOVANJA</w:t>
      </w:r>
    </w:p>
    <w:p w14:paraId="0CE82676" w14:textId="77777777" w:rsidR="00ED1920" w:rsidRDefault="00ED1920" w:rsidP="00ED192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ED1920" w14:paraId="400E909A" w14:textId="77777777" w:rsidTr="002D2F03">
        <w:tc>
          <w:tcPr>
            <w:tcW w:w="0" w:type="auto"/>
            <w:tcMar>
              <w:top w:w="0" w:type="auto"/>
              <w:bottom w:w="0" w:type="auto"/>
            </w:tcMar>
          </w:tcPr>
          <w:p w14:paraId="411831D7" w14:textId="77777777" w:rsidR="00ED1920" w:rsidRPr="001F0885" w:rsidRDefault="00ED1920" w:rsidP="002D2F03">
            <w:pPr>
              <w:spacing w:before="225" w:after="225"/>
              <w:jc w:val="both"/>
              <w:rPr>
                <w:rFonts w:ascii="Arial" w:hAnsi="Arial" w:cs="Arial"/>
                <w:color w:val="000000"/>
                <w:sz w:val="18"/>
                <w:szCs w:val="18"/>
              </w:rPr>
            </w:pPr>
            <w:r w:rsidRPr="001F0885">
              <w:rPr>
                <w:rFonts w:ascii="Arial" w:hAnsi="Arial" w:cs="Arial"/>
                <w:color w:val="000000"/>
                <w:sz w:val="18"/>
                <w:szCs w:val="18"/>
              </w:rPr>
              <w:t>Izvajalec s podpisom te pogodbe izjavlja, da ni povezan s funkcionarjem in po njegovem vedenju ni povezan z družinskim članom funkcionarja na način, določen v prvem odstavku 35. člena Zakona o integriteti in preprečevanju korupcije (</w:t>
            </w:r>
            <w:proofErr w:type="spellStart"/>
            <w:r w:rsidRPr="001F0885">
              <w:rPr>
                <w:rFonts w:ascii="Arial" w:hAnsi="Arial" w:cs="Arial"/>
                <w:color w:val="000000"/>
                <w:sz w:val="18"/>
                <w:szCs w:val="18"/>
              </w:rPr>
              <w:t>Ur.l</w:t>
            </w:r>
            <w:proofErr w:type="spellEnd"/>
            <w:r w:rsidRPr="001F0885">
              <w:rPr>
                <w:rFonts w:ascii="Arial" w:hAnsi="Arial" w:cs="Arial"/>
                <w:color w:val="000000"/>
                <w:sz w:val="18"/>
                <w:szCs w:val="18"/>
              </w:rPr>
              <w:t xml:space="preserve">. RS, št. 69/11 – UPB, 158/20, 3/22 – </w:t>
            </w:r>
            <w:proofErr w:type="spellStart"/>
            <w:r w:rsidRPr="001F0885">
              <w:rPr>
                <w:rFonts w:ascii="Arial" w:hAnsi="Arial" w:cs="Arial"/>
                <w:color w:val="000000"/>
                <w:sz w:val="18"/>
                <w:szCs w:val="18"/>
              </w:rPr>
              <w:t>Zdeb</w:t>
            </w:r>
            <w:proofErr w:type="spellEnd"/>
            <w:r w:rsidRPr="001F0885">
              <w:rPr>
                <w:rFonts w:ascii="Arial" w:hAnsi="Arial" w:cs="Arial"/>
                <w:color w:val="000000"/>
                <w:sz w:val="18"/>
                <w:szCs w:val="18"/>
              </w:rPr>
              <w:t xml:space="preserve"> in 16/23 – </w:t>
            </w:r>
            <w:proofErr w:type="spellStart"/>
            <w:r w:rsidRPr="001F0885">
              <w:rPr>
                <w:rFonts w:ascii="Arial" w:hAnsi="Arial" w:cs="Arial"/>
                <w:color w:val="000000"/>
                <w:sz w:val="18"/>
                <w:szCs w:val="18"/>
              </w:rPr>
              <w:t>ZZPri</w:t>
            </w:r>
            <w:proofErr w:type="spellEnd"/>
            <w:r w:rsidRPr="001F0885">
              <w:rPr>
                <w:rFonts w:ascii="Arial" w:hAnsi="Arial" w:cs="Arial"/>
                <w:color w:val="000000"/>
                <w:sz w:val="18"/>
                <w:szCs w:val="18"/>
              </w:rPr>
              <w:t>).</w:t>
            </w:r>
          </w:p>
          <w:p w14:paraId="583CEF0E" w14:textId="77777777" w:rsidR="00ED1920" w:rsidRDefault="00ED1920" w:rsidP="002D2F03">
            <w:pPr>
              <w:spacing w:before="225" w:after="225"/>
              <w:jc w:val="both"/>
              <w:rPr>
                <w:rFonts w:ascii="Arial" w:hAnsi="Arial" w:cs="Arial"/>
                <w:sz w:val="18"/>
                <w:szCs w:val="18"/>
              </w:rPr>
            </w:pPr>
            <w:r w:rsidRPr="001F0885">
              <w:rPr>
                <w:rFonts w:ascii="Arial" w:hAnsi="Arial" w:cs="Arial"/>
                <w:sz w:val="18"/>
                <w:szCs w:val="18"/>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34ABBFC8" w14:textId="77777777" w:rsidR="00ED1920" w:rsidRDefault="00ED1920" w:rsidP="00ED1920">
            <w:pPr>
              <w:pStyle w:val="Odstavekseznama"/>
              <w:numPr>
                <w:ilvl w:val="0"/>
                <w:numId w:val="36"/>
              </w:numPr>
              <w:spacing w:before="225" w:after="225"/>
              <w:jc w:val="both"/>
              <w:rPr>
                <w:rFonts w:ascii="Arial" w:hAnsi="Arial" w:cs="Arial"/>
                <w:sz w:val="18"/>
                <w:szCs w:val="18"/>
              </w:rPr>
            </w:pPr>
            <w:r>
              <w:rPr>
                <w:rFonts w:ascii="Arial" w:hAnsi="Arial" w:cs="Arial"/>
                <w:sz w:val="18"/>
                <w:szCs w:val="18"/>
              </w:rPr>
              <w:t>udeležen kot poslovodja, član poslovodstva ali zakoniti zastopnik ali</w:t>
            </w:r>
          </w:p>
          <w:p w14:paraId="3BE93160" w14:textId="77777777" w:rsidR="00ED1920" w:rsidRDefault="00ED1920" w:rsidP="00ED1920">
            <w:pPr>
              <w:pStyle w:val="Odstavekseznama"/>
              <w:numPr>
                <w:ilvl w:val="0"/>
                <w:numId w:val="36"/>
              </w:numPr>
              <w:spacing w:before="225" w:after="225"/>
              <w:jc w:val="both"/>
              <w:rPr>
                <w:rFonts w:ascii="Arial" w:hAnsi="Arial" w:cs="Arial"/>
                <w:sz w:val="18"/>
                <w:szCs w:val="18"/>
              </w:rPr>
            </w:pPr>
            <w:r>
              <w:rPr>
                <w:rFonts w:ascii="Arial" w:hAnsi="Arial" w:cs="Arial"/>
                <w:sz w:val="18"/>
                <w:szCs w:val="18"/>
              </w:rPr>
              <w:t>neposredno ali prek drugih pravnih oseb v več kot pet odstotnem deležu udeležen pri ustanoviteljskih pravicah, upravljanju ali kapitalu.</w:t>
            </w:r>
          </w:p>
          <w:p w14:paraId="7C1801EB" w14:textId="77777777" w:rsidR="00ED1920" w:rsidRPr="001F0885" w:rsidRDefault="00ED1920" w:rsidP="002D2F03">
            <w:pPr>
              <w:spacing w:before="225" w:after="225"/>
              <w:jc w:val="both"/>
              <w:rPr>
                <w:rFonts w:ascii="Arial" w:hAnsi="Arial" w:cs="Arial"/>
                <w:sz w:val="18"/>
                <w:szCs w:val="18"/>
              </w:rPr>
            </w:pPr>
            <w:r>
              <w:rPr>
                <w:rFonts w:ascii="Arial" w:hAnsi="Arial" w:cs="Arial"/>
                <w:sz w:val="18"/>
                <w:szCs w:val="18"/>
              </w:rPr>
              <w:t>Skladno s 34.a členom Zakona o lokalni samoupravi (</w:t>
            </w:r>
            <w:proofErr w:type="spellStart"/>
            <w:r>
              <w:rPr>
                <w:rFonts w:ascii="Arial" w:hAnsi="Arial" w:cs="Arial"/>
                <w:sz w:val="18"/>
                <w:szCs w:val="18"/>
              </w:rPr>
              <w:t>Ur.l</w:t>
            </w:r>
            <w:proofErr w:type="spellEnd"/>
            <w:r>
              <w:rPr>
                <w:rFonts w:ascii="Arial" w:hAnsi="Arial" w:cs="Arial"/>
                <w:sz w:val="18"/>
                <w:szCs w:val="18"/>
              </w:rPr>
              <w:t>. RS, št. 94/07 – UPB, 76/08, 79/09, 51/10, 40/12 – ZUJF, 14/15 – ZUUJFO, 11/18 – ZSPDSLS-1, 30/18, 61/20 – ZIUZEOP-A in 80/20 – ZIUOOPE) so občinski funkcionarji člani občinskega sveta, župan in podžupan občine.</w:t>
            </w:r>
          </w:p>
        </w:tc>
      </w:tr>
    </w:tbl>
    <w:p w14:paraId="1D04EC2B" w14:textId="77777777" w:rsidR="00FF1937" w:rsidRDefault="00FF1937" w:rsidP="00ED1920">
      <w:pPr>
        <w:spacing w:before="225" w:after="225" w:line="240" w:lineRule="auto"/>
        <w:jc w:val="both"/>
        <w:rPr>
          <w:rFonts w:ascii="Arial" w:hAnsi="Arial" w:cs="Arial"/>
          <w:b/>
          <w:bCs/>
          <w:color w:val="000000"/>
          <w:sz w:val="18"/>
          <w:szCs w:val="18"/>
        </w:rPr>
      </w:pPr>
    </w:p>
    <w:p w14:paraId="4AB889EE" w14:textId="77777777" w:rsidR="00FF1937" w:rsidRDefault="00FF1937" w:rsidP="00ED1920">
      <w:pPr>
        <w:spacing w:before="225" w:after="225" w:line="240" w:lineRule="auto"/>
        <w:jc w:val="both"/>
        <w:rPr>
          <w:rFonts w:ascii="Arial" w:hAnsi="Arial" w:cs="Arial"/>
          <w:b/>
          <w:bCs/>
          <w:color w:val="000000"/>
          <w:sz w:val="18"/>
          <w:szCs w:val="18"/>
        </w:rPr>
      </w:pPr>
    </w:p>
    <w:p w14:paraId="4FAEF141" w14:textId="77777777" w:rsidR="00FF1937" w:rsidRDefault="00FF1937" w:rsidP="00ED1920">
      <w:pPr>
        <w:spacing w:before="225" w:after="225" w:line="240" w:lineRule="auto"/>
        <w:jc w:val="both"/>
        <w:rPr>
          <w:rFonts w:ascii="Arial" w:hAnsi="Arial" w:cs="Arial"/>
          <w:b/>
          <w:bCs/>
          <w:color w:val="000000"/>
          <w:sz w:val="18"/>
          <w:szCs w:val="18"/>
        </w:rPr>
      </w:pPr>
    </w:p>
    <w:p w14:paraId="09CE4415" w14:textId="24905238" w:rsidR="00ED1920" w:rsidRDefault="00ED1920" w:rsidP="00ED1920">
      <w:pPr>
        <w:spacing w:before="225" w:after="225" w:line="240" w:lineRule="auto"/>
        <w:jc w:val="both"/>
      </w:pPr>
      <w:r>
        <w:rPr>
          <w:rFonts w:ascii="Arial" w:hAnsi="Arial" w:cs="Arial"/>
          <w:b/>
          <w:bCs/>
          <w:color w:val="000000"/>
          <w:sz w:val="18"/>
          <w:szCs w:val="18"/>
        </w:rPr>
        <w:lastRenderedPageBreak/>
        <w:t>XVII. REŠEVANJE SPOROV</w:t>
      </w:r>
    </w:p>
    <w:p w14:paraId="49168ED4" w14:textId="77777777" w:rsidR="00ED1920" w:rsidRDefault="00ED1920" w:rsidP="00ED192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ED1920" w14:paraId="152EC990" w14:textId="77777777" w:rsidTr="002D2F03">
        <w:tc>
          <w:tcPr>
            <w:tcW w:w="0" w:type="auto"/>
            <w:tcMar>
              <w:top w:w="0" w:type="auto"/>
              <w:bottom w:w="0" w:type="auto"/>
            </w:tcMar>
          </w:tcPr>
          <w:p w14:paraId="01723383" w14:textId="77777777" w:rsidR="00ED1920" w:rsidRDefault="00ED1920" w:rsidP="002D2F0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EF749CB" w14:textId="77777777" w:rsidR="00ED1920" w:rsidRDefault="00ED1920" w:rsidP="00ED192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XVIII. KONČNE DOLOČBE</w:t>
      </w:r>
    </w:p>
    <w:p w14:paraId="2FD6C3BB" w14:textId="77777777" w:rsidR="00ED1920" w:rsidRDefault="00ED1920" w:rsidP="00ED1920">
      <w:pPr>
        <w:spacing w:after="0" w:line="240" w:lineRule="auto"/>
        <w:jc w:val="center"/>
      </w:pPr>
      <w:bookmarkStart w:id="15" w:name="_Hlk166673302"/>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ED1920" w14:paraId="7CB4D10E" w14:textId="77777777" w:rsidTr="002D2F03">
        <w:tc>
          <w:tcPr>
            <w:tcW w:w="0" w:type="auto"/>
            <w:tcMar>
              <w:top w:w="0" w:type="auto"/>
              <w:bottom w:w="0" w:type="auto"/>
            </w:tcMar>
          </w:tcPr>
          <w:bookmarkEnd w:id="15"/>
          <w:p w14:paraId="5D1FA9F5" w14:textId="77777777" w:rsidR="00ED1920" w:rsidRDefault="00ED1920" w:rsidP="002D2F03">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14:paraId="22C811B8" w14:textId="77777777" w:rsidR="00ED1920" w:rsidRDefault="00ED1920" w:rsidP="002D2F03">
            <w:pPr>
              <w:spacing w:before="225" w:after="225"/>
              <w:jc w:val="both"/>
            </w:pPr>
            <w:r>
              <w:rPr>
                <w:rFonts w:ascii="Arial" w:hAnsi="Arial" w:cs="Arial"/>
                <w:color w:val="000000"/>
                <w:sz w:val="18"/>
                <w:szCs w:val="18"/>
              </w:rPr>
              <w:t>Pogodba se lahko spremeni ali dopolni s pisnim dodatkom, ki ga sprejmeta in podpišeta obe stranki.</w:t>
            </w:r>
          </w:p>
          <w:p w14:paraId="705C8107" w14:textId="77777777" w:rsidR="00ED1920" w:rsidRDefault="00ED1920" w:rsidP="002D2F03">
            <w:pPr>
              <w:spacing w:before="225" w:after="225"/>
              <w:jc w:val="both"/>
            </w:pPr>
            <w:r>
              <w:rPr>
                <w:rFonts w:ascii="Arial" w:hAnsi="Arial" w:cs="Arial"/>
                <w:color w:val="000000"/>
                <w:sz w:val="18"/>
                <w:szCs w:val="18"/>
              </w:rPr>
              <w:t>Za razmerja, ki jih predmetna pogodba ne ureja, veljajo določbe zakona, ki ureja obligacijska razmerja.</w:t>
            </w:r>
          </w:p>
          <w:p w14:paraId="27CEEACC" w14:textId="77777777" w:rsidR="00ED1920" w:rsidRDefault="00ED1920" w:rsidP="002D2F0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8125453" w14:textId="77777777" w:rsidR="00ED1920" w:rsidRDefault="00ED1920" w:rsidP="002D2F0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0239C12F" w14:textId="77777777" w:rsidR="00ED1920" w:rsidRDefault="00ED1920" w:rsidP="002D2F0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3FC51401" w14:textId="77777777" w:rsidR="00ED1920" w:rsidRDefault="00ED1920" w:rsidP="00ED192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ED1920" w14:paraId="582C2922" w14:textId="77777777" w:rsidTr="002D2F03">
        <w:tc>
          <w:tcPr>
            <w:tcW w:w="0" w:type="auto"/>
            <w:tcMar>
              <w:top w:w="0" w:type="auto"/>
              <w:bottom w:w="0" w:type="auto"/>
            </w:tcMar>
          </w:tcPr>
          <w:p w14:paraId="069D35F8" w14:textId="77777777" w:rsidR="00ED1920" w:rsidRDefault="00ED1920" w:rsidP="002D2F0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3132E67A" w14:textId="77777777" w:rsidR="00ED1920" w:rsidRDefault="00ED1920" w:rsidP="00ED1920">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bookmarkEnd w:id="10"/>
    <w:p w14:paraId="08C0AA18" w14:textId="77777777" w:rsidR="00ED1920" w:rsidRDefault="00ED1920" w:rsidP="00ED1920">
      <w:pPr>
        <w:spacing w:before="975" w:after="225" w:line="240" w:lineRule="auto"/>
        <w:jc w:val="both"/>
        <w:rPr>
          <w:rFonts w:ascii="Arial" w:hAnsi="Arial" w:cs="Arial"/>
          <w:color w:val="000000"/>
          <w:sz w:val="18"/>
          <w:szCs w:val="18"/>
        </w:rPr>
      </w:pPr>
    </w:p>
    <w:p w14:paraId="0FD4F6D2" w14:textId="77777777" w:rsidR="00372AEE" w:rsidRDefault="00372AEE" w:rsidP="00ED1920">
      <w:pPr>
        <w:spacing w:before="975" w:after="225" w:line="240" w:lineRule="auto"/>
        <w:jc w:val="both"/>
        <w:rPr>
          <w:rFonts w:ascii="Arial" w:hAnsi="Arial" w:cs="Arial"/>
          <w:color w:val="000000"/>
          <w:sz w:val="18"/>
          <w:szCs w:val="18"/>
        </w:rPr>
      </w:pPr>
    </w:p>
    <w:p w14:paraId="4D92F6E1" w14:textId="77777777" w:rsidR="00372AEE" w:rsidRDefault="00372AEE" w:rsidP="00372AEE"/>
    <w:p w14:paraId="521C3E8E" w14:textId="77777777" w:rsidR="00F76AF6" w:rsidRDefault="00F76AF6" w:rsidP="00372AEE"/>
    <w:p w14:paraId="1E1652D9" w14:textId="77777777" w:rsidR="00F76AF6" w:rsidRDefault="00F76AF6" w:rsidP="00372AEE"/>
    <w:p w14:paraId="0F657F40" w14:textId="77777777" w:rsidR="00B71CEE" w:rsidRDefault="00B71CEE" w:rsidP="00372AEE"/>
    <w:p w14:paraId="0DDBC515" w14:textId="77777777" w:rsidR="00372AEE" w:rsidRPr="00116091" w:rsidRDefault="00372AEE" w:rsidP="00372AE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246C34" w14:textId="77777777" w:rsidR="00372AEE" w:rsidRDefault="00372AEE" w:rsidP="00372AEE">
      <w:pPr>
        <w:rPr>
          <w:rFonts w:ascii="Arial" w:hAnsi="Arial" w:cs="Arial"/>
        </w:rPr>
      </w:pPr>
    </w:p>
    <w:p w14:paraId="6757DBDB" w14:textId="6C184EDA" w:rsidR="00372AEE" w:rsidRPr="00ED1920" w:rsidRDefault="00ED56B9" w:rsidP="00372AEE">
      <w:pPr>
        <w:spacing w:before="225" w:after="225" w:line="240" w:lineRule="auto"/>
        <w:jc w:val="center"/>
        <w:rPr>
          <w:rFonts w:ascii="Arial" w:eastAsia="Calibri" w:hAnsi="Arial" w:cs="Arial"/>
          <w:b/>
          <w:bCs/>
          <w:color w:val="000000"/>
          <w:sz w:val="27"/>
          <w:szCs w:val="27"/>
        </w:rPr>
      </w:pPr>
      <w:r w:rsidRPr="00ED56B9">
        <w:rPr>
          <w:rFonts w:ascii="Arial" w:eastAsia="Calibri" w:hAnsi="Arial" w:cs="Arial"/>
          <w:b/>
          <w:bCs/>
          <w:color w:val="000000"/>
          <w:sz w:val="27"/>
          <w:szCs w:val="27"/>
        </w:rPr>
        <w:t xml:space="preserve">Prevozi osnovnošolskih otrok v OŠ dr. Antona Trstenjaka Negova </w:t>
      </w:r>
      <w:r w:rsidR="00542A3C" w:rsidRPr="00542A3C">
        <w:rPr>
          <w:rFonts w:ascii="Arial" w:eastAsia="Calibri" w:hAnsi="Arial" w:cs="Arial"/>
          <w:b/>
          <w:bCs/>
          <w:color w:val="000000"/>
          <w:sz w:val="27"/>
          <w:szCs w:val="27"/>
        </w:rPr>
        <w:t xml:space="preserve">za šolski leti 2026/2027 in 2027/2028 </w:t>
      </w:r>
      <w:r w:rsidRPr="00ED56B9">
        <w:rPr>
          <w:rFonts w:ascii="Arial" w:eastAsia="Calibri" w:hAnsi="Arial" w:cs="Arial"/>
          <w:b/>
          <w:bCs/>
          <w:color w:val="000000"/>
          <w:sz w:val="27"/>
          <w:szCs w:val="27"/>
        </w:rPr>
        <w:t xml:space="preserve"> </w:t>
      </w:r>
      <w:r w:rsidR="00372AEE" w:rsidRPr="00ED1920">
        <w:rPr>
          <w:rFonts w:ascii="Arial" w:eastAsia="Calibri" w:hAnsi="Arial" w:cs="Arial"/>
          <w:b/>
          <w:bCs/>
          <w:color w:val="000000"/>
          <w:sz w:val="27"/>
          <w:szCs w:val="27"/>
        </w:rPr>
        <w:t xml:space="preserve">- SKLOP </w:t>
      </w:r>
      <w:r w:rsidR="00372AEE">
        <w:rPr>
          <w:rFonts w:ascii="Arial" w:eastAsia="Calibri" w:hAnsi="Arial" w:cs="Arial"/>
          <w:b/>
          <w:bCs/>
          <w:color w:val="000000"/>
          <w:sz w:val="27"/>
          <w:szCs w:val="27"/>
        </w:rPr>
        <w:t>2</w:t>
      </w:r>
    </w:p>
    <w:p w14:paraId="309A6003" w14:textId="77777777" w:rsidR="00372AEE" w:rsidRDefault="00372AEE" w:rsidP="00372AEE">
      <w:pPr>
        <w:spacing w:before="225" w:after="225" w:line="240" w:lineRule="auto"/>
        <w:jc w:val="center"/>
      </w:pPr>
      <w:r>
        <w:rPr>
          <w:rFonts w:ascii="Arial" w:hAnsi="Arial" w:cs="Arial"/>
          <w:color w:val="000000"/>
          <w:sz w:val="18"/>
          <w:szCs w:val="18"/>
        </w:rPr>
        <w:t>sklenjena med</w:t>
      </w:r>
    </w:p>
    <w:p w14:paraId="2D622BCE" w14:textId="77777777" w:rsidR="00372AEE" w:rsidRDefault="00372AEE" w:rsidP="00372AEE">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 Urška Mauko Tuš, županja</w:t>
      </w:r>
      <w:r>
        <w:br/>
      </w:r>
    </w:p>
    <w:tbl>
      <w:tblPr>
        <w:tblStyle w:val="NormalTablePHPDOCX"/>
        <w:tblW w:w="3500" w:type="pct"/>
        <w:tblInd w:w="108" w:type="dxa"/>
        <w:tblLook w:val="04A0" w:firstRow="1" w:lastRow="0" w:firstColumn="1" w:lastColumn="0" w:noHBand="0" w:noVBand="1"/>
      </w:tblPr>
      <w:tblGrid>
        <w:gridCol w:w="3300"/>
        <w:gridCol w:w="3049"/>
      </w:tblGrid>
      <w:tr w:rsidR="00372AEE" w14:paraId="6AE35934" w14:textId="77777777" w:rsidTr="002D2F03">
        <w:tc>
          <w:tcPr>
            <w:tcW w:w="3300" w:type="dxa"/>
            <w:tcMar>
              <w:top w:w="0" w:type="auto"/>
              <w:bottom w:w="0" w:type="auto"/>
            </w:tcMar>
            <w:vAlign w:val="center"/>
          </w:tcPr>
          <w:p w14:paraId="2A375A13" w14:textId="77777777" w:rsidR="00372AEE" w:rsidRDefault="00372AEE" w:rsidP="002D2F03">
            <w:r>
              <w:rPr>
                <w:rFonts w:ascii="Arial" w:hAnsi="Arial" w:cs="Arial"/>
                <w:color w:val="000000"/>
                <w:position w:val="-2"/>
                <w:sz w:val="18"/>
                <w:szCs w:val="18"/>
              </w:rPr>
              <w:t>Matična številka:</w:t>
            </w:r>
          </w:p>
        </w:tc>
        <w:tc>
          <w:tcPr>
            <w:tcW w:w="0" w:type="auto"/>
            <w:tcMar>
              <w:top w:w="0" w:type="auto"/>
              <w:bottom w:w="0" w:type="auto"/>
            </w:tcMar>
            <w:vAlign w:val="center"/>
          </w:tcPr>
          <w:p w14:paraId="28875562" w14:textId="77777777" w:rsidR="00372AEE" w:rsidRDefault="00372AEE" w:rsidP="002D2F03">
            <w:r>
              <w:rPr>
                <w:rFonts w:ascii="Arial" w:hAnsi="Arial" w:cs="Arial"/>
                <w:color w:val="000000"/>
                <w:position w:val="-2"/>
                <w:sz w:val="18"/>
                <w:szCs w:val="18"/>
              </w:rPr>
              <w:t>5880289000</w:t>
            </w:r>
          </w:p>
        </w:tc>
      </w:tr>
      <w:tr w:rsidR="00372AEE" w14:paraId="2859892C" w14:textId="77777777" w:rsidTr="002D2F03">
        <w:tc>
          <w:tcPr>
            <w:tcW w:w="3300" w:type="dxa"/>
            <w:tcMar>
              <w:top w:w="0" w:type="auto"/>
              <w:bottom w:w="0" w:type="auto"/>
            </w:tcMar>
            <w:vAlign w:val="center"/>
          </w:tcPr>
          <w:p w14:paraId="2EE22078" w14:textId="77777777" w:rsidR="00372AEE" w:rsidRDefault="00372AEE" w:rsidP="002D2F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40469BF" w14:textId="77777777" w:rsidR="00372AEE" w:rsidRDefault="00372AEE" w:rsidP="002D2F03">
            <w:r>
              <w:rPr>
                <w:rFonts w:ascii="Arial" w:hAnsi="Arial" w:cs="Arial"/>
                <w:color w:val="000000"/>
                <w:position w:val="-2"/>
                <w:sz w:val="18"/>
                <w:szCs w:val="18"/>
              </w:rPr>
              <w:t>SI 40051846</w:t>
            </w:r>
          </w:p>
        </w:tc>
      </w:tr>
      <w:tr w:rsidR="00372AEE" w14:paraId="269499C2" w14:textId="77777777" w:rsidTr="002D2F03">
        <w:tc>
          <w:tcPr>
            <w:tcW w:w="3300" w:type="dxa"/>
            <w:tcMar>
              <w:top w:w="0" w:type="auto"/>
              <w:bottom w:w="0" w:type="auto"/>
            </w:tcMar>
            <w:vAlign w:val="center"/>
          </w:tcPr>
          <w:p w14:paraId="0DF02D16" w14:textId="77777777" w:rsidR="00372AEE" w:rsidRDefault="00372AEE" w:rsidP="002D2F03">
            <w:r>
              <w:rPr>
                <w:rFonts w:ascii="Arial" w:hAnsi="Arial" w:cs="Arial"/>
                <w:color w:val="000000"/>
                <w:position w:val="-2"/>
                <w:sz w:val="18"/>
                <w:szCs w:val="18"/>
              </w:rPr>
              <w:t>Transakcijski račun (TRR):</w:t>
            </w:r>
          </w:p>
        </w:tc>
        <w:tc>
          <w:tcPr>
            <w:tcW w:w="0" w:type="auto"/>
            <w:tcMar>
              <w:top w:w="0" w:type="auto"/>
              <w:bottom w:w="0" w:type="auto"/>
            </w:tcMar>
            <w:vAlign w:val="center"/>
          </w:tcPr>
          <w:p w14:paraId="51FE5F23" w14:textId="77777777" w:rsidR="00372AEE" w:rsidRDefault="00372AEE" w:rsidP="002D2F03">
            <w:r>
              <w:rPr>
                <w:rFonts w:ascii="Arial" w:hAnsi="Arial" w:cs="Arial"/>
                <w:color w:val="000000"/>
                <w:position w:val="-2"/>
                <w:sz w:val="18"/>
                <w:szCs w:val="18"/>
              </w:rPr>
              <w:t>SI56 0110 0010 0012 756</w:t>
            </w:r>
          </w:p>
        </w:tc>
      </w:tr>
    </w:tbl>
    <w:p w14:paraId="2DDB6B5D" w14:textId="77777777" w:rsidR="00372AEE" w:rsidRDefault="00372AEE" w:rsidP="00372AEE"/>
    <w:p w14:paraId="55B297FD" w14:textId="77777777" w:rsidR="00372AEE" w:rsidRDefault="00372AEE" w:rsidP="00372AEE">
      <w:pPr>
        <w:spacing w:before="225" w:after="225" w:line="240" w:lineRule="auto"/>
        <w:jc w:val="center"/>
      </w:pPr>
      <w:r>
        <w:rPr>
          <w:rFonts w:ascii="Arial" w:hAnsi="Arial" w:cs="Arial"/>
          <w:color w:val="000000"/>
          <w:sz w:val="18"/>
          <w:szCs w:val="18"/>
        </w:rPr>
        <w:t>in</w:t>
      </w:r>
    </w:p>
    <w:p w14:paraId="3F7DB082" w14:textId="77777777" w:rsidR="00372AEE" w:rsidRDefault="00372AEE" w:rsidP="00372AE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72AEE" w14:paraId="1D8D9569" w14:textId="77777777" w:rsidTr="002D2F03">
        <w:tc>
          <w:tcPr>
            <w:tcW w:w="3300" w:type="dxa"/>
            <w:tcMar>
              <w:top w:w="0" w:type="auto"/>
              <w:bottom w:w="0" w:type="auto"/>
            </w:tcMar>
            <w:vAlign w:val="center"/>
          </w:tcPr>
          <w:p w14:paraId="53E93EC5" w14:textId="77777777" w:rsidR="00372AEE" w:rsidRDefault="00372AEE" w:rsidP="002D2F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619F9B6" w14:textId="77777777" w:rsidR="00372AEE" w:rsidRDefault="00372AEE" w:rsidP="002D2F03">
            <w:r>
              <w:rPr>
                <w:rFonts w:ascii="Arial" w:hAnsi="Arial" w:cs="Arial"/>
                <w:color w:val="000000"/>
                <w:position w:val="-2"/>
                <w:sz w:val="18"/>
                <w:szCs w:val="18"/>
              </w:rPr>
              <w:t> </w:t>
            </w:r>
          </w:p>
        </w:tc>
      </w:tr>
      <w:tr w:rsidR="00372AEE" w14:paraId="5C096D9A" w14:textId="77777777" w:rsidTr="002D2F03">
        <w:tc>
          <w:tcPr>
            <w:tcW w:w="3300" w:type="dxa"/>
            <w:tcMar>
              <w:top w:w="0" w:type="auto"/>
              <w:bottom w:w="0" w:type="auto"/>
            </w:tcMar>
            <w:vAlign w:val="center"/>
          </w:tcPr>
          <w:p w14:paraId="5BA98BE6" w14:textId="77777777" w:rsidR="00372AEE" w:rsidRDefault="00372AEE" w:rsidP="002D2F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268DD96" w14:textId="77777777" w:rsidR="00372AEE" w:rsidRDefault="00372AEE" w:rsidP="002D2F03">
            <w:r>
              <w:rPr>
                <w:rFonts w:ascii="Arial" w:hAnsi="Arial" w:cs="Arial"/>
                <w:color w:val="000000"/>
                <w:position w:val="-2"/>
                <w:sz w:val="18"/>
                <w:szCs w:val="18"/>
              </w:rPr>
              <w:t> </w:t>
            </w:r>
          </w:p>
        </w:tc>
      </w:tr>
      <w:tr w:rsidR="00372AEE" w14:paraId="1973251A" w14:textId="77777777" w:rsidTr="002D2F03">
        <w:tc>
          <w:tcPr>
            <w:tcW w:w="3300" w:type="dxa"/>
            <w:tcMar>
              <w:top w:w="0" w:type="auto"/>
              <w:bottom w:w="0" w:type="auto"/>
            </w:tcMar>
            <w:vAlign w:val="center"/>
          </w:tcPr>
          <w:p w14:paraId="70BE89EE" w14:textId="77777777" w:rsidR="00372AEE" w:rsidRDefault="00372AEE" w:rsidP="002D2F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BE5942" w14:textId="77777777" w:rsidR="00372AEE" w:rsidRDefault="00372AEE" w:rsidP="002D2F03">
            <w:r>
              <w:rPr>
                <w:rFonts w:ascii="Arial" w:hAnsi="Arial" w:cs="Arial"/>
                <w:color w:val="000000"/>
                <w:position w:val="-2"/>
                <w:sz w:val="18"/>
                <w:szCs w:val="18"/>
              </w:rPr>
              <w:t> </w:t>
            </w:r>
          </w:p>
        </w:tc>
      </w:tr>
    </w:tbl>
    <w:p w14:paraId="71630E0A" w14:textId="77777777" w:rsidR="00372AEE" w:rsidRDefault="00372AEE" w:rsidP="00372AEE">
      <w:pPr>
        <w:spacing w:before="225" w:after="225" w:line="240" w:lineRule="auto"/>
        <w:jc w:val="both"/>
      </w:pPr>
      <w:r>
        <w:rPr>
          <w:rFonts w:ascii="Arial" w:hAnsi="Arial" w:cs="Arial"/>
          <w:color w:val="000000"/>
          <w:sz w:val="18"/>
          <w:szCs w:val="18"/>
        </w:rPr>
        <w:t> </w:t>
      </w:r>
    </w:p>
    <w:p w14:paraId="001E8D4C" w14:textId="77777777" w:rsidR="00372AEE" w:rsidRDefault="00372AEE" w:rsidP="00372AEE">
      <w:pPr>
        <w:spacing w:before="225" w:after="225" w:line="240" w:lineRule="auto"/>
        <w:jc w:val="both"/>
      </w:pPr>
      <w:r>
        <w:rPr>
          <w:rFonts w:ascii="Arial" w:hAnsi="Arial" w:cs="Arial"/>
          <w:b/>
          <w:bCs/>
          <w:color w:val="000000"/>
          <w:sz w:val="18"/>
          <w:szCs w:val="18"/>
        </w:rPr>
        <w:t>I. UVODNE DOLOČBE</w:t>
      </w:r>
    </w:p>
    <w:p w14:paraId="2F1F533C" w14:textId="77777777" w:rsidR="00372AEE" w:rsidRDefault="00372AEE" w:rsidP="00372AE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72AEE" w14:paraId="046AC7BB" w14:textId="77777777" w:rsidTr="002D2F03">
        <w:tc>
          <w:tcPr>
            <w:tcW w:w="0" w:type="auto"/>
            <w:tcMar>
              <w:top w:w="0" w:type="auto"/>
              <w:bottom w:w="0" w:type="auto"/>
            </w:tcMar>
          </w:tcPr>
          <w:p w14:paraId="5FC8E83B" w14:textId="77777777" w:rsidR="00372AEE" w:rsidRDefault="00372AEE" w:rsidP="002D2F0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372AEE" w14:paraId="1B104B2B" w14:textId="77777777" w:rsidTr="002D2F03">
              <w:tc>
                <w:tcPr>
                  <w:tcW w:w="0" w:type="auto"/>
                  <w:tcMar>
                    <w:top w:w="0" w:type="auto"/>
                    <w:bottom w:w="0" w:type="auto"/>
                  </w:tcMar>
                </w:tcPr>
                <w:p w14:paraId="398219F1" w14:textId="77777777" w:rsidR="00372AEE" w:rsidRDefault="00372AEE" w:rsidP="002D2F03">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F2A0BB7" w14:textId="77777777" w:rsidR="00372AEE" w:rsidRDefault="00372AEE" w:rsidP="002D2F03">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5B20625F" w14:textId="77777777" w:rsidR="00372AEE" w:rsidRDefault="00372AEE" w:rsidP="002D2F0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0F7D1605" w14:textId="77777777" w:rsidR="00372AEE" w:rsidRDefault="00372AEE" w:rsidP="00372AEE">
      <w:pPr>
        <w:spacing w:before="225" w:after="225" w:line="240" w:lineRule="auto"/>
        <w:jc w:val="both"/>
      </w:pPr>
      <w:r>
        <w:rPr>
          <w:rFonts w:ascii="Arial" w:hAnsi="Arial" w:cs="Arial"/>
          <w:b/>
          <w:bCs/>
          <w:color w:val="000000"/>
          <w:sz w:val="18"/>
          <w:szCs w:val="18"/>
        </w:rPr>
        <w:t>II. PREDMET POGODBE IN OBSEG POGODBENIH DEL</w:t>
      </w:r>
    </w:p>
    <w:p w14:paraId="4CC2836D" w14:textId="77777777" w:rsidR="00372AEE" w:rsidRDefault="00372AEE" w:rsidP="00372AE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72AEE" w14:paraId="4170DB22" w14:textId="77777777" w:rsidTr="002D2F03">
        <w:tc>
          <w:tcPr>
            <w:tcW w:w="0" w:type="auto"/>
            <w:tcMar>
              <w:top w:w="0" w:type="auto"/>
              <w:bottom w:w="0" w:type="auto"/>
            </w:tcMar>
          </w:tcPr>
          <w:p w14:paraId="5D38BC9F" w14:textId="4C7CC0ED" w:rsidR="00372AEE" w:rsidRPr="00BE64B4" w:rsidRDefault="00372AEE" w:rsidP="002D2F0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prevozov učencev občine Gornja Radgona </w:t>
            </w:r>
            <w:r w:rsidR="008C2DB4">
              <w:rPr>
                <w:rFonts w:ascii="Arial" w:hAnsi="Arial" w:cs="Arial"/>
                <w:color w:val="000000"/>
                <w:sz w:val="18"/>
                <w:szCs w:val="18"/>
              </w:rPr>
              <w:t xml:space="preserve">v Osnovno šolo dr. Antona Trstenjaka Negova </w:t>
            </w:r>
            <w:r w:rsidR="00FF1937">
              <w:rPr>
                <w:rFonts w:ascii="Arial" w:hAnsi="Arial" w:cs="Arial"/>
                <w:color w:val="000000"/>
                <w:sz w:val="18"/>
                <w:szCs w:val="18"/>
              </w:rPr>
              <w:t>za šolski leti 2026/2027 in 2027/2028</w:t>
            </w:r>
            <w:r>
              <w:rPr>
                <w:rFonts w:ascii="Arial" w:hAnsi="Arial" w:cs="Arial"/>
                <w:color w:val="000000"/>
                <w:sz w:val="18"/>
                <w:szCs w:val="18"/>
              </w:rPr>
              <w:t>, v skladu s specifikacijami in opredelitvijo iz razpisne dokumentacije in ponudbe, ki prestavljata sestavni del te pogodbe, v kolikor v tej pogodbi ni kaj izrecno drugače urejeno.</w:t>
            </w:r>
          </w:p>
          <w:p w14:paraId="64A8F94D" w14:textId="77777777" w:rsidR="00372AEE" w:rsidRDefault="00372AEE" w:rsidP="002D2F03">
            <w:pPr>
              <w:spacing w:before="225" w:after="225"/>
              <w:jc w:val="both"/>
            </w:pPr>
            <w:r>
              <w:rPr>
                <w:rFonts w:ascii="Arial" w:hAnsi="Arial" w:cs="Arial"/>
                <w:b/>
                <w:bCs/>
                <w:color w:val="000000"/>
                <w:sz w:val="18"/>
                <w:szCs w:val="18"/>
              </w:rPr>
              <w:t>Izvajalec predmet pogodbe izvede skladno s tehničnimi specifikacijami  predmetnega javnega naročila, vključujoč vse parametre, ki določajo izvajanje storitve.</w:t>
            </w:r>
          </w:p>
        </w:tc>
      </w:tr>
    </w:tbl>
    <w:p w14:paraId="2193913A" w14:textId="77777777" w:rsidR="00372AEE" w:rsidRDefault="00372AEE" w:rsidP="00372AEE">
      <w:pPr>
        <w:spacing w:after="0" w:line="240" w:lineRule="auto"/>
        <w:jc w:val="center"/>
        <w:rPr>
          <w:rFonts w:ascii="Arial" w:hAnsi="Arial" w:cs="Arial"/>
          <w:b/>
          <w:bCs/>
          <w:color w:val="000000"/>
          <w:sz w:val="18"/>
          <w:szCs w:val="18"/>
        </w:rPr>
      </w:pPr>
    </w:p>
    <w:p w14:paraId="35372ACC" w14:textId="77777777" w:rsidR="00372AEE" w:rsidRDefault="00372AEE" w:rsidP="00372AEE">
      <w:pPr>
        <w:spacing w:after="0" w:line="240" w:lineRule="auto"/>
        <w:jc w:val="center"/>
        <w:rPr>
          <w:rFonts w:ascii="Arial" w:hAnsi="Arial" w:cs="Arial"/>
          <w:b/>
          <w:bCs/>
          <w:color w:val="000000"/>
          <w:sz w:val="18"/>
          <w:szCs w:val="18"/>
        </w:rPr>
      </w:pPr>
    </w:p>
    <w:p w14:paraId="2071ADF3" w14:textId="77777777" w:rsidR="00372AEE" w:rsidRDefault="00372AEE" w:rsidP="00372AEE">
      <w:pPr>
        <w:spacing w:after="0" w:line="240" w:lineRule="auto"/>
        <w:jc w:val="center"/>
        <w:rPr>
          <w:rFonts w:ascii="Arial" w:hAnsi="Arial" w:cs="Arial"/>
          <w:b/>
          <w:bCs/>
          <w:color w:val="000000"/>
          <w:sz w:val="18"/>
          <w:szCs w:val="18"/>
        </w:rPr>
      </w:pPr>
    </w:p>
    <w:p w14:paraId="14346FFB" w14:textId="77777777" w:rsidR="00FF1937" w:rsidRDefault="00FF1937" w:rsidP="00372AEE">
      <w:pPr>
        <w:spacing w:after="0" w:line="240" w:lineRule="auto"/>
        <w:jc w:val="center"/>
        <w:rPr>
          <w:rFonts w:ascii="Arial" w:hAnsi="Arial" w:cs="Arial"/>
          <w:b/>
          <w:bCs/>
          <w:color w:val="000000"/>
          <w:sz w:val="18"/>
          <w:szCs w:val="18"/>
        </w:rPr>
      </w:pPr>
    </w:p>
    <w:p w14:paraId="442B14F3" w14:textId="1D6B7B3B" w:rsidR="00372AEE" w:rsidRDefault="00372AEE" w:rsidP="00372AE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72AEE" w14:paraId="7C716F56" w14:textId="77777777" w:rsidTr="002D2F03">
        <w:tc>
          <w:tcPr>
            <w:tcW w:w="0" w:type="auto"/>
            <w:tcMar>
              <w:top w:w="0" w:type="auto"/>
              <w:bottom w:w="0" w:type="auto"/>
            </w:tcMar>
          </w:tcPr>
          <w:p w14:paraId="43CF87AB" w14:textId="77777777" w:rsidR="00372AEE" w:rsidRDefault="00372AEE" w:rsidP="002D2F0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8862" w:type="dxa"/>
              <w:tblLook w:val="04A0" w:firstRow="1" w:lastRow="0" w:firstColumn="1" w:lastColumn="0" w:noHBand="0" w:noVBand="1"/>
            </w:tblPr>
            <w:tblGrid>
              <w:gridCol w:w="8862"/>
            </w:tblGrid>
            <w:tr w:rsidR="00372AEE" w14:paraId="508272F8" w14:textId="77777777" w:rsidTr="002D2F03">
              <w:tc>
                <w:tcPr>
                  <w:tcW w:w="8862" w:type="dxa"/>
                  <w:tcMar>
                    <w:top w:w="0" w:type="auto"/>
                    <w:bottom w:w="0" w:type="auto"/>
                  </w:tcMar>
                </w:tcPr>
                <w:p w14:paraId="0B94795A" w14:textId="77777777" w:rsidR="00372AEE" w:rsidRDefault="00372AEE" w:rsidP="002D2F03">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A001715" w14:textId="77777777" w:rsidR="00372AEE" w:rsidRPr="00473197" w:rsidRDefault="00372AEE" w:rsidP="002D2F03">
                  <w:pPr>
                    <w:numPr>
                      <w:ilvl w:val="0"/>
                      <w:numId w:val="33"/>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z dne _______.</w:t>
                  </w:r>
                </w:p>
              </w:tc>
            </w:tr>
          </w:tbl>
          <w:p w14:paraId="378174FA" w14:textId="77777777" w:rsidR="00372AEE" w:rsidRDefault="00372AEE" w:rsidP="002D2F03">
            <w:pPr>
              <w:spacing w:before="225" w:after="225"/>
              <w:jc w:val="both"/>
            </w:pPr>
            <w:r>
              <w:rPr>
                <w:rFonts w:ascii="Arial" w:hAnsi="Arial" w:cs="Arial"/>
                <w:color w:val="000000"/>
                <w:sz w:val="18"/>
                <w:szCs w:val="18"/>
              </w:rPr>
              <w:t>Predmetni dokumenti so priloga in sestavni del te pogodbe.</w:t>
            </w:r>
          </w:p>
        </w:tc>
      </w:tr>
    </w:tbl>
    <w:p w14:paraId="26C93240" w14:textId="77777777" w:rsidR="00372AEE" w:rsidRPr="002C2FA7" w:rsidRDefault="00372AEE" w:rsidP="00372AEE">
      <w:pPr>
        <w:spacing w:after="0" w:line="240" w:lineRule="auto"/>
        <w:jc w:val="center"/>
        <w:rPr>
          <w:rFonts w:ascii="Arial" w:hAnsi="Arial" w:cs="Arial"/>
          <w:b/>
          <w:bCs/>
          <w:color w:val="000000"/>
          <w:sz w:val="18"/>
          <w:szCs w:val="18"/>
        </w:rPr>
      </w:pPr>
      <w:r w:rsidRPr="002C2FA7">
        <w:rPr>
          <w:rFonts w:ascii="Arial" w:hAnsi="Arial" w:cs="Arial"/>
          <w:b/>
          <w:bCs/>
          <w:color w:val="000000"/>
          <w:sz w:val="18"/>
          <w:szCs w:val="18"/>
        </w:rPr>
        <w:t>4. člen</w:t>
      </w:r>
    </w:p>
    <w:p w14:paraId="0F998C68" w14:textId="0BA51557" w:rsidR="00372AEE" w:rsidRPr="00484FDD" w:rsidRDefault="00372AEE" w:rsidP="00372AEE">
      <w:pPr>
        <w:spacing w:before="225" w:after="225" w:line="240" w:lineRule="auto"/>
        <w:jc w:val="both"/>
        <w:rPr>
          <w:rFonts w:ascii="Arial" w:eastAsia="Calibri" w:hAnsi="Arial" w:cs="Arial"/>
          <w:color w:val="000000"/>
          <w:sz w:val="18"/>
          <w:szCs w:val="18"/>
        </w:rPr>
      </w:pPr>
      <w:r w:rsidRPr="00484FDD">
        <w:rPr>
          <w:rFonts w:ascii="Arial" w:eastAsia="Calibri" w:hAnsi="Arial" w:cs="Arial"/>
          <w:color w:val="000000"/>
          <w:sz w:val="18"/>
          <w:szCs w:val="18"/>
        </w:rPr>
        <w:t>Relacij</w:t>
      </w:r>
      <w:r>
        <w:rPr>
          <w:rFonts w:ascii="Arial" w:eastAsia="Calibri" w:hAnsi="Arial" w:cs="Arial"/>
          <w:color w:val="000000"/>
          <w:sz w:val="18"/>
          <w:szCs w:val="18"/>
        </w:rPr>
        <w:t>a</w:t>
      </w:r>
      <w:r w:rsidRPr="00484FDD">
        <w:rPr>
          <w:rFonts w:ascii="Arial" w:eastAsia="Calibri" w:hAnsi="Arial" w:cs="Arial"/>
          <w:color w:val="000000"/>
          <w:sz w:val="18"/>
          <w:szCs w:val="18"/>
        </w:rPr>
        <w:t>, na kater</w:t>
      </w:r>
      <w:r>
        <w:rPr>
          <w:rFonts w:ascii="Arial" w:eastAsia="Calibri" w:hAnsi="Arial" w:cs="Arial"/>
          <w:color w:val="000000"/>
          <w:sz w:val="18"/>
          <w:szCs w:val="18"/>
        </w:rPr>
        <w:t>i</w:t>
      </w:r>
      <w:r w:rsidRPr="00484FDD">
        <w:rPr>
          <w:rFonts w:ascii="Arial" w:eastAsia="Calibri" w:hAnsi="Arial" w:cs="Arial"/>
          <w:color w:val="000000"/>
          <w:sz w:val="18"/>
          <w:szCs w:val="18"/>
        </w:rPr>
        <w:t xml:space="preserve"> se bodo izvajali šolski prevozi za SKLOP </w:t>
      </w:r>
      <w:r>
        <w:rPr>
          <w:rFonts w:ascii="Arial" w:eastAsia="Calibri" w:hAnsi="Arial" w:cs="Arial"/>
          <w:color w:val="000000"/>
          <w:sz w:val="18"/>
          <w:szCs w:val="18"/>
        </w:rPr>
        <w:t>2</w:t>
      </w:r>
      <w:r w:rsidRPr="00484FDD">
        <w:rPr>
          <w:rFonts w:ascii="Arial" w:eastAsia="Calibri" w:hAnsi="Arial" w:cs="Arial"/>
          <w:color w:val="000000"/>
          <w:sz w:val="18"/>
          <w:szCs w:val="18"/>
        </w:rPr>
        <w:t>:</w:t>
      </w:r>
    </w:p>
    <w:p w14:paraId="220DAB94" w14:textId="77777777" w:rsidR="008C2DB4" w:rsidRDefault="008C2DB4" w:rsidP="008C2DB4">
      <w:pPr>
        <w:tabs>
          <w:tab w:val="center" w:pos="3544"/>
        </w:tabs>
        <w:spacing w:after="0" w:line="360" w:lineRule="auto"/>
        <w:jc w:val="both"/>
        <w:rPr>
          <w:rFonts w:ascii="Arial" w:hAnsi="Arial" w:cs="Arial"/>
          <w:bCs/>
          <w:sz w:val="18"/>
          <w:szCs w:val="18"/>
        </w:rPr>
      </w:pPr>
      <w:r w:rsidRPr="005B0EDC">
        <w:rPr>
          <w:rFonts w:ascii="Arial" w:hAnsi="Arial" w:cs="Arial"/>
          <w:bCs/>
          <w:i/>
          <w:iCs/>
          <w:sz w:val="18"/>
          <w:szCs w:val="18"/>
        </w:rPr>
        <w:t>RELACIJA</w:t>
      </w:r>
      <w:r>
        <w:rPr>
          <w:rFonts w:ascii="Arial" w:hAnsi="Arial" w:cs="Arial"/>
          <w:bCs/>
          <w:i/>
          <w:iCs/>
          <w:sz w:val="18"/>
          <w:szCs w:val="18"/>
        </w:rPr>
        <w:t xml:space="preserve"> 1</w:t>
      </w:r>
      <w:r>
        <w:rPr>
          <w:rFonts w:ascii="Arial" w:hAnsi="Arial" w:cs="Arial"/>
          <w:bCs/>
          <w:sz w:val="18"/>
          <w:szCs w:val="18"/>
        </w:rPr>
        <w:t xml:space="preserve">: </w:t>
      </w:r>
      <w:r w:rsidRPr="00453AA0">
        <w:rPr>
          <w:rFonts w:ascii="Arial" w:hAnsi="Arial" w:cs="Arial"/>
          <w:bCs/>
          <w:sz w:val="18"/>
          <w:szCs w:val="18"/>
        </w:rPr>
        <w:t>Lokavci -  Radvenci - Gornji Ivanjci - Negova (OŠ dr. Antona Trstenjaka Negova) in obratno</w:t>
      </w:r>
    </w:p>
    <w:p w14:paraId="1F2F99D9" w14:textId="002DE30B" w:rsidR="008C2DB4" w:rsidRDefault="008C2DB4" w:rsidP="008C2DB4">
      <w:pPr>
        <w:spacing w:before="225" w:after="225" w:line="240" w:lineRule="auto"/>
        <w:jc w:val="both"/>
        <w:rPr>
          <w:rFonts w:ascii="Arial" w:hAnsi="Arial" w:cs="Arial"/>
          <w:bCs/>
          <w:sz w:val="18"/>
          <w:szCs w:val="18"/>
        </w:rPr>
      </w:pPr>
      <w:r w:rsidRPr="005B0EDC">
        <w:rPr>
          <w:rFonts w:ascii="Arial" w:hAnsi="Arial" w:cs="Arial"/>
          <w:bCs/>
          <w:i/>
          <w:iCs/>
          <w:sz w:val="18"/>
          <w:szCs w:val="18"/>
        </w:rPr>
        <w:t>RELACIJA</w:t>
      </w:r>
      <w:r>
        <w:rPr>
          <w:rFonts w:ascii="Arial" w:hAnsi="Arial" w:cs="Arial"/>
          <w:bCs/>
          <w:i/>
          <w:iCs/>
          <w:sz w:val="18"/>
          <w:szCs w:val="18"/>
        </w:rPr>
        <w:t xml:space="preserve"> 2</w:t>
      </w:r>
      <w:r>
        <w:rPr>
          <w:rFonts w:ascii="Arial" w:hAnsi="Arial" w:cs="Arial"/>
          <w:bCs/>
          <w:sz w:val="18"/>
          <w:szCs w:val="18"/>
        </w:rPr>
        <w:t xml:space="preserve">: </w:t>
      </w:r>
      <w:r w:rsidRPr="00453AA0">
        <w:rPr>
          <w:rFonts w:ascii="Arial" w:hAnsi="Arial" w:cs="Arial"/>
          <w:bCs/>
          <w:sz w:val="18"/>
          <w:szCs w:val="18"/>
        </w:rPr>
        <w:t>Ivanjševci ob Ščavnici – Ivanjševski Vrh - Ivanjševci ob Ščavnici – Stavešinci – Stavešinski Vrh - Negova (OŠ dr. Antona Trstenjaka Negova) in obratno</w:t>
      </w:r>
      <w:r>
        <w:rPr>
          <w:rFonts w:ascii="Arial" w:hAnsi="Arial" w:cs="Arial"/>
          <w:bCs/>
          <w:sz w:val="18"/>
          <w:szCs w:val="18"/>
        </w:rPr>
        <w:t>.</w:t>
      </w:r>
    </w:p>
    <w:p w14:paraId="0FC9B386" w14:textId="10E9A497" w:rsidR="00393552" w:rsidRPr="00484FDD" w:rsidRDefault="00393552" w:rsidP="008C2DB4">
      <w:pPr>
        <w:spacing w:before="225" w:after="225" w:line="240" w:lineRule="auto"/>
        <w:jc w:val="both"/>
        <w:rPr>
          <w:rFonts w:ascii="Arial" w:eastAsia="Calibri" w:hAnsi="Arial" w:cs="Arial"/>
          <w:sz w:val="18"/>
          <w:szCs w:val="18"/>
        </w:rPr>
      </w:pPr>
      <w:r w:rsidRPr="00484FDD">
        <w:rPr>
          <w:rFonts w:ascii="Arial" w:eastAsia="Calibri" w:hAnsi="Arial" w:cs="Arial"/>
          <w:sz w:val="18"/>
          <w:szCs w:val="18"/>
        </w:rPr>
        <w:t xml:space="preserve">Predviden čas prihodov in odhodov za posamezno </w:t>
      </w:r>
      <w:r w:rsidRPr="00393552">
        <w:rPr>
          <w:rFonts w:ascii="Arial" w:eastAsia="Calibri" w:hAnsi="Arial" w:cs="Arial"/>
          <w:sz w:val="18"/>
          <w:szCs w:val="18"/>
        </w:rPr>
        <w:t xml:space="preserve">relacijo </w:t>
      </w:r>
      <w:r w:rsidRPr="00762ADB">
        <w:rPr>
          <w:rFonts w:ascii="Arial" w:eastAsia="Calibri" w:hAnsi="Arial" w:cs="Arial"/>
          <w:sz w:val="18"/>
          <w:szCs w:val="18"/>
        </w:rPr>
        <w:t xml:space="preserve">ter </w:t>
      </w:r>
      <w:r w:rsidRPr="00393552">
        <w:rPr>
          <w:rFonts w:ascii="Arial" w:eastAsia="Calibri" w:hAnsi="Arial" w:cs="Arial"/>
          <w:sz w:val="18"/>
          <w:szCs w:val="18"/>
        </w:rPr>
        <w:t>ostale</w:t>
      </w:r>
      <w:r>
        <w:rPr>
          <w:rFonts w:ascii="Arial" w:eastAsia="Calibri" w:hAnsi="Arial" w:cs="Arial"/>
          <w:sz w:val="18"/>
          <w:szCs w:val="18"/>
        </w:rPr>
        <w:t xml:space="preserve"> relevantne informacije so </w:t>
      </w:r>
      <w:r w:rsidRPr="00484FDD">
        <w:rPr>
          <w:rFonts w:ascii="Arial" w:eastAsia="Calibri" w:hAnsi="Arial" w:cs="Arial"/>
          <w:sz w:val="18"/>
          <w:szCs w:val="18"/>
        </w:rPr>
        <w:t>določen</w:t>
      </w:r>
      <w:r>
        <w:rPr>
          <w:rFonts w:ascii="Arial" w:eastAsia="Calibri" w:hAnsi="Arial" w:cs="Arial"/>
          <w:sz w:val="18"/>
          <w:szCs w:val="18"/>
        </w:rPr>
        <w:t>e</w:t>
      </w:r>
      <w:r w:rsidRPr="00484FDD">
        <w:rPr>
          <w:rFonts w:ascii="Arial" w:eastAsia="Calibri" w:hAnsi="Arial" w:cs="Arial"/>
          <w:sz w:val="18"/>
          <w:szCs w:val="18"/>
        </w:rPr>
        <w:t xml:space="preserve"> z dokumentacijo z zvezi z javnim naročilom. Glede na dejanske potrebe po prevozu otrok v šolo in domov se relacije ter čas prihoda in odhoda lahko spremenijo.</w:t>
      </w:r>
    </w:p>
    <w:p w14:paraId="06DED350" w14:textId="0EFB143E" w:rsidR="00372AEE" w:rsidRDefault="00372AEE" w:rsidP="00372AEE">
      <w:pPr>
        <w:spacing w:before="225" w:after="225" w:line="240" w:lineRule="auto"/>
        <w:jc w:val="both"/>
        <w:rPr>
          <w:rFonts w:ascii="Arial" w:hAnsi="Arial" w:cs="Arial"/>
          <w:sz w:val="18"/>
          <w:szCs w:val="18"/>
        </w:rPr>
      </w:pPr>
      <w:r w:rsidRPr="00484FDD">
        <w:rPr>
          <w:rFonts w:ascii="Arial" w:eastAsia="Calibri" w:hAnsi="Arial" w:cs="Arial"/>
          <w:sz w:val="18"/>
          <w:szCs w:val="18"/>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6ECC33A2" w14:textId="77777777" w:rsidR="00372AEE" w:rsidRDefault="00372AEE" w:rsidP="00372AEE">
      <w:pPr>
        <w:spacing w:before="225" w:after="225" w:line="240" w:lineRule="auto"/>
        <w:jc w:val="both"/>
      </w:pPr>
      <w:r>
        <w:rPr>
          <w:rFonts w:ascii="Arial" w:hAnsi="Arial" w:cs="Arial"/>
          <w:b/>
          <w:bCs/>
          <w:color w:val="000000"/>
          <w:sz w:val="18"/>
          <w:szCs w:val="18"/>
        </w:rPr>
        <w:t>III. POGODBENA CENA IN PLAČILNI POGOJI</w:t>
      </w:r>
    </w:p>
    <w:p w14:paraId="2AE5BF38" w14:textId="77777777" w:rsidR="00372AEE" w:rsidRDefault="00372AEE" w:rsidP="00372AEE">
      <w:pPr>
        <w:spacing w:after="0" w:line="240" w:lineRule="auto"/>
        <w:jc w:val="center"/>
      </w:pPr>
      <w:r>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372AEE" w:rsidRPr="00393552" w14:paraId="5043E3FA" w14:textId="77777777" w:rsidTr="002D2F03">
        <w:tc>
          <w:tcPr>
            <w:tcW w:w="9212" w:type="dxa"/>
            <w:tcMar>
              <w:top w:w="0" w:type="auto"/>
              <w:bottom w:w="0" w:type="auto"/>
            </w:tcMar>
          </w:tcPr>
          <w:p w14:paraId="4AE59A70" w14:textId="77777777" w:rsidR="00372AEE" w:rsidRPr="00393552" w:rsidRDefault="00372AEE" w:rsidP="002D2F03">
            <w:pPr>
              <w:spacing w:before="225" w:after="225"/>
              <w:jc w:val="both"/>
              <w:rPr>
                <w:rFonts w:ascii="Arial" w:hAnsi="Arial" w:cs="Arial"/>
                <w:color w:val="000000"/>
                <w:sz w:val="18"/>
                <w:szCs w:val="18"/>
              </w:rPr>
            </w:pPr>
            <w:r w:rsidRPr="00393552">
              <w:rPr>
                <w:rFonts w:ascii="Arial" w:hAnsi="Arial" w:cs="Arial"/>
                <w:color w:val="000000"/>
                <w:sz w:val="18"/>
                <w:szCs w:val="18"/>
              </w:rPr>
              <w:t>Pogodbena cena za dela po tej pogodbi je določena na osnovi ponudbe in znaša:</w:t>
            </w:r>
          </w:p>
          <w:tbl>
            <w:tblPr>
              <w:tblW w:w="8968" w:type="dxa"/>
              <w:tblLayout w:type="fixed"/>
              <w:tblCellMar>
                <w:left w:w="70" w:type="dxa"/>
                <w:right w:w="70" w:type="dxa"/>
              </w:tblCellMar>
              <w:tblLook w:val="04A0" w:firstRow="1" w:lastRow="0" w:firstColumn="1" w:lastColumn="0" w:noHBand="0" w:noVBand="1"/>
            </w:tblPr>
            <w:tblGrid>
              <w:gridCol w:w="5364"/>
              <w:gridCol w:w="3604"/>
            </w:tblGrid>
            <w:tr w:rsidR="00372AEE" w:rsidRPr="00393552" w14:paraId="177EE746"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6562A562" w14:textId="78BAF916" w:rsidR="00372AEE" w:rsidRPr="00393552" w:rsidRDefault="00372AEE" w:rsidP="002D2F03">
                  <w:pPr>
                    <w:snapToGrid w:val="0"/>
                    <w:spacing w:after="0" w:line="240" w:lineRule="auto"/>
                    <w:rPr>
                      <w:rFonts w:ascii="Arial" w:eastAsia="Calibri" w:hAnsi="Arial" w:cs="Arial"/>
                      <w:bCs/>
                      <w:sz w:val="18"/>
                      <w:szCs w:val="18"/>
                    </w:rPr>
                  </w:pPr>
                  <w:r w:rsidRPr="00393552">
                    <w:rPr>
                      <w:rFonts w:ascii="Arial" w:eastAsia="Calibri" w:hAnsi="Arial" w:cs="Arial"/>
                      <w:bCs/>
                      <w:sz w:val="18"/>
                      <w:szCs w:val="18"/>
                    </w:rPr>
                    <w:t>Skupaj cena na dan (brez DDV) –</w:t>
                  </w:r>
                  <w:r w:rsidRPr="00393552">
                    <w:rPr>
                      <w:rFonts w:ascii="Arial" w:eastAsia="Calibri" w:hAnsi="Arial" w:cs="Arial"/>
                      <w:b/>
                      <w:sz w:val="18"/>
                      <w:szCs w:val="18"/>
                    </w:rPr>
                    <w:t xml:space="preserve"> SKLOP 2</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146F939F" w14:textId="77777777" w:rsidR="00372AEE" w:rsidRPr="00393552" w:rsidRDefault="00372AEE" w:rsidP="002D2F03">
                  <w:pPr>
                    <w:snapToGrid w:val="0"/>
                    <w:spacing w:after="0" w:line="240" w:lineRule="auto"/>
                    <w:jc w:val="right"/>
                    <w:rPr>
                      <w:rFonts w:ascii="Arial" w:eastAsia="Calibri" w:hAnsi="Arial" w:cs="Arial"/>
                      <w:bCs/>
                      <w:sz w:val="18"/>
                      <w:szCs w:val="18"/>
                    </w:rPr>
                  </w:pPr>
                  <w:r w:rsidRPr="00393552">
                    <w:rPr>
                      <w:rFonts w:ascii="Arial" w:eastAsia="Calibri" w:hAnsi="Arial" w:cs="Arial"/>
                      <w:bCs/>
                      <w:sz w:val="18"/>
                      <w:szCs w:val="18"/>
                    </w:rPr>
                    <w:t>EUR</w:t>
                  </w:r>
                </w:p>
              </w:tc>
            </w:tr>
            <w:tr w:rsidR="00372AEE" w:rsidRPr="00393552" w14:paraId="7B5567EE"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hideMark/>
                </w:tcPr>
                <w:p w14:paraId="7A7B17DB" w14:textId="5864ABF2" w:rsidR="00372AEE" w:rsidRPr="00431253" w:rsidRDefault="00372AEE" w:rsidP="002D2F03">
                  <w:pPr>
                    <w:snapToGrid w:val="0"/>
                    <w:spacing w:after="0" w:line="240" w:lineRule="auto"/>
                    <w:rPr>
                      <w:rFonts w:ascii="Arial" w:eastAsia="Calibri" w:hAnsi="Arial" w:cs="Arial"/>
                      <w:bCs/>
                      <w:sz w:val="18"/>
                      <w:szCs w:val="18"/>
                    </w:rPr>
                  </w:pPr>
                  <w:r w:rsidRPr="00431253">
                    <w:rPr>
                      <w:rFonts w:ascii="Arial" w:eastAsia="Calibri" w:hAnsi="Arial" w:cs="Arial"/>
                      <w:bCs/>
                      <w:sz w:val="18"/>
                      <w:szCs w:val="18"/>
                    </w:rPr>
                    <w:t xml:space="preserve">x </w:t>
                  </w:r>
                  <w:r w:rsidR="00FF1937">
                    <w:rPr>
                      <w:rFonts w:ascii="Arial" w:eastAsia="Calibri" w:hAnsi="Arial" w:cs="Arial"/>
                      <w:bCs/>
                      <w:sz w:val="18"/>
                      <w:szCs w:val="18"/>
                    </w:rPr>
                    <w:t>190</w:t>
                  </w:r>
                  <w:r w:rsidRPr="00431253">
                    <w:rPr>
                      <w:rFonts w:ascii="Arial" w:eastAsia="Calibri" w:hAnsi="Arial" w:cs="Arial"/>
                      <w:bCs/>
                      <w:sz w:val="18"/>
                      <w:szCs w:val="18"/>
                    </w:rPr>
                    <w:t xml:space="preserve"> dni (šolsko obdobje/letno)</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5F4F2BEF" w14:textId="77777777" w:rsidR="00372AEE" w:rsidRPr="00431253" w:rsidRDefault="00372AEE" w:rsidP="002D2F03">
                  <w:pPr>
                    <w:snapToGrid w:val="0"/>
                    <w:spacing w:after="0" w:line="240" w:lineRule="auto"/>
                    <w:jc w:val="right"/>
                    <w:rPr>
                      <w:rFonts w:ascii="Arial" w:eastAsia="Calibri" w:hAnsi="Arial" w:cs="Arial"/>
                      <w:bCs/>
                      <w:sz w:val="18"/>
                      <w:szCs w:val="18"/>
                    </w:rPr>
                  </w:pPr>
                  <w:r w:rsidRPr="00431253">
                    <w:rPr>
                      <w:rFonts w:ascii="Arial" w:eastAsia="Calibri" w:hAnsi="Arial" w:cs="Arial"/>
                      <w:bCs/>
                      <w:sz w:val="18"/>
                      <w:szCs w:val="18"/>
                    </w:rPr>
                    <w:t>EUR</w:t>
                  </w:r>
                </w:p>
              </w:tc>
            </w:tr>
            <w:tr w:rsidR="00FF1937" w:rsidRPr="00393552" w14:paraId="28DE59D7"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tcPr>
                <w:p w14:paraId="08AB7960" w14:textId="767F5341" w:rsidR="00FF1937" w:rsidRPr="00431253" w:rsidRDefault="00FF1937"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2 šolski leti</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355C16AA" w14:textId="7CB97620" w:rsidR="00FF1937" w:rsidRPr="00431253" w:rsidRDefault="00FF1937"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372AEE" w:rsidRPr="00393552" w14:paraId="66E11AEA"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6E398D7D" w14:textId="77777777" w:rsidR="00372AEE" w:rsidRPr="00393552" w:rsidRDefault="00372AEE" w:rsidP="002D2F03">
                  <w:pPr>
                    <w:snapToGrid w:val="0"/>
                    <w:spacing w:after="0" w:line="240" w:lineRule="auto"/>
                    <w:rPr>
                      <w:rFonts w:ascii="Arial" w:eastAsia="Calibri" w:hAnsi="Arial" w:cs="Arial"/>
                      <w:bCs/>
                      <w:sz w:val="18"/>
                      <w:szCs w:val="18"/>
                    </w:rPr>
                  </w:pPr>
                  <w:r w:rsidRPr="00393552">
                    <w:rPr>
                      <w:rFonts w:ascii="Arial" w:eastAsia="Calibri" w:hAnsi="Arial" w:cs="Arial"/>
                      <w:bCs/>
                      <w:sz w:val="18"/>
                      <w:szCs w:val="18"/>
                    </w:rPr>
                    <w:t>DDV  (9,5 %)</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30F5F5BD" w14:textId="77777777" w:rsidR="00372AEE" w:rsidRPr="00393552" w:rsidRDefault="00372AEE" w:rsidP="002D2F03">
                  <w:pPr>
                    <w:snapToGrid w:val="0"/>
                    <w:spacing w:after="0" w:line="240" w:lineRule="auto"/>
                    <w:jc w:val="right"/>
                    <w:rPr>
                      <w:rFonts w:ascii="Arial" w:eastAsia="Calibri" w:hAnsi="Arial" w:cs="Arial"/>
                      <w:bCs/>
                      <w:sz w:val="18"/>
                      <w:szCs w:val="18"/>
                    </w:rPr>
                  </w:pPr>
                  <w:r w:rsidRPr="00393552">
                    <w:rPr>
                      <w:rFonts w:ascii="Arial" w:eastAsia="Calibri" w:hAnsi="Arial" w:cs="Arial"/>
                      <w:bCs/>
                      <w:sz w:val="18"/>
                      <w:szCs w:val="18"/>
                    </w:rPr>
                    <w:t>EUR</w:t>
                  </w:r>
                </w:p>
              </w:tc>
            </w:tr>
            <w:tr w:rsidR="00372AEE" w:rsidRPr="00393552" w14:paraId="12B16CD1"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BFBFBF"/>
                  <w:vAlign w:val="bottom"/>
                  <w:hideMark/>
                </w:tcPr>
                <w:p w14:paraId="64D2793E" w14:textId="766632DB" w:rsidR="00372AEE" w:rsidRPr="00393552" w:rsidRDefault="00372AEE" w:rsidP="002D2F03">
                  <w:pPr>
                    <w:snapToGrid w:val="0"/>
                    <w:spacing w:after="0" w:line="240" w:lineRule="auto"/>
                    <w:rPr>
                      <w:rFonts w:ascii="Arial" w:eastAsia="Calibri" w:hAnsi="Arial" w:cs="Arial"/>
                      <w:b/>
                      <w:bCs/>
                      <w:sz w:val="18"/>
                      <w:szCs w:val="18"/>
                    </w:rPr>
                  </w:pPr>
                  <w:r w:rsidRPr="00393552">
                    <w:rPr>
                      <w:rFonts w:ascii="Arial" w:eastAsia="Calibri" w:hAnsi="Arial" w:cs="Arial"/>
                      <w:b/>
                      <w:bCs/>
                      <w:sz w:val="18"/>
                      <w:szCs w:val="18"/>
                    </w:rPr>
                    <w:t>SKUPAJ PONUDBENA CENA PREVOZA Z DDV – SKLOP 2</w:t>
                  </w:r>
                </w:p>
              </w:tc>
              <w:tc>
                <w:tcPr>
                  <w:tcW w:w="3604"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982317C" w14:textId="77777777" w:rsidR="00372AEE" w:rsidRPr="00393552" w:rsidRDefault="00372AEE" w:rsidP="002D2F03">
                  <w:pPr>
                    <w:snapToGrid w:val="0"/>
                    <w:spacing w:after="0" w:line="240" w:lineRule="auto"/>
                    <w:jc w:val="right"/>
                    <w:rPr>
                      <w:rFonts w:ascii="Arial" w:eastAsia="Calibri" w:hAnsi="Arial" w:cs="Arial"/>
                      <w:b/>
                      <w:bCs/>
                      <w:sz w:val="18"/>
                      <w:szCs w:val="18"/>
                    </w:rPr>
                  </w:pPr>
                  <w:r w:rsidRPr="00393552">
                    <w:rPr>
                      <w:rFonts w:ascii="Arial" w:eastAsia="Calibri" w:hAnsi="Arial" w:cs="Arial"/>
                      <w:b/>
                      <w:bCs/>
                      <w:sz w:val="18"/>
                      <w:szCs w:val="18"/>
                    </w:rPr>
                    <w:t>EUR</w:t>
                  </w:r>
                </w:p>
              </w:tc>
            </w:tr>
          </w:tbl>
          <w:p w14:paraId="721D415A" w14:textId="77777777" w:rsidR="00FF1937" w:rsidRDefault="00FF1937" w:rsidP="00FF1937">
            <w:pPr>
              <w:spacing w:before="225" w:after="225" w:line="276" w:lineRule="auto"/>
              <w:jc w:val="both"/>
              <w:rPr>
                <w:rFonts w:ascii="Arial" w:eastAsia="Calibri" w:hAnsi="Arial" w:cs="Arial"/>
                <w:bCs/>
                <w:color w:val="000000"/>
                <w:sz w:val="18"/>
                <w:szCs w:val="18"/>
              </w:rPr>
            </w:pPr>
            <w:r w:rsidRPr="00F246FE">
              <w:rPr>
                <w:rFonts w:ascii="Arial" w:eastAsia="Calibri" w:hAnsi="Arial" w:cs="Arial"/>
                <w:bCs/>
                <w:color w:val="000000"/>
                <w:sz w:val="18"/>
                <w:szCs w:val="18"/>
              </w:rPr>
              <w:t>Ponudbene cene so fiksne in dokončne za obdobje enega leta od sklenitve pogodbe. Tekom izvajanja naročila se lahko cene na zahtevo izvajalca usklajujejo največ 1 x letno, to je na dan 31. 8. za naslednje šolsko leto. Uskladitev cen se izvede skladno s 6. členom Pravilnika o načinih valorizacije denarnih obveznosti, ki jih v večletnih pogodbah dogovarjajo pravne osebe javnega sektorja (Uradni list RS, št. 1/04), in sicer se kot podlaga za valorizacijo cen uporabi indeks letne stopnje rasti cen (inflacija), ki ga uradno objavi Statistični urad Republike Slovenije.</w:t>
            </w:r>
          </w:p>
          <w:p w14:paraId="05169B9A" w14:textId="77777777" w:rsidR="00FF1937" w:rsidRDefault="00FF1937" w:rsidP="00FF1937">
            <w:pPr>
              <w:spacing w:before="225" w:after="225" w:line="276" w:lineRule="auto"/>
              <w:jc w:val="both"/>
              <w:rPr>
                <w:rFonts w:ascii="Arial" w:eastAsia="Calibri" w:hAnsi="Arial" w:cs="Arial"/>
                <w:bCs/>
                <w:color w:val="000000"/>
                <w:sz w:val="18"/>
                <w:szCs w:val="18"/>
              </w:rPr>
            </w:pPr>
            <w:r w:rsidRPr="0077631C">
              <w:rPr>
                <w:rFonts w:ascii="Arial" w:eastAsia="Calibri" w:hAnsi="Arial" w:cs="Arial"/>
                <w:bCs/>
                <w:color w:val="000000"/>
                <w:sz w:val="18"/>
                <w:szCs w:val="18"/>
              </w:rPr>
              <w:t>Sprememba cene je mogoča samo v primeru predhodnega pisnega in obrazloženega obvestila s strani prevoznika in po danem soglasju naročnika. Spremembo cene bosta naročnik in prevoznik uredila z aneksom k tej pogodbi, sicer se šteje, da cena ni spremenjena.</w:t>
            </w:r>
          </w:p>
          <w:p w14:paraId="142E5371" w14:textId="072C2459" w:rsidR="001B4DFD" w:rsidRPr="00431253" w:rsidRDefault="008F0FA3" w:rsidP="008F0FA3">
            <w:pPr>
              <w:spacing w:before="225" w:after="225" w:line="276" w:lineRule="auto"/>
              <w:jc w:val="both"/>
              <w:rPr>
                <w:rFonts w:ascii="Arial" w:eastAsia="Calibri" w:hAnsi="Arial" w:cs="Arial"/>
                <w:bCs/>
                <w:color w:val="000000"/>
                <w:sz w:val="18"/>
                <w:szCs w:val="18"/>
              </w:rPr>
            </w:pPr>
            <w:r w:rsidRPr="00393552">
              <w:rPr>
                <w:rFonts w:ascii="Arial" w:eastAsia="Calibri" w:hAnsi="Arial" w:cs="Arial"/>
                <w:bCs/>
                <w:color w:val="000000"/>
                <w:sz w:val="18"/>
                <w:szCs w:val="18"/>
              </w:rPr>
              <w:t>Naročnik bo imel sredstva za izvedbo naročila zagotovljena v proračunu za leto 2026, na proračunski postavki 190650 - Regresiranje pre</w:t>
            </w:r>
            <w:r w:rsidR="001B4DFD" w:rsidRPr="00393552">
              <w:rPr>
                <w:rFonts w:ascii="Arial" w:eastAsia="Calibri" w:hAnsi="Arial" w:cs="Arial"/>
                <w:bCs/>
                <w:color w:val="000000"/>
                <w:sz w:val="18"/>
                <w:szCs w:val="18"/>
              </w:rPr>
              <w:t>vozov učencev, konto 411900 – regresiranje prevozov v šolo.</w:t>
            </w:r>
          </w:p>
        </w:tc>
      </w:tr>
    </w:tbl>
    <w:p w14:paraId="16D0A489" w14:textId="77777777" w:rsidR="00FF1937" w:rsidRDefault="00FF1937" w:rsidP="00372AEE">
      <w:pPr>
        <w:spacing w:after="0" w:line="240" w:lineRule="auto"/>
        <w:jc w:val="center"/>
        <w:rPr>
          <w:rFonts w:ascii="Arial" w:hAnsi="Arial" w:cs="Arial"/>
          <w:b/>
          <w:bCs/>
          <w:color w:val="000000"/>
          <w:sz w:val="18"/>
          <w:szCs w:val="18"/>
        </w:rPr>
      </w:pPr>
    </w:p>
    <w:p w14:paraId="34CC6A2E" w14:textId="77777777" w:rsidR="00FF1937" w:rsidRDefault="00FF1937" w:rsidP="00372AEE">
      <w:pPr>
        <w:spacing w:after="0" w:line="240" w:lineRule="auto"/>
        <w:jc w:val="center"/>
        <w:rPr>
          <w:rFonts w:ascii="Arial" w:hAnsi="Arial" w:cs="Arial"/>
          <w:b/>
          <w:bCs/>
          <w:color w:val="000000"/>
          <w:sz w:val="18"/>
          <w:szCs w:val="18"/>
        </w:rPr>
      </w:pPr>
    </w:p>
    <w:p w14:paraId="578DC410" w14:textId="5D44D5D6" w:rsidR="00372AEE" w:rsidRDefault="00372AEE" w:rsidP="00372AEE">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42" w:type="dxa"/>
        <w:tblLook w:val="04A0" w:firstRow="1" w:lastRow="0" w:firstColumn="1" w:lastColumn="0" w:noHBand="0" w:noVBand="1"/>
      </w:tblPr>
      <w:tblGrid>
        <w:gridCol w:w="9212"/>
      </w:tblGrid>
      <w:tr w:rsidR="00372AEE" w14:paraId="0335C6D9" w14:textId="77777777" w:rsidTr="002D2F03">
        <w:tc>
          <w:tcPr>
            <w:tcW w:w="9212" w:type="dxa"/>
            <w:tcMar>
              <w:top w:w="0" w:type="auto"/>
              <w:bottom w:w="0" w:type="auto"/>
            </w:tcMar>
          </w:tcPr>
          <w:p w14:paraId="74A77645"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Izvajalec bo naročniku za opravljene storitve izstavil e-račun s specifikacijo opravljenih prevozov do petega (5.) v mesecu za pretekli mesec.</w:t>
            </w:r>
          </w:p>
          <w:p w14:paraId="57713AD0"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Iz računa mora biti razvidno število dni v tekočem mesecu, cena in skupni znesek za plačilo, kar pomeni, da bo izplačilo realizirano na podlagi dejansko opravljenih prevozov.</w:t>
            </w:r>
          </w:p>
          <w:p w14:paraId="2DEA203F" w14:textId="77777777" w:rsidR="00372AEE" w:rsidRDefault="00372AEE" w:rsidP="002D2F03">
            <w:pPr>
              <w:spacing w:before="225" w:after="225"/>
              <w:jc w:val="both"/>
            </w:pPr>
            <w:r>
              <w:rPr>
                <w:rFonts w:ascii="Arial" w:hAnsi="Arial" w:cs="Arial"/>
                <w:color w:val="000000"/>
                <w:sz w:val="18"/>
                <w:szCs w:val="18"/>
              </w:rPr>
              <w:t>V kolikor naročnik računa ne zavrne v roku 8 delovnih dni od prejema, se račun šteje za potrjenega.</w:t>
            </w:r>
          </w:p>
          <w:p w14:paraId="09E3CCD5" w14:textId="77777777" w:rsidR="00372AEE" w:rsidRDefault="00372AEE" w:rsidP="002D2F0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11A208A" w14:textId="77777777" w:rsidR="00372AEE" w:rsidRDefault="00372AEE" w:rsidP="00372AEE">
      <w:pPr>
        <w:spacing w:after="0" w:line="240" w:lineRule="auto"/>
        <w:jc w:val="center"/>
      </w:pPr>
      <w:r>
        <w:rPr>
          <w:rFonts w:ascii="Arial" w:hAnsi="Arial" w:cs="Arial"/>
          <w:b/>
          <w:bCs/>
          <w:color w:val="000000"/>
          <w:sz w:val="18"/>
          <w:szCs w:val="18"/>
        </w:rPr>
        <w:t>7. člen</w:t>
      </w:r>
    </w:p>
    <w:tbl>
      <w:tblPr>
        <w:tblStyle w:val="NormalTablePHPDOCX"/>
        <w:tblW w:w="0" w:type="auto"/>
        <w:tblInd w:w="-142" w:type="dxa"/>
        <w:tblLook w:val="04A0" w:firstRow="1" w:lastRow="0" w:firstColumn="1" w:lastColumn="0" w:noHBand="0" w:noVBand="1"/>
      </w:tblPr>
      <w:tblGrid>
        <w:gridCol w:w="9212"/>
      </w:tblGrid>
      <w:tr w:rsidR="00372AEE" w14:paraId="65879336" w14:textId="77777777" w:rsidTr="002D2F03">
        <w:tc>
          <w:tcPr>
            <w:tcW w:w="9212" w:type="dxa"/>
            <w:tcMar>
              <w:top w:w="0" w:type="auto"/>
              <w:bottom w:w="0" w:type="auto"/>
            </w:tcMar>
          </w:tcPr>
          <w:p w14:paraId="225F2055"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 </w:t>
            </w:r>
          </w:p>
          <w:p w14:paraId="36683153" w14:textId="519711AC" w:rsidR="00372AEE" w:rsidRDefault="00372AEE" w:rsidP="002D2F03">
            <w:pPr>
              <w:spacing w:before="225" w:after="225"/>
              <w:jc w:val="both"/>
            </w:pPr>
            <w:r>
              <w:rPr>
                <w:rFonts w:ascii="Arial" w:hAnsi="Arial" w:cs="Arial"/>
                <w:color w:val="000000"/>
                <w:sz w:val="18"/>
                <w:szCs w:val="18"/>
              </w:rPr>
              <w:t>Če zadnji dan roka sovpada z dnem kot je po zakonu dela prost dan oziroma v plačilnem sistemu TARGET</w:t>
            </w:r>
            <w:r w:rsidR="00FF1937">
              <w:rPr>
                <w:rFonts w:ascii="Arial" w:hAnsi="Arial" w:cs="Arial"/>
                <w:color w:val="000000"/>
                <w:sz w:val="18"/>
                <w:szCs w:val="18"/>
              </w:rPr>
              <w:t>2</w:t>
            </w:r>
            <w:r>
              <w:rPr>
                <w:rFonts w:ascii="Arial" w:hAnsi="Arial" w:cs="Arial"/>
                <w:color w:val="000000"/>
                <w:sz w:val="18"/>
                <w:szCs w:val="18"/>
              </w:rPr>
              <w:t xml:space="preserve"> ni opredeljen kot plačilni dan, se zadnji dan roka šteje naslednji delavnik oziroma naslednji plačilni dan v sistemu TARGET</w:t>
            </w:r>
            <w:r w:rsidR="00FF1937">
              <w:rPr>
                <w:rFonts w:ascii="Arial" w:hAnsi="Arial" w:cs="Arial"/>
                <w:color w:val="000000"/>
                <w:sz w:val="18"/>
                <w:szCs w:val="18"/>
              </w:rPr>
              <w:t>2</w:t>
            </w:r>
            <w:r>
              <w:rPr>
                <w:rFonts w:ascii="Arial" w:hAnsi="Arial" w:cs="Arial"/>
                <w:color w:val="000000"/>
                <w:sz w:val="18"/>
                <w:szCs w:val="18"/>
              </w:rPr>
              <w:t>.</w:t>
            </w:r>
          </w:p>
          <w:p w14:paraId="56390BD3" w14:textId="77777777" w:rsidR="00372AEE" w:rsidRDefault="00372AEE" w:rsidP="002D2F0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1D277E99" w14:textId="77777777" w:rsidR="00372AEE" w:rsidRDefault="00372AEE" w:rsidP="00372AEE">
      <w:pPr>
        <w:spacing w:before="225" w:after="225" w:line="240" w:lineRule="auto"/>
        <w:jc w:val="both"/>
      </w:pPr>
      <w:r>
        <w:rPr>
          <w:rFonts w:ascii="Arial" w:hAnsi="Arial" w:cs="Arial"/>
          <w:b/>
          <w:bCs/>
          <w:color w:val="000000"/>
          <w:sz w:val="18"/>
          <w:szCs w:val="18"/>
        </w:rPr>
        <w:t>IV. PODIZVAJALCI</w:t>
      </w:r>
    </w:p>
    <w:p w14:paraId="0F30705A" w14:textId="77777777" w:rsidR="00372AEE" w:rsidRDefault="00372AEE" w:rsidP="00372AE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72AEE" w14:paraId="0418399C" w14:textId="77777777" w:rsidTr="002D2F03">
        <w:tc>
          <w:tcPr>
            <w:tcW w:w="0" w:type="auto"/>
            <w:tcMar>
              <w:top w:w="0" w:type="auto"/>
              <w:bottom w:w="0" w:type="auto"/>
            </w:tcMar>
          </w:tcPr>
          <w:p w14:paraId="5052EC15" w14:textId="77777777" w:rsidR="00372AEE" w:rsidRDefault="00372AEE" w:rsidP="002D2F0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72AEE" w14:paraId="0797CCB4"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37D519" w14:textId="77777777" w:rsidR="00372AEE" w:rsidRDefault="00372AEE" w:rsidP="002D2F0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0F6D00A" w14:textId="77777777" w:rsidR="00372AEE" w:rsidRDefault="00372AEE" w:rsidP="002D2F03"/>
              </w:tc>
            </w:tr>
            <w:tr w:rsidR="00372AEE" w14:paraId="44A68BCA"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94CA4A" w14:textId="77777777" w:rsidR="00372AEE" w:rsidRDefault="00372AEE"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215BDE" w14:textId="77777777" w:rsidR="00372AEE" w:rsidRDefault="00372AEE" w:rsidP="002D2F03">
                  <w:pPr>
                    <w:spacing w:before="135" w:after="135"/>
                    <w:jc w:val="both"/>
                    <w:textAlignment w:val="center"/>
                  </w:pPr>
                  <w:r>
                    <w:rPr>
                      <w:rFonts w:ascii="Arial" w:hAnsi="Arial" w:cs="Arial"/>
                      <w:color w:val="000000"/>
                      <w:position w:val="-2"/>
                      <w:sz w:val="18"/>
                      <w:szCs w:val="18"/>
                    </w:rPr>
                    <w:t>Opis del, ki jih bo izvedel podizvajalec:</w:t>
                  </w:r>
                </w:p>
                <w:p w14:paraId="52CE051A" w14:textId="77777777" w:rsidR="00372AEE" w:rsidRDefault="00372AEE"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72AEE" w14:paraId="606F48DC"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4D99F3" w14:textId="77777777" w:rsidR="00372AEE" w:rsidRDefault="00372AEE" w:rsidP="002D2F0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17E9BF" w14:textId="77777777" w:rsidR="00372AEE" w:rsidRDefault="00372AEE" w:rsidP="002D2F03"/>
              </w:tc>
            </w:tr>
            <w:tr w:rsidR="00372AEE" w14:paraId="1FF40303"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4AFF28" w14:textId="77777777" w:rsidR="00372AEE" w:rsidRDefault="00372AEE"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2B7633" w14:textId="77777777" w:rsidR="00372AEE" w:rsidRDefault="00372AEE" w:rsidP="002D2F03">
                  <w:pPr>
                    <w:spacing w:before="135" w:after="135"/>
                    <w:jc w:val="both"/>
                    <w:textAlignment w:val="center"/>
                  </w:pPr>
                  <w:r>
                    <w:rPr>
                      <w:rFonts w:ascii="Arial" w:hAnsi="Arial" w:cs="Arial"/>
                      <w:color w:val="000000"/>
                      <w:position w:val="-2"/>
                      <w:sz w:val="18"/>
                      <w:szCs w:val="18"/>
                    </w:rPr>
                    <w:t>Opis del, ki jih bo izvedel podizvajalec:</w:t>
                  </w:r>
                </w:p>
                <w:p w14:paraId="7E62661B" w14:textId="77777777" w:rsidR="00372AEE" w:rsidRDefault="00372AEE"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F243E76" w14:textId="77777777" w:rsidR="00372AEE" w:rsidRDefault="00372AEE" w:rsidP="002D2F03">
            <w:pPr>
              <w:spacing w:before="225" w:after="225"/>
              <w:jc w:val="both"/>
            </w:pPr>
            <w:r>
              <w:rPr>
                <w:rFonts w:ascii="Arial" w:hAnsi="Arial" w:cs="Arial"/>
                <w:i/>
                <w:iCs/>
                <w:color w:val="000000"/>
                <w:sz w:val="18"/>
                <w:szCs w:val="18"/>
              </w:rPr>
              <w:t>Opomba:</w:t>
            </w:r>
          </w:p>
          <w:p w14:paraId="5C7D33CB" w14:textId="77777777" w:rsidR="00372AEE" w:rsidRDefault="00372AEE" w:rsidP="002D2F03">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p w14:paraId="4A38E78F" w14:textId="77777777" w:rsidR="00372AEE" w:rsidRPr="003E413B" w:rsidRDefault="00372AEE" w:rsidP="002D2F03">
            <w:pPr>
              <w:spacing w:before="225" w:after="225"/>
              <w:jc w:val="both"/>
              <w:rPr>
                <w:sz w:val="18"/>
                <w:szCs w:val="18"/>
              </w:rPr>
            </w:pPr>
            <w:r w:rsidRPr="002F5956">
              <w:rPr>
                <w:sz w:val="18"/>
                <w:szCs w:val="18"/>
              </w:rPr>
              <w:t>Naročnik si pridržuje pravico, da od izvajalca zahteva na vpogled in potrditev konkretnih pogodb, ki jih bo izvajalec podpisal s svojimi podizvajalci.</w:t>
            </w:r>
          </w:p>
        </w:tc>
      </w:tr>
    </w:tbl>
    <w:p w14:paraId="7D3B1618" w14:textId="77777777" w:rsidR="00FF1937" w:rsidRDefault="00FF1937" w:rsidP="00372AEE">
      <w:pPr>
        <w:spacing w:after="0" w:line="240" w:lineRule="auto"/>
        <w:jc w:val="center"/>
        <w:rPr>
          <w:rFonts w:ascii="Arial" w:hAnsi="Arial" w:cs="Arial"/>
          <w:b/>
          <w:bCs/>
          <w:color w:val="000000"/>
          <w:sz w:val="18"/>
          <w:szCs w:val="18"/>
        </w:rPr>
      </w:pPr>
    </w:p>
    <w:p w14:paraId="406D0FE2" w14:textId="77777777" w:rsidR="00FF1937" w:rsidRDefault="00FF1937" w:rsidP="00372AEE">
      <w:pPr>
        <w:spacing w:after="0" w:line="240" w:lineRule="auto"/>
        <w:jc w:val="center"/>
        <w:rPr>
          <w:rFonts w:ascii="Arial" w:hAnsi="Arial" w:cs="Arial"/>
          <w:b/>
          <w:bCs/>
          <w:color w:val="000000"/>
          <w:sz w:val="18"/>
          <w:szCs w:val="18"/>
        </w:rPr>
      </w:pPr>
    </w:p>
    <w:p w14:paraId="338EA22A" w14:textId="77777777" w:rsidR="00FF1937" w:rsidRDefault="00FF1937" w:rsidP="00372AEE">
      <w:pPr>
        <w:spacing w:after="0" w:line="240" w:lineRule="auto"/>
        <w:jc w:val="center"/>
        <w:rPr>
          <w:rFonts w:ascii="Arial" w:hAnsi="Arial" w:cs="Arial"/>
          <w:b/>
          <w:bCs/>
          <w:color w:val="000000"/>
          <w:sz w:val="18"/>
          <w:szCs w:val="18"/>
        </w:rPr>
      </w:pPr>
    </w:p>
    <w:p w14:paraId="6F734FBE" w14:textId="77777777" w:rsidR="00FF1937" w:rsidRDefault="00FF1937" w:rsidP="00372AEE">
      <w:pPr>
        <w:spacing w:after="0" w:line="240" w:lineRule="auto"/>
        <w:jc w:val="center"/>
        <w:rPr>
          <w:rFonts w:ascii="Arial" w:hAnsi="Arial" w:cs="Arial"/>
          <w:b/>
          <w:bCs/>
          <w:color w:val="000000"/>
          <w:sz w:val="18"/>
          <w:szCs w:val="18"/>
        </w:rPr>
      </w:pPr>
    </w:p>
    <w:p w14:paraId="3066D54A" w14:textId="01F0016C" w:rsidR="00372AEE" w:rsidRDefault="00372AEE" w:rsidP="00372AEE">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372AEE" w14:paraId="70BA77BB" w14:textId="77777777" w:rsidTr="002D2F03">
        <w:tc>
          <w:tcPr>
            <w:tcW w:w="0" w:type="auto"/>
            <w:tcMar>
              <w:top w:w="0" w:type="auto"/>
              <w:bottom w:w="0" w:type="auto"/>
            </w:tcMar>
          </w:tcPr>
          <w:p w14:paraId="74113386" w14:textId="77777777" w:rsidR="00372AEE" w:rsidRDefault="00372AEE" w:rsidP="002D2F0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2F28BFF" w14:textId="77777777" w:rsidR="00372AEE" w:rsidRDefault="00372AEE" w:rsidP="002D2F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72AEE" w14:paraId="18777642" w14:textId="77777777" w:rsidTr="002D2F03">
              <w:tc>
                <w:tcPr>
                  <w:tcW w:w="0" w:type="auto"/>
                  <w:tcMar>
                    <w:top w:w="0" w:type="auto"/>
                    <w:bottom w:w="0" w:type="auto"/>
                  </w:tcMar>
                </w:tcPr>
                <w:p w14:paraId="3DF19A44" w14:textId="77777777" w:rsidR="00372AEE" w:rsidRDefault="00372AEE" w:rsidP="002D2F03">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B7FA5E" w14:textId="77777777" w:rsidR="00372AEE" w:rsidRDefault="00372AEE" w:rsidP="002D2F03">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50CD5EB" w14:textId="77777777" w:rsidR="00372AEE" w:rsidRDefault="00372AEE" w:rsidP="002D2F03">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A008C4E" w14:textId="77777777" w:rsidR="00372AEE" w:rsidRDefault="00372AEE" w:rsidP="002D2F0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2136D5E" w14:textId="77777777" w:rsidR="00372AEE" w:rsidRDefault="00372AEE" w:rsidP="002D2F03">
            <w:pPr>
              <w:spacing w:before="225" w:after="225"/>
              <w:jc w:val="both"/>
            </w:pPr>
            <w:r>
              <w:rPr>
                <w:rFonts w:ascii="Arial" w:hAnsi="Arial" w:cs="Arial"/>
                <w:color w:val="000000"/>
                <w:sz w:val="18"/>
                <w:szCs w:val="18"/>
              </w:rPr>
              <w:t>Plačila podizvajalcem se izvedejo v rokih in na enak način kot velja za plačila izvajalcu.</w:t>
            </w:r>
          </w:p>
          <w:p w14:paraId="7E57919A" w14:textId="77777777" w:rsidR="00372AEE" w:rsidRDefault="00372AEE" w:rsidP="002D2F0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79B4B7" w14:textId="77777777" w:rsidR="00372AEE" w:rsidRDefault="00372AEE" w:rsidP="002D2F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8167605" w14:textId="77777777" w:rsidR="00372AEE" w:rsidRDefault="00372AEE" w:rsidP="002D2F0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C90250A" w14:textId="77777777" w:rsidR="00372AEE" w:rsidRDefault="00372AEE" w:rsidP="00372AEE">
      <w:pPr>
        <w:spacing w:before="225" w:after="225" w:line="240" w:lineRule="auto"/>
        <w:jc w:val="both"/>
      </w:pPr>
      <w:r>
        <w:rPr>
          <w:rFonts w:ascii="Arial" w:hAnsi="Arial" w:cs="Arial"/>
          <w:b/>
          <w:bCs/>
          <w:color w:val="000000"/>
          <w:sz w:val="18"/>
          <w:szCs w:val="18"/>
        </w:rPr>
        <w:t>V. OBVEZNOSTI IZVAJALCA</w:t>
      </w:r>
    </w:p>
    <w:p w14:paraId="00E9BDE3" w14:textId="77777777" w:rsidR="00372AEE" w:rsidRDefault="00372AEE" w:rsidP="00372AEE">
      <w:pPr>
        <w:spacing w:after="0" w:line="240" w:lineRule="auto"/>
        <w:jc w:val="center"/>
      </w:pPr>
      <w:r>
        <w:rPr>
          <w:rFonts w:ascii="Arial" w:hAnsi="Arial" w:cs="Arial"/>
          <w:b/>
          <w:bCs/>
          <w:color w:val="000000"/>
          <w:sz w:val="18"/>
          <w:szCs w:val="18"/>
        </w:rPr>
        <w:t>10. člen</w:t>
      </w:r>
    </w:p>
    <w:tbl>
      <w:tblPr>
        <w:tblStyle w:val="NormalTablePHPDOCX"/>
        <w:tblW w:w="0" w:type="auto"/>
        <w:tblInd w:w="-142" w:type="dxa"/>
        <w:tblLook w:val="04A0" w:firstRow="1" w:lastRow="0" w:firstColumn="1" w:lastColumn="0" w:noHBand="0" w:noVBand="1"/>
      </w:tblPr>
      <w:tblGrid>
        <w:gridCol w:w="9212"/>
      </w:tblGrid>
      <w:tr w:rsidR="00372AEE" w14:paraId="282882DE" w14:textId="77777777" w:rsidTr="002D2F03">
        <w:tc>
          <w:tcPr>
            <w:tcW w:w="9212" w:type="dxa"/>
            <w:tcMar>
              <w:top w:w="0" w:type="auto"/>
              <w:bottom w:w="0" w:type="auto"/>
            </w:tcMar>
          </w:tcPr>
          <w:p w14:paraId="22266B5C" w14:textId="77777777" w:rsidR="00372AEE" w:rsidRDefault="00372AEE" w:rsidP="002D2F03">
            <w:pPr>
              <w:spacing w:before="225" w:after="225"/>
              <w:jc w:val="both"/>
              <w:rPr>
                <w:rFonts w:ascii="Arial" w:hAnsi="Arial" w:cs="Arial"/>
                <w:color w:val="000000"/>
                <w:sz w:val="18"/>
                <w:szCs w:val="18"/>
              </w:rPr>
            </w:pPr>
            <w:r w:rsidRPr="00544D2D">
              <w:rPr>
                <w:rFonts w:ascii="Arial" w:hAnsi="Arial" w:cs="Arial"/>
                <w:color w:val="000000"/>
                <w:sz w:val="18"/>
                <w:szCs w:val="18"/>
              </w:rPr>
              <w:t>Izvajalec se zaveže</w:t>
            </w:r>
            <w:r>
              <w:rPr>
                <w:rFonts w:ascii="Arial" w:hAnsi="Arial" w:cs="Arial"/>
                <w:color w:val="000000"/>
                <w:sz w:val="18"/>
                <w:szCs w:val="18"/>
              </w:rPr>
              <w:t xml:space="preserve"> prevoze osnovnošolskih otrok opravljati vestno, kvalitetno in varno, v skladu z veljavno zakonodajo in na dogovorjenih relacijah ter v sodelovanju z naročnikom in osnovno šolo.</w:t>
            </w:r>
            <w:r w:rsidRPr="001433E4">
              <w:rPr>
                <w:rFonts w:ascii="Garamond" w:eastAsia="Times New Roman" w:hAnsi="Garamond" w:cs="Times New Roman"/>
                <w:color w:val="000000" w:themeColor="text1"/>
                <w:sz w:val="24"/>
                <w:szCs w:val="24"/>
                <w:lang w:eastAsia="sl-SI"/>
              </w:rPr>
              <w:t xml:space="preserve"> </w:t>
            </w:r>
            <w:r w:rsidRPr="001433E4">
              <w:rPr>
                <w:rFonts w:ascii="Arial" w:hAnsi="Arial" w:cs="Arial"/>
                <w:color w:val="000000"/>
                <w:sz w:val="18"/>
                <w:szCs w:val="18"/>
              </w:rPr>
              <w:t xml:space="preserve">Kakovost storitve mora ustrezati obstoječim standardom, ki veljajo v stroki. </w:t>
            </w:r>
          </w:p>
          <w:p w14:paraId="36F15D40" w14:textId="77777777" w:rsidR="00372AEE" w:rsidRPr="001433E4" w:rsidRDefault="00372AEE" w:rsidP="002D2F03">
            <w:pPr>
              <w:spacing w:before="225" w:after="225"/>
              <w:jc w:val="both"/>
              <w:rPr>
                <w:rFonts w:ascii="Arial" w:hAnsi="Arial" w:cs="Arial"/>
                <w:color w:val="000000"/>
                <w:sz w:val="18"/>
                <w:szCs w:val="18"/>
              </w:rPr>
            </w:pPr>
            <w:r w:rsidRPr="001433E4">
              <w:rPr>
                <w:rFonts w:ascii="Arial" w:hAnsi="Arial" w:cs="Arial"/>
                <w:color w:val="000000"/>
                <w:sz w:val="18"/>
                <w:szCs w:val="18"/>
              </w:rPr>
              <w:t>Izvajalec se zaveže, da bo voznike, ki bodo opravljali storitev prevoza po tej pogodbi, seznanil z naslednjimi zahtevami naročnika:</w:t>
            </w:r>
          </w:p>
          <w:p w14:paraId="64932166"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kodeksa ravnanja šolskih otrok,</w:t>
            </w:r>
          </w:p>
          <w:p w14:paraId="7B753099"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navodil naročnika in pooblaščenih delavcev šole v zvezi s prevozi otrok,</w:t>
            </w:r>
          </w:p>
          <w:p w14:paraId="59D66906"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relacij in urnika prevozov,</w:t>
            </w:r>
          </w:p>
          <w:p w14:paraId="1187E65F"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svetovanje in pomoč otrokom, če jo potrebujejo,</w:t>
            </w:r>
          </w:p>
          <w:p w14:paraId="259D802A"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strpnost do otrok,</w:t>
            </w:r>
          </w:p>
          <w:p w14:paraId="264A80D5"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dogovorjenih sprememb relacij in ure prevozov otrok, v kolikor za to obstoji potreba.</w:t>
            </w:r>
          </w:p>
          <w:p w14:paraId="133D405A" w14:textId="77777777" w:rsidR="00372AEE" w:rsidRDefault="00372AEE" w:rsidP="002D2F03">
            <w:pPr>
              <w:pStyle w:val="Telobesedila"/>
              <w:spacing w:after="0" w:line="160" w:lineRule="exact"/>
              <w:jc w:val="both"/>
              <w:rPr>
                <w:rFonts w:ascii="Arial" w:hAnsi="Arial" w:cs="Arial"/>
                <w:sz w:val="18"/>
                <w:szCs w:val="18"/>
              </w:rPr>
            </w:pPr>
          </w:p>
          <w:p w14:paraId="2FDA6F6C" w14:textId="465FE279" w:rsidR="00372AEE" w:rsidRPr="001433E4" w:rsidRDefault="00372AEE" w:rsidP="002D2F03">
            <w:pPr>
              <w:pStyle w:val="Telobesedila"/>
              <w:spacing w:before="1" w:line="263" w:lineRule="exact"/>
              <w:rPr>
                <w:rFonts w:ascii="Arial" w:hAnsi="Arial" w:cs="Arial"/>
                <w:sz w:val="18"/>
                <w:szCs w:val="18"/>
              </w:rPr>
            </w:pPr>
            <w:r w:rsidRPr="001433E4">
              <w:rPr>
                <w:rFonts w:ascii="Arial" w:hAnsi="Arial" w:cs="Arial"/>
                <w:sz w:val="18"/>
                <w:szCs w:val="18"/>
              </w:rPr>
              <w:lastRenderedPageBreak/>
              <w:t>Izvajalec se obvezuje:</w:t>
            </w:r>
          </w:p>
          <w:p w14:paraId="69F15AF2"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da bo ves čas trajanja te pogodbe prevoze izvajal v skladu z veljavnimi predpisi, ki urejajo področje prevozov in varnosti v cestnem prometu, opremi vozil, prevoza potnikov v javnem prometu ter prevoza skupin otrok v cestnem prometu ter pogoji in zahtevami</w:t>
            </w:r>
            <w:r w:rsidRPr="001433E4">
              <w:rPr>
                <w:rFonts w:ascii="Arial" w:hAnsi="Arial" w:cs="Arial"/>
                <w:spacing w:val="-15"/>
                <w:sz w:val="18"/>
                <w:szCs w:val="18"/>
              </w:rPr>
              <w:t xml:space="preserve"> </w:t>
            </w:r>
            <w:r w:rsidRPr="001433E4">
              <w:rPr>
                <w:rFonts w:ascii="Arial" w:hAnsi="Arial" w:cs="Arial"/>
                <w:sz w:val="18"/>
                <w:szCs w:val="18"/>
              </w:rPr>
              <w:t>določenimi</w:t>
            </w:r>
            <w:r w:rsidRPr="001433E4">
              <w:rPr>
                <w:rFonts w:ascii="Arial" w:hAnsi="Arial" w:cs="Arial"/>
                <w:spacing w:val="-14"/>
                <w:sz w:val="18"/>
                <w:szCs w:val="18"/>
              </w:rPr>
              <w:t xml:space="preserve"> </w:t>
            </w:r>
            <w:r w:rsidRPr="001433E4">
              <w:rPr>
                <w:rFonts w:ascii="Arial" w:hAnsi="Arial" w:cs="Arial"/>
                <w:sz w:val="18"/>
                <w:szCs w:val="18"/>
              </w:rPr>
              <w:t>z</w:t>
            </w:r>
            <w:r w:rsidRPr="001433E4">
              <w:rPr>
                <w:rFonts w:ascii="Arial" w:hAnsi="Arial" w:cs="Arial"/>
                <w:spacing w:val="-16"/>
                <w:sz w:val="18"/>
                <w:szCs w:val="18"/>
              </w:rPr>
              <w:t xml:space="preserve"> </w:t>
            </w:r>
            <w:r w:rsidRPr="001433E4">
              <w:rPr>
                <w:rFonts w:ascii="Arial" w:hAnsi="Arial" w:cs="Arial"/>
                <w:sz w:val="18"/>
                <w:szCs w:val="18"/>
              </w:rPr>
              <w:t>razpisno</w:t>
            </w:r>
            <w:r w:rsidRPr="001433E4">
              <w:rPr>
                <w:rFonts w:ascii="Arial" w:hAnsi="Arial" w:cs="Arial"/>
                <w:spacing w:val="-14"/>
                <w:sz w:val="18"/>
                <w:szCs w:val="18"/>
              </w:rPr>
              <w:t xml:space="preserve"> </w:t>
            </w:r>
            <w:r w:rsidRPr="001433E4">
              <w:rPr>
                <w:rFonts w:ascii="Arial" w:hAnsi="Arial" w:cs="Arial"/>
                <w:sz w:val="18"/>
                <w:szCs w:val="18"/>
              </w:rPr>
              <w:t>dokumentacijo</w:t>
            </w:r>
            <w:r w:rsidRPr="001433E4">
              <w:rPr>
                <w:rFonts w:ascii="Arial" w:hAnsi="Arial" w:cs="Arial"/>
                <w:spacing w:val="-13"/>
                <w:sz w:val="18"/>
                <w:szCs w:val="18"/>
              </w:rPr>
              <w:t xml:space="preserve"> </w:t>
            </w:r>
            <w:r w:rsidRPr="001433E4">
              <w:rPr>
                <w:rFonts w:ascii="Arial" w:hAnsi="Arial" w:cs="Arial"/>
                <w:sz w:val="18"/>
                <w:szCs w:val="18"/>
              </w:rPr>
              <w:t>javnega</w:t>
            </w:r>
            <w:r w:rsidRPr="001433E4">
              <w:rPr>
                <w:rFonts w:ascii="Arial" w:hAnsi="Arial" w:cs="Arial"/>
                <w:spacing w:val="-14"/>
                <w:sz w:val="18"/>
                <w:szCs w:val="18"/>
              </w:rPr>
              <w:t xml:space="preserve"> </w:t>
            </w:r>
            <w:r w:rsidRPr="001433E4">
              <w:rPr>
                <w:rFonts w:ascii="Arial" w:hAnsi="Arial" w:cs="Arial"/>
                <w:sz w:val="18"/>
                <w:szCs w:val="18"/>
              </w:rPr>
              <w:t>naročila</w:t>
            </w:r>
            <w:r w:rsidRPr="001433E4">
              <w:rPr>
                <w:rFonts w:ascii="Arial" w:hAnsi="Arial" w:cs="Arial"/>
                <w:spacing w:val="-14"/>
                <w:sz w:val="18"/>
                <w:szCs w:val="18"/>
              </w:rPr>
              <w:t xml:space="preserve"> </w:t>
            </w:r>
            <w:r w:rsidRPr="001433E4">
              <w:rPr>
                <w:rFonts w:ascii="Arial" w:hAnsi="Arial" w:cs="Arial"/>
                <w:sz w:val="18"/>
                <w:szCs w:val="18"/>
              </w:rPr>
              <w:t>iz</w:t>
            </w:r>
            <w:r w:rsidRPr="001433E4">
              <w:rPr>
                <w:rFonts w:ascii="Arial" w:hAnsi="Arial" w:cs="Arial"/>
                <w:spacing w:val="-14"/>
                <w:sz w:val="18"/>
                <w:szCs w:val="18"/>
              </w:rPr>
              <w:t xml:space="preserve"> </w:t>
            </w:r>
            <w:r w:rsidRPr="001433E4">
              <w:rPr>
                <w:rFonts w:ascii="Arial" w:hAnsi="Arial" w:cs="Arial"/>
                <w:sz w:val="18"/>
                <w:szCs w:val="18"/>
              </w:rPr>
              <w:t>1.</w:t>
            </w:r>
            <w:r w:rsidRPr="001433E4">
              <w:rPr>
                <w:rFonts w:ascii="Arial" w:hAnsi="Arial" w:cs="Arial"/>
                <w:spacing w:val="-13"/>
                <w:sz w:val="18"/>
                <w:szCs w:val="18"/>
              </w:rPr>
              <w:t xml:space="preserve"> </w:t>
            </w:r>
            <w:r w:rsidRPr="001433E4">
              <w:rPr>
                <w:rFonts w:ascii="Arial" w:hAnsi="Arial" w:cs="Arial"/>
                <w:sz w:val="18"/>
                <w:szCs w:val="18"/>
              </w:rPr>
              <w:t>člena</w:t>
            </w:r>
            <w:r w:rsidRPr="001433E4">
              <w:rPr>
                <w:rFonts w:ascii="Arial" w:hAnsi="Arial" w:cs="Arial"/>
                <w:spacing w:val="-17"/>
                <w:sz w:val="18"/>
                <w:szCs w:val="18"/>
              </w:rPr>
              <w:t xml:space="preserve"> </w:t>
            </w:r>
            <w:r w:rsidRPr="001433E4">
              <w:rPr>
                <w:rFonts w:ascii="Arial" w:hAnsi="Arial" w:cs="Arial"/>
                <w:sz w:val="18"/>
                <w:szCs w:val="18"/>
              </w:rPr>
              <w:t>te</w:t>
            </w:r>
            <w:r w:rsidRPr="001433E4">
              <w:rPr>
                <w:rFonts w:ascii="Arial" w:hAnsi="Arial" w:cs="Arial"/>
                <w:spacing w:val="-15"/>
                <w:sz w:val="18"/>
                <w:szCs w:val="18"/>
              </w:rPr>
              <w:t xml:space="preserve"> </w:t>
            </w:r>
            <w:r w:rsidRPr="001433E4">
              <w:rPr>
                <w:rFonts w:ascii="Arial" w:hAnsi="Arial" w:cs="Arial"/>
                <w:sz w:val="18"/>
                <w:szCs w:val="18"/>
              </w:rPr>
              <w:t>pogodbe in svoje ponudbe z dne….. na podlagi katere je bil</w:t>
            </w:r>
            <w:r w:rsidRPr="001433E4">
              <w:rPr>
                <w:rFonts w:ascii="Arial" w:hAnsi="Arial" w:cs="Arial"/>
                <w:spacing w:val="-10"/>
                <w:sz w:val="18"/>
                <w:szCs w:val="18"/>
              </w:rPr>
              <w:t xml:space="preserve"> </w:t>
            </w:r>
            <w:r w:rsidRPr="001433E4">
              <w:rPr>
                <w:rFonts w:ascii="Arial" w:hAnsi="Arial" w:cs="Arial"/>
                <w:sz w:val="18"/>
                <w:szCs w:val="18"/>
              </w:rPr>
              <w:t>izbran;</w:t>
            </w:r>
          </w:p>
          <w:p w14:paraId="6B3AF883" w14:textId="77777777" w:rsidR="00372AEE" w:rsidRPr="001433E4" w:rsidRDefault="00372AEE" w:rsidP="002D2F03">
            <w:pPr>
              <w:pStyle w:val="Odstavekseznama"/>
              <w:widowControl w:val="0"/>
              <w:numPr>
                <w:ilvl w:val="1"/>
                <w:numId w:val="37"/>
              </w:numPr>
              <w:tabs>
                <w:tab w:val="left" w:pos="909"/>
              </w:tabs>
              <w:autoSpaceDE w:val="0"/>
              <w:autoSpaceDN w:val="0"/>
              <w:spacing w:before="1"/>
              <w:ind w:left="908" w:right="213" w:hanging="356"/>
              <w:contextualSpacing w:val="0"/>
              <w:jc w:val="both"/>
              <w:rPr>
                <w:rFonts w:ascii="Arial" w:hAnsi="Arial" w:cs="Arial"/>
                <w:sz w:val="18"/>
                <w:szCs w:val="18"/>
              </w:rPr>
            </w:pPr>
            <w:r w:rsidRPr="001433E4">
              <w:rPr>
                <w:rFonts w:ascii="Arial" w:hAnsi="Arial" w:cs="Arial"/>
                <w:sz w:val="18"/>
                <w:szCs w:val="18"/>
              </w:rPr>
              <w:t>s podpisom te pogodbe potrjuje, da je v celoti seznanjen z obsegom in zahtevnostjo pogodbenih storitev, storitve pa bo izvrševal strokovno, kvalitetno, ob upoštevanju navodil in standarda skrbnosti dobrega</w:t>
            </w:r>
            <w:r w:rsidRPr="001433E4">
              <w:rPr>
                <w:rFonts w:ascii="Arial" w:hAnsi="Arial" w:cs="Arial"/>
                <w:spacing w:val="-3"/>
                <w:sz w:val="18"/>
                <w:szCs w:val="18"/>
              </w:rPr>
              <w:t xml:space="preserve"> </w:t>
            </w:r>
            <w:r w:rsidRPr="001433E4">
              <w:rPr>
                <w:rFonts w:ascii="Arial" w:hAnsi="Arial" w:cs="Arial"/>
                <w:sz w:val="18"/>
                <w:szCs w:val="18"/>
              </w:rPr>
              <w:t>gospodarstvenika;</w:t>
            </w:r>
          </w:p>
          <w:p w14:paraId="505CAA6E" w14:textId="77777777" w:rsidR="00372AEE" w:rsidRPr="001433E4" w:rsidRDefault="00372AEE" w:rsidP="002D2F03">
            <w:pPr>
              <w:pStyle w:val="Odstavekseznama"/>
              <w:widowControl w:val="0"/>
              <w:numPr>
                <w:ilvl w:val="1"/>
                <w:numId w:val="37"/>
              </w:numPr>
              <w:tabs>
                <w:tab w:val="left" w:pos="909"/>
              </w:tabs>
              <w:autoSpaceDE w:val="0"/>
              <w:autoSpaceDN w:val="0"/>
              <w:spacing w:line="237" w:lineRule="auto"/>
              <w:ind w:left="908" w:right="213" w:hanging="356"/>
              <w:contextualSpacing w:val="0"/>
              <w:jc w:val="both"/>
              <w:rPr>
                <w:rFonts w:ascii="Arial" w:hAnsi="Arial" w:cs="Arial"/>
                <w:sz w:val="18"/>
                <w:szCs w:val="18"/>
              </w:rPr>
            </w:pPr>
            <w:r w:rsidRPr="001433E4">
              <w:rPr>
                <w:rFonts w:ascii="Arial" w:hAnsi="Arial" w:cs="Arial"/>
                <w:sz w:val="18"/>
                <w:szCs w:val="18"/>
              </w:rPr>
              <w:t>da bo zagotovil prevoz šolskih otrok v skladu z urnikom ter potrebami posamezne osnovne šole oziroma bosta z naročnikom določila natančen vozni red prevoza šolskih otrok po podpisu te pogodbe in nadalje po potrebi;</w:t>
            </w:r>
          </w:p>
          <w:p w14:paraId="0E032D15" w14:textId="77777777" w:rsidR="00372AEE" w:rsidRPr="001433E4" w:rsidRDefault="00372AEE" w:rsidP="002D2F03">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storitev prevoza otrok opravljal sam in z lastnimi vozili ali vozili, ki jih ima v najemu, in se obvezuje, da ves čas trajanja naročila brez predhodnega soglasja naročnika ne bo najel drugih izvajalcev za opravljanje storitve prevoza otrok, razen če se naročnik in izvajalec ne dogovorita</w:t>
            </w:r>
            <w:r w:rsidRPr="001433E4">
              <w:rPr>
                <w:rFonts w:ascii="Arial" w:hAnsi="Arial" w:cs="Arial"/>
                <w:spacing w:val="-7"/>
                <w:sz w:val="18"/>
                <w:szCs w:val="18"/>
              </w:rPr>
              <w:t xml:space="preserve"> </w:t>
            </w:r>
            <w:r w:rsidRPr="001433E4">
              <w:rPr>
                <w:rFonts w:ascii="Arial" w:hAnsi="Arial" w:cs="Arial"/>
                <w:sz w:val="18"/>
                <w:szCs w:val="18"/>
              </w:rPr>
              <w:t>drugače;</w:t>
            </w:r>
          </w:p>
          <w:p w14:paraId="2AE5406B" w14:textId="77777777" w:rsidR="00372AEE" w:rsidRPr="001433E4" w:rsidRDefault="00372AEE" w:rsidP="002D2F03">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zagotovil stalne voznike za prevoz otrok, v primeru njihove odsotnosti pa nadomestne voznike, ki bodo izpolnjevali z veljavnimi predpisi določene pogoje za voznike, ki vozijo skupine otrok v cestnem</w:t>
            </w:r>
            <w:r w:rsidRPr="001433E4">
              <w:rPr>
                <w:rFonts w:ascii="Arial" w:hAnsi="Arial" w:cs="Arial"/>
                <w:spacing w:val="-7"/>
                <w:sz w:val="18"/>
                <w:szCs w:val="18"/>
              </w:rPr>
              <w:t xml:space="preserve"> </w:t>
            </w:r>
            <w:r w:rsidRPr="001433E4">
              <w:rPr>
                <w:rFonts w:ascii="Arial" w:hAnsi="Arial" w:cs="Arial"/>
                <w:sz w:val="18"/>
                <w:szCs w:val="18"/>
              </w:rPr>
              <w:t>prometu;</w:t>
            </w:r>
          </w:p>
          <w:p w14:paraId="37E50EC8" w14:textId="77777777" w:rsidR="00372AEE" w:rsidRPr="001433E4" w:rsidRDefault="00372AEE" w:rsidP="002D2F03">
            <w:pPr>
              <w:pStyle w:val="Odstavekseznama"/>
              <w:widowControl w:val="0"/>
              <w:numPr>
                <w:ilvl w:val="1"/>
                <w:numId w:val="37"/>
              </w:numPr>
              <w:tabs>
                <w:tab w:val="left" w:pos="909"/>
              </w:tabs>
              <w:autoSpaceDE w:val="0"/>
              <w:autoSpaceDN w:val="0"/>
              <w:spacing w:line="264" w:lineRule="exact"/>
              <w:ind w:left="908"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7"/>
                <w:sz w:val="18"/>
                <w:szCs w:val="18"/>
              </w:rPr>
              <w:t xml:space="preserve"> </w:t>
            </w:r>
            <w:r w:rsidRPr="001433E4">
              <w:rPr>
                <w:rFonts w:ascii="Arial" w:hAnsi="Arial" w:cs="Arial"/>
                <w:sz w:val="18"/>
                <w:szCs w:val="18"/>
              </w:rPr>
              <w:t>bo</w:t>
            </w:r>
            <w:r w:rsidRPr="001433E4">
              <w:rPr>
                <w:rFonts w:ascii="Arial" w:hAnsi="Arial" w:cs="Arial"/>
                <w:spacing w:val="-15"/>
                <w:sz w:val="18"/>
                <w:szCs w:val="18"/>
              </w:rPr>
              <w:t xml:space="preserve"> </w:t>
            </w:r>
            <w:r w:rsidRPr="001433E4">
              <w:rPr>
                <w:rFonts w:ascii="Arial" w:hAnsi="Arial" w:cs="Arial"/>
                <w:sz w:val="18"/>
                <w:szCs w:val="18"/>
              </w:rPr>
              <w:t>v</w:t>
            </w:r>
            <w:r w:rsidRPr="001433E4">
              <w:rPr>
                <w:rFonts w:ascii="Arial" w:hAnsi="Arial" w:cs="Arial"/>
                <w:spacing w:val="-15"/>
                <w:sz w:val="18"/>
                <w:szCs w:val="18"/>
              </w:rPr>
              <w:t xml:space="preserve"> </w:t>
            </w:r>
            <w:r w:rsidRPr="001433E4">
              <w:rPr>
                <w:rFonts w:ascii="Arial" w:hAnsi="Arial" w:cs="Arial"/>
                <w:sz w:val="18"/>
                <w:szCs w:val="18"/>
              </w:rPr>
              <w:t>primeru</w:t>
            </w:r>
            <w:r w:rsidRPr="001433E4">
              <w:rPr>
                <w:rFonts w:ascii="Arial" w:hAnsi="Arial" w:cs="Arial"/>
                <w:spacing w:val="-16"/>
                <w:sz w:val="18"/>
                <w:szCs w:val="18"/>
              </w:rPr>
              <w:t xml:space="preserve"> </w:t>
            </w:r>
            <w:r w:rsidRPr="001433E4">
              <w:rPr>
                <w:rFonts w:ascii="Arial" w:hAnsi="Arial" w:cs="Arial"/>
                <w:sz w:val="18"/>
                <w:szCs w:val="18"/>
              </w:rPr>
              <w:t>večkratnih</w:t>
            </w:r>
            <w:r w:rsidRPr="001433E4">
              <w:rPr>
                <w:rFonts w:ascii="Arial" w:hAnsi="Arial" w:cs="Arial"/>
                <w:spacing w:val="-16"/>
                <w:sz w:val="18"/>
                <w:szCs w:val="18"/>
              </w:rPr>
              <w:t xml:space="preserve"> </w:t>
            </w:r>
            <w:r w:rsidRPr="001433E4">
              <w:rPr>
                <w:rFonts w:ascii="Arial" w:hAnsi="Arial" w:cs="Arial"/>
                <w:sz w:val="18"/>
                <w:szCs w:val="18"/>
              </w:rPr>
              <w:t>(več</w:t>
            </w:r>
            <w:r w:rsidRPr="001433E4">
              <w:rPr>
                <w:rFonts w:ascii="Arial" w:hAnsi="Arial" w:cs="Arial"/>
                <w:spacing w:val="-16"/>
                <w:sz w:val="18"/>
                <w:szCs w:val="18"/>
              </w:rPr>
              <w:t xml:space="preserve"> </w:t>
            </w:r>
            <w:r w:rsidRPr="001433E4">
              <w:rPr>
                <w:rFonts w:ascii="Arial" w:hAnsi="Arial" w:cs="Arial"/>
                <w:sz w:val="18"/>
                <w:szCs w:val="18"/>
              </w:rPr>
              <w:t>kot</w:t>
            </w:r>
            <w:r w:rsidRPr="001433E4">
              <w:rPr>
                <w:rFonts w:ascii="Arial" w:hAnsi="Arial" w:cs="Arial"/>
                <w:spacing w:val="-15"/>
                <w:sz w:val="18"/>
                <w:szCs w:val="18"/>
              </w:rPr>
              <w:t xml:space="preserve"> </w:t>
            </w:r>
            <w:r w:rsidRPr="001433E4">
              <w:rPr>
                <w:rFonts w:ascii="Arial" w:hAnsi="Arial" w:cs="Arial"/>
                <w:spacing w:val="-16"/>
                <w:sz w:val="18"/>
                <w:szCs w:val="18"/>
              </w:rPr>
              <w:t>2-</w:t>
            </w:r>
            <w:r w:rsidRPr="001433E4">
              <w:rPr>
                <w:rFonts w:ascii="Arial" w:hAnsi="Arial" w:cs="Arial"/>
                <w:sz w:val="18"/>
                <w:szCs w:val="18"/>
              </w:rPr>
              <w:t>kratnih)</w:t>
            </w:r>
            <w:r w:rsidRPr="001433E4">
              <w:rPr>
                <w:rFonts w:ascii="Arial" w:hAnsi="Arial" w:cs="Arial"/>
                <w:spacing w:val="-16"/>
                <w:sz w:val="18"/>
                <w:szCs w:val="18"/>
              </w:rPr>
              <w:t xml:space="preserve"> </w:t>
            </w:r>
            <w:r w:rsidRPr="001433E4">
              <w:rPr>
                <w:rFonts w:ascii="Arial" w:hAnsi="Arial" w:cs="Arial"/>
                <w:sz w:val="18"/>
                <w:szCs w:val="18"/>
              </w:rPr>
              <w:t>upravičenih</w:t>
            </w:r>
            <w:r w:rsidRPr="001433E4">
              <w:rPr>
                <w:rFonts w:ascii="Arial" w:hAnsi="Arial" w:cs="Arial"/>
                <w:spacing w:val="-16"/>
                <w:sz w:val="18"/>
                <w:szCs w:val="18"/>
              </w:rPr>
              <w:t xml:space="preserve"> </w:t>
            </w:r>
            <w:r w:rsidRPr="001433E4">
              <w:rPr>
                <w:rFonts w:ascii="Arial" w:hAnsi="Arial" w:cs="Arial"/>
                <w:sz w:val="18"/>
                <w:szCs w:val="18"/>
              </w:rPr>
              <w:t>pritožb</w:t>
            </w:r>
            <w:r w:rsidRPr="001433E4">
              <w:rPr>
                <w:rFonts w:ascii="Arial" w:hAnsi="Arial" w:cs="Arial"/>
                <w:spacing w:val="-15"/>
                <w:sz w:val="18"/>
                <w:szCs w:val="18"/>
              </w:rPr>
              <w:t xml:space="preserve"> </w:t>
            </w:r>
            <w:r w:rsidRPr="001433E4">
              <w:rPr>
                <w:rFonts w:ascii="Arial" w:hAnsi="Arial" w:cs="Arial"/>
                <w:sz w:val="18"/>
                <w:szCs w:val="18"/>
              </w:rPr>
              <w:t>na</w:t>
            </w:r>
            <w:r w:rsidRPr="001433E4">
              <w:rPr>
                <w:rFonts w:ascii="Arial" w:hAnsi="Arial" w:cs="Arial"/>
                <w:spacing w:val="-17"/>
                <w:sz w:val="18"/>
                <w:szCs w:val="18"/>
              </w:rPr>
              <w:t xml:space="preserve"> </w:t>
            </w:r>
            <w:r w:rsidRPr="001433E4">
              <w:rPr>
                <w:rFonts w:ascii="Arial" w:hAnsi="Arial" w:cs="Arial"/>
                <w:sz w:val="18"/>
                <w:szCs w:val="18"/>
              </w:rPr>
              <w:t>zahtevo</w:t>
            </w:r>
            <w:r w:rsidRPr="001433E4">
              <w:rPr>
                <w:rFonts w:ascii="Arial" w:hAnsi="Arial" w:cs="Arial"/>
                <w:spacing w:val="-15"/>
                <w:sz w:val="18"/>
                <w:szCs w:val="18"/>
              </w:rPr>
              <w:t xml:space="preserve"> </w:t>
            </w:r>
            <w:r w:rsidRPr="001433E4">
              <w:rPr>
                <w:rFonts w:ascii="Arial" w:hAnsi="Arial" w:cs="Arial"/>
                <w:sz w:val="18"/>
                <w:szCs w:val="18"/>
              </w:rPr>
              <w:t>naročnika zamenjal voznika;</w:t>
            </w:r>
          </w:p>
          <w:p w14:paraId="6974D430" w14:textId="77777777" w:rsidR="00372AEE" w:rsidRPr="001433E4" w:rsidRDefault="00372AEE" w:rsidP="002D2F03">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color w:val="000000" w:themeColor="text1"/>
                <w:sz w:val="18"/>
                <w:szCs w:val="18"/>
              </w:rPr>
              <w:t>da bo skrbel za varno vstopanje otrok v avtobus na vstopnih mestih ter varno izstopanje otrok iz avtobusa na izstopnih mestih;</w:t>
            </w:r>
            <w:r w:rsidRPr="001433E4">
              <w:rPr>
                <w:rFonts w:ascii="Arial" w:hAnsi="Arial" w:cs="Arial"/>
                <w:sz w:val="18"/>
                <w:szCs w:val="18"/>
              </w:rPr>
              <w:t xml:space="preserve"> </w:t>
            </w:r>
          </w:p>
          <w:p w14:paraId="41FD24DB" w14:textId="77777777" w:rsidR="00372AEE" w:rsidRPr="001433E4" w:rsidRDefault="00372AEE" w:rsidP="002D2F03">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čistimi, urejenimi in redno vzdrževanimi</w:t>
            </w:r>
            <w:r w:rsidRPr="001433E4">
              <w:rPr>
                <w:rFonts w:ascii="Arial" w:hAnsi="Arial" w:cs="Arial"/>
                <w:spacing w:val="-15"/>
                <w:sz w:val="18"/>
                <w:szCs w:val="18"/>
              </w:rPr>
              <w:t xml:space="preserve"> </w:t>
            </w:r>
            <w:r w:rsidRPr="001433E4">
              <w:rPr>
                <w:rFonts w:ascii="Arial" w:hAnsi="Arial" w:cs="Arial"/>
                <w:sz w:val="18"/>
                <w:szCs w:val="18"/>
              </w:rPr>
              <w:t>vozili;</w:t>
            </w:r>
          </w:p>
          <w:p w14:paraId="277BC339" w14:textId="77777777" w:rsidR="00372AEE" w:rsidRPr="001433E4" w:rsidRDefault="00372AEE" w:rsidP="002D2F03">
            <w:pPr>
              <w:pStyle w:val="Odstavekseznama"/>
              <w:widowControl w:val="0"/>
              <w:numPr>
                <w:ilvl w:val="1"/>
                <w:numId w:val="37"/>
              </w:numPr>
              <w:tabs>
                <w:tab w:val="left" w:pos="909"/>
              </w:tabs>
              <w:autoSpaceDE w:val="0"/>
              <w:autoSpaceDN w:val="0"/>
              <w:spacing w:line="267"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tehnično brezhibnimi</w:t>
            </w:r>
            <w:r w:rsidRPr="001433E4">
              <w:rPr>
                <w:rFonts w:ascii="Arial" w:hAnsi="Arial" w:cs="Arial"/>
                <w:spacing w:val="-12"/>
                <w:sz w:val="18"/>
                <w:szCs w:val="18"/>
              </w:rPr>
              <w:t xml:space="preserve"> </w:t>
            </w:r>
            <w:r w:rsidRPr="001433E4">
              <w:rPr>
                <w:rFonts w:ascii="Arial" w:hAnsi="Arial" w:cs="Arial"/>
                <w:sz w:val="18"/>
                <w:szCs w:val="18"/>
              </w:rPr>
              <w:t>vozili;</w:t>
            </w:r>
          </w:p>
          <w:p w14:paraId="51FD1721" w14:textId="77777777" w:rsidR="00372AEE" w:rsidRPr="001433E4" w:rsidRDefault="00372AEE" w:rsidP="002D2F03">
            <w:pPr>
              <w:pStyle w:val="Odstavekseznama"/>
              <w:widowControl w:val="0"/>
              <w:numPr>
                <w:ilvl w:val="1"/>
                <w:numId w:val="37"/>
              </w:numPr>
              <w:tabs>
                <w:tab w:val="left" w:pos="908"/>
                <w:tab w:val="left" w:pos="909"/>
              </w:tabs>
              <w:autoSpaceDE w:val="0"/>
              <w:autoSpaceDN w:val="0"/>
              <w:spacing w:before="2" w:line="237" w:lineRule="auto"/>
              <w:ind w:left="908" w:right="215" w:hanging="356"/>
              <w:contextualSpacing w:val="0"/>
              <w:jc w:val="both"/>
              <w:rPr>
                <w:rFonts w:ascii="Arial" w:hAnsi="Arial" w:cs="Arial"/>
                <w:sz w:val="18"/>
                <w:szCs w:val="18"/>
              </w:rPr>
            </w:pPr>
            <w:r w:rsidRPr="001433E4">
              <w:rPr>
                <w:rFonts w:ascii="Arial" w:hAnsi="Arial" w:cs="Arial"/>
                <w:sz w:val="18"/>
                <w:szCs w:val="18"/>
              </w:rPr>
              <w:t>da bodo vozniki, ki bodo izvajali prevoze šolskih otrok, izpolnjevali predpisane zdravstvene, delovne in druge pogoje v skladu z veljavnimi</w:t>
            </w:r>
            <w:r w:rsidRPr="001433E4">
              <w:rPr>
                <w:rFonts w:ascii="Arial" w:hAnsi="Arial" w:cs="Arial"/>
                <w:spacing w:val="-12"/>
                <w:sz w:val="18"/>
                <w:szCs w:val="18"/>
              </w:rPr>
              <w:t xml:space="preserve"> </w:t>
            </w:r>
            <w:r w:rsidRPr="001433E4">
              <w:rPr>
                <w:rFonts w:ascii="Arial" w:hAnsi="Arial" w:cs="Arial"/>
                <w:sz w:val="18"/>
                <w:szCs w:val="18"/>
              </w:rPr>
              <w:t>predpisi;</w:t>
            </w:r>
          </w:p>
          <w:p w14:paraId="756D3A61" w14:textId="77777777" w:rsidR="00372AEE" w:rsidRPr="001433E4" w:rsidRDefault="00372AEE" w:rsidP="002D2F03">
            <w:pPr>
              <w:pStyle w:val="Odstavekseznama"/>
              <w:widowControl w:val="0"/>
              <w:numPr>
                <w:ilvl w:val="1"/>
                <w:numId w:val="37"/>
              </w:numPr>
              <w:tabs>
                <w:tab w:val="left" w:pos="908"/>
                <w:tab w:val="left" w:pos="909"/>
              </w:tabs>
              <w:autoSpaceDE w:val="0"/>
              <w:autoSpaceDN w:val="0"/>
              <w:ind w:left="908" w:right="214"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9"/>
                <w:sz w:val="18"/>
                <w:szCs w:val="18"/>
              </w:rPr>
              <w:t xml:space="preserve"> </w:t>
            </w:r>
            <w:r w:rsidRPr="001433E4">
              <w:rPr>
                <w:rFonts w:ascii="Arial" w:hAnsi="Arial" w:cs="Arial"/>
                <w:sz w:val="18"/>
                <w:szCs w:val="18"/>
              </w:rPr>
              <w:t>bo</w:t>
            </w:r>
            <w:r w:rsidRPr="001433E4">
              <w:rPr>
                <w:rFonts w:ascii="Arial" w:hAnsi="Arial" w:cs="Arial"/>
                <w:spacing w:val="-20"/>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primeru</w:t>
            </w:r>
            <w:r w:rsidRPr="001433E4">
              <w:rPr>
                <w:rFonts w:ascii="Arial" w:hAnsi="Arial" w:cs="Arial"/>
                <w:spacing w:val="-18"/>
                <w:sz w:val="18"/>
                <w:szCs w:val="18"/>
              </w:rPr>
              <w:t xml:space="preserve"> </w:t>
            </w:r>
            <w:r w:rsidRPr="001433E4">
              <w:rPr>
                <w:rFonts w:ascii="Arial" w:hAnsi="Arial" w:cs="Arial"/>
                <w:sz w:val="18"/>
                <w:szCs w:val="18"/>
              </w:rPr>
              <w:t>okvare</w:t>
            </w:r>
            <w:r w:rsidRPr="001433E4">
              <w:rPr>
                <w:rFonts w:ascii="Arial" w:hAnsi="Arial" w:cs="Arial"/>
                <w:spacing w:val="-18"/>
                <w:sz w:val="18"/>
                <w:szCs w:val="18"/>
              </w:rPr>
              <w:t xml:space="preserve"> </w:t>
            </w:r>
            <w:r w:rsidRPr="001433E4">
              <w:rPr>
                <w:rFonts w:ascii="Arial" w:hAnsi="Arial" w:cs="Arial"/>
                <w:sz w:val="18"/>
                <w:szCs w:val="18"/>
              </w:rPr>
              <w:t>vozila</w:t>
            </w:r>
            <w:r w:rsidRPr="001433E4">
              <w:rPr>
                <w:rFonts w:ascii="Arial" w:hAnsi="Arial" w:cs="Arial"/>
                <w:spacing w:val="-18"/>
                <w:sz w:val="18"/>
                <w:szCs w:val="18"/>
              </w:rPr>
              <w:t xml:space="preserve"> </w:t>
            </w:r>
            <w:r w:rsidRPr="001433E4">
              <w:rPr>
                <w:rFonts w:ascii="Arial" w:hAnsi="Arial" w:cs="Arial"/>
                <w:sz w:val="18"/>
                <w:szCs w:val="18"/>
              </w:rPr>
              <w:t>zagotovil</w:t>
            </w:r>
            <w:r w:rsidRPr="001433E4">
              <w:rPr>
                <w:rFonts w:ascii="Arial" w:hAnsi="Arial" w:cs="Arial"/>
                <w:spacing w:val="-20"/>
                <w:sz w:val="18"/>
                <w:szCs w:val="18"/>
              </w:rPr>
              <w:t xml:space="preserve"> </w:t>
            </w:r>
            <w:r w:rsidRPr="001433E4">
              <w:rPr>
                <w:rFonts w:ascii="Arial" w:hAnsi="Arial" w:cs="Arial"/>
                <w:sz w:val="18"/>
                <w:szCs w:val="18"/>
              </w:rPr>
              <w:t>nemoteno</w:t>
            </w:r>
            <w:r w:rsidRPr="001433E4">
              <w:rPr>
                <w:rFonts w:ascii="Arial" w:hAnsi="Arial" w:cs="Arial"/>
                <w:spacing w:val="-20"/>
                <w:sz w:val="18"/>
                <w:szCs w:val="18"/>
              </w:rPr>
              <w:t xml:space="preserve"> </w:t>
            </w:r>
            <w:r w:rsidRPr="001433E4">
              <w:rPr>
                <w:rFonts w:ascii="Arial" w:hAnsi="Arial" w:cs="Arial"/>
                <w:sz w:val="18"/>
                <w:szCs w:val="18"/>
              </w:rPr>
              <w:t>opravljanje</w:t>
            </w:r>
            <w:r w:rsidRPr="001433E4">
              <w:rPr>
                <w:rFonts w:ascii="Arial" w:hAnsi="Arial" w:cs="Arial"/>
                <w:spacing w:val="-18"/>
                <w:sz w:val="18"/>
                <w:szCs w:val="18"/>
              </w:rPr>
              <w:t xml:space="preserve"> </w:t>
            </w:r>
            <w:r w:rsidRPr="001433E4">
              <w:rPr>
                <w:rFonts w:ascii="Arial" w:hAnsi="Arial" w:cs="Arial"/>
                <w:sz w:val="18"/>
                <w:szCs w:val="18"/>
              </w:rPr>
              <w:t>storitev</w:t>
            </w:r>
            <w:r w:rsidRPr="001433E4">
              <w:rPr>
                <w:rFonts w:ascii="Arial" w:hAnsi="Arial" w:cs="Arial"/>
                <w:spacing w:val="-19"/>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enakem</w:t>
            </w:r>
            <w:r w:rsidRPr="001433E4">
              <w:rPr>
                <w:rFonts w:ascii="Arial" w:hAnsi="Arial" w:cs="Arial"/>
                <w:spacing w:val="-18"/>
                <w:sz w:val="18"/>
                <w:szCs w:val="18"/>
              </w:rPr>
              <w:t xml:space="preserve"> </w:t>
            </w:r>
            <w:r w:rsidRPr="001433E4">
              <w:rPr>
                <w:rFonts w:ascii="Arial" w:hAnsi="Arial" w:cs="Arial"/>
                <w:sz w:val="18"/>
                <w:szCs w:val="18"/>
              </w:rPr>
              <w:t>obsegu in kvaliteti</w:t>
            </w:r>
            <w:r w:rsidRPr="001433E4">
              <w:rPr>
                <w:rFonts w:ascii="Arial" w:hAnsi="Arial" w:cs="Arial"/>
                <w:spacing w:val="-3"/>
                <w:sz w:val="18"/>
                <w:szCs w:val="18"/>
              </w:rPr>
              <w:t xml:space="preserve"> </w:t>
            </w:r>
            <w:r w:rsidRPr="001433E4">
              <w:rPr>
                <w:rFonts w:ascii="Arial" w:hAnsi="Arial" w:cs="Arial"/>
                <w:sz w:val="18"/>
                <w:szCs w:val="18"/>
              </w:rPr>
              <w:t>in</w:t>
            </w:r>
          </w:p>
          <w:p w14:paraId="7A65A2EE" w14:textId="77777777" w:rsidR="00372AEE" w:rsidRPr="00DA1F40" w:rsidRDefault="00372AEE" w:rsidP="002D2F03">
            <w:pPr>
              <w:pStyle w:val="Odstavekseznama"/>
              <w:widowControl w:val="0"/>
              <w:numPr>
                <w:ilvl w:val="1"/>
                <w:numId w:val="37"/>
              </w:numPr>
              <w:tabs>
                <w:tab w:val="left" w:pos="908"/>
                <w:tab w:val="left" w:pos="909"/>
              </w:tabs>
              <w:autoSpaceDE w:val="0"/>
              <w:autoSpaceDN w:val="0"/>
              <w:spacing w:after="120" w:line="265" w:lineRule="exact"/>
              <w:ind w:left="907" w:hanging="357"/>
              <w:contextualSpacing w:val="0"/>
              <w:jc w:val="both"/>
              <w:rPr>
                <w:rFonts w:ascii="Arial" w:hAnsi="Arial" w:cs="Arial"/>
                <w:sz w:val="18"/>
                <w:szCs w:val="18"/>
              </w:rPr>
            </w:pPr>
            <w:r w:rsidRPr="001433E4">
              <w:rPr>
                <w:rFonts w:ascii="Arial" w:hAnsi="Arial" w:cs="Arial"/>
                <w:sz w:val="18"/>
                <w:szCs w:val="18"/>
              </w:rPr>
              <w:t>da bo naročnika tekoče obveščal o morebitnih težavah pri izvajanju te</w:t>
            </w:r>
            <w:r w:rsidRPr="001433E4">
              <w:rPr>
                <w:rFonts w:ascii="Arial" w:hAnsi="Arial" w:cs="Arial"/>
                <w:spacing w:val="-16"/>
                <w:sz w:val="18"/>
                <w:szCs w:val="18"/>
              </w:rPr>
              <w:t xml:space="preserve"> </w:t>
            </w:r>
            <w:r w:rsidRPr="001433E4">
              <w:rPr>
                <w:rFonts w:ascii="Arial" w:hAnsi="Arial" w:cs="Arial"/>
                <w:sz w:val="18"/>
                <w:szCs w:val="18"/>
              </w:rPr>
              <w:t>pogodbe.</w:t>
            </w:r>
          </w:p>
        </w:tc>
      </w:tr>
    </w:tbl>
    <w:p w14:paraId="3531429C" w14:textId="77777777" w:rsidR="00372AEE" w:rsidRPr="00DA1F40" w:rsidRDefault="00372AEE" w:rsidP="00372AEE">
      <w:pPr>
        <w:spacing w:after="0" w:line="240" w:lineRule="auto"/>
        <w:jc w:val="center"/>
      </w:pPr>
      <w:r w:rsidRPr="00DA1F40">
        <w:rPr>
          <w:rFonts w:ascii="Arial" w:hAnsi="Arial" w:cs="Arial"/>
          <w:b/>
          <w:bCs/>
          <w:color w:val="000000"/>
          <w:sz w:val="18"/>
          <w:szCs w:val="18"/>
        </w:rPr>
        <w:lastRenderedPageBreak/>
        <w:t>11. člen</w:t>
      </w:r>
    </w:p>
    <w:tbl>
      <w:tblPr>
        <w:tblStyle w:val="NormalTablePHPDOCX"/>
        <w:tblW w:w="0" w:type="auto"/>
        <w:tblInd w:w="-142" w:type="dxa"/>
        <w:tblLook w:val="04A0" w:firstRow="1" w:lastRow="0" w:firstColumn="1" w:lastColumn="0" w:noHBand="0" w:noVBand="1"/>
      </w:tblPr>
      <w:tblGrid>
        <w:gridCol w:w="9212"/>
      </w:tblGrid>
      <w:tr w:rsidR="00372AEE" w:rsidRPr="00DA1F40" w14:paraId="35D987F2" w14:textId="77777777" w:rsidTr="002D2F03">
        <w:tc>
          <w:tcPr>
            <w:tcW w:w="9212" w:type="dxa"/>
            <w:tcMar>
              <w:top w:w="0" w:type="auto"/>
              <w:bottom w:w="0" w:type="auto"/>
            </w:tcMar>
          </w:tcPr>
          <w:p w14:paraId="3DD52AD8" w14:textId="0F652C31" w:rsidR="00372AEE" w:rsidRPr="00461555" w:rsidRDefault="00372AEE"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 xml:space="preserve">Izvajalec v celoti odgovarja za varnost otrok med prevozom v šolo in iz šole. Izvajalec je dolžan pred </w:t>
            </w:r>
            <w:r w:rsidR="00B71CEE">
              <w:rPr>
                <w:rFonts w:ascii="Arial" w:eastAsia="Calibri" w:hAnsi="Arial" w:cs="Arial"/>
                <w:color w:val="000000"/>
                <w:sz w:val="18"/>
                <w:szCs w:val="18"/>
              </w:rPr>
              <w:t>izvedbo storitev</w:t>
            </w:r>
            <w:r w:rsidRPr="00DA1F40">
              <w:rPr>
                <w:rFonts w:ascii="Arial" w:eastAsia="Calibri" w:hAnsi="Arial" w:cs="Arial"/>
                <w:color w:val="000000"/>
                <w:sz w:val="18"/>
                <w:szCs w:val="18"/>
              </w:rPr>
              <w:t xml:space="preserve"> zavarovati šoloobvezne otroke proti morebitnim poškodbam, ki bi jih le-ti lahko utrpeli v primeru prometne nesreče.</w:t>
            </w:r>
          </w:p>
        </w:tc>
      </w:tr>
    </w:tbl>
    <w:p w14:paraId="754122D5" w14:textId="77777777" w:rsidR="00372AEE" w:rsidRPr="00DA1F40" w:rsidRDefault="00372AEE" w:rsidP="00372AEE">
      <w:pPr>
        <w:spacing w:after="0" w:line="240" w:lineRule="auto"/>
        <w:jc w:val="center"/>
      </w:pPr>
      <w:r w:rsidRPr="00DA1F40">
        <w:rPr>
          <w:rFonts w:ascii="Arial" w:hAnsi="Arial" w:cs="Arial"/>
          <w:b/>
          <w:bCs/>
          <w:color w:val="000000"/>
          <w:sz w:val="18"/>
          <w:szCs w:val="18"/>
        </w:rPr>
        <w:t>12. člen</w:t>
      </w:r>
    </w:p>
    <w:tbl>
      <w:tblPr>
        <w:tblStyle w:val="NormalTablePHPDOCX"/>
        <w:tblW w:w="0" w:type="auto"/>
        <w:tblInd w:w="-142" w:type="dxa"/>
        <w:tblLook w:val="04A0" w:firstRow="1" w:lastRow="0" w:firstColumn="1" w:lastColumn="0" w:noHBand="0" w:noVBand="1"/>
      </w:tblPr>
      <w:tblGrid>
        <w:gridCol w:w="9212"/>
      </w:tblGrid>
      <w:tr w:rsidR="00372AEE" w14:paraId="26585C20" w14:textId="77777777" w:rsidTr="002D2F03">
        <w:tc>
          <w:tcPr>
            <w:tcW w:w="9212" w:type="dxa"/>
            <w:tcMar>
              <w:top w:w="0" w:type="auto"/>
              <w:bottom w:w="0" w:type="auto"/>
            </w:tcMar>
          </w:tcPr>
          <w:p w14:paraId="5EE23000" w14:textId="77777777" w:rsidR="00372AEE" w:rsidRPr="00DA1F40" w:rsidRDefault="00372AEE"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 xml:space="preserve">Izvajalec </w:t>
            </w:r>
            <w:r>
              <w:rPr>
                <w:rFonts w:ascii="Arial" w:eastAsia="Calibri" w:hAnsi="Arial" w:cs="Arial"/>
                <w:color w:val="000000"/>
                <w:sz w:val="18"/>
                <w:szCs w:val="18"/>
              </w:rPr>
              <w:t>mora čas prevoza prilagoditi konkretnim potrebam šole oziroma se o tem uskladiti z ravnateljem šole.</w:t>
            </w:r>
          </w:p>
        </w:tc>
      </w:tr>
    </w:tbl>
    <w:p w14:paraId="26D2EF39" w14:textId="77777777" w:rsidR="00372AEE" w:rsidRDefault="00372AEE" w:rsidP="00372AE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 OBVEZNOSTI NAROČNIKA</w:t>
      </w:r>
    </w:p>
    <w:p w14:paraId="05302F02" w14:textId="77777777" w:rsidR="00372AEE" w:rsidRDefault="00372AEE" w:rsidP="00372AEE">
      <w:pPr>
        <w:spacing w:after="0" w:line="240" w:lineRule="auto"/>
        <w:jc w:val="center"/>
      </w:pPr>
      <w:r>
        <w:rPr>
          <w:rFonts w:ascii="Arial" w:hAnsi="Arial" w:cs="Arial"/>
          <w:b/>
          <w:bCs/>
          <w:color w:val="000000"/>
          <w:sz w:val="18"/>
          <w:szCs w:val="18"/>
        </w:rPr>
        <w:t>13. člen</w:t>
      </w:r>
    </w:p>
    <w:tbl>
      <w:tblPr>
        <w:tblStyle w:val="NormalTablePHPDOCX"/>
        <w:tblW w:w="0" w:type="auto"/>
        <w:tblInd w:w="-142" w:type="dxa"/>
        <w:tblLook w:val="04A0" w:firstRow="1" w:lastRow="0" w:firstColumn="1" w:lastColumn="0" w:noHBand="0" w:noVBand="1"/>
      </w:tblPr>
      <w:tblGrid>
        <w:gridCol w:w="9212"/>
      </w:tblGrid>
      <w:tr w:rsidR="00372AEE" w14:paraId="7BEBFA37" w14:textId="77777777" w:rsidTr="002D2F03">
        <w:tc>
          <w:tcPr>
            <w:tcW w:w="9212" w:type="dxa"/>
            <w:tcMar>
              <w:top w:w="0" w:type="auto"/>
              <w:bottom w:w="0" w:type="auto"/>
            </w:tcMar>
          </w:tcPr>
          <w:p w14:paraId="24881647"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Naročnik lahko naroča storitve po telefonu ali elektronski pošti.</w:t>
            </w:r>
          </w:p>
          <w:p w14:paraId="13CB5E43" w14:textId="77777777" w:rsidR="00372AEE" w:rsidRPr="00853288"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Naročnik lahko kadarkoli med trajanjem pogodbe izvede kontrolo vozil, s katerimi izvajalec izvaja prevoze in preveri predpisane pogoje za voznike, ki opravljajo prevoz osnovnošolskih otrok.</w:t>
            </w:r>
          </w:p>
        </w:tc>
      </w:tr>
    </w:tbl>
    <w:p w14:paraId="26EB13EE" w14:textId="77777777" w:rsidR="00372AEE" w:rsidRPr="00DA1F40" w:rsidRDefault="00372AEE" w:rsidP="00372AEE">
      <w:pPr>
        <w:spacing w:after="0" w:line="240" w:lineRule="auto"/>
        <w:jc w:val="center"/>
      </w:pPr>
      <w:r w:rsidRPr="00DA1F40">
        <w:rPr>
          <w:rFonts w:ascii="Arial" w:hAnsi="Arial" w:cs="Arial"/>
          <w:b/>
          <w:bCs/>
          <w:color w:val="000000"/>
          <w:sz w:val="18"/>
          <w:szCs w:val="18"/>
        </w:rPr>
        <w:t>1</w:t>
      </w:r>
      <w:r>
        <w:rPr>
          <w:rFonts w:ascii="Arial" w:hAnsi="Arial" w:cs="Arial"/>
          <w:b/>
          <w:bCs/>
          <w:color w:val="000000"/>
          <w:sz w:val="18"/>
          <w:szCs w:val="18"/>
        </w:rPr>
        <w:t>4</w:t>
      </w:r>
      <w:r w:rsidRPr="00DA1F40">
        <w:rPr>
          <w:rFonts w:ascii="Arial" w:hAnsi="Arial" w:cs="Arial"/>
          <w:b/>
          <w:bCs/>
          <w:color w:val="000000"/>
          <w:sz w:val="18"/>
          <w:szCs w:val="18"/>
        </w:rPr>
        <w:t>. člen</w:t>
      </w:r>
    </w:p>
    <w:tbl>
      <w:tblPr>
        <w:tblStyle w:val="NormalTablePHPDOCX"/>
        <w:tblW w:w="0" w:type="auto"/>
        <w:tblInd w:w="-142" w:type="dxa"/>
        <w:tblLook w:val="04A0" w:firstRow="1" w:lastRow="0" w:firstColumn="1" w:lastColumn="0" w:noHBand="0" w:noVBand="1"/>
      </w:tblPr>
      <w:tblGrid>
        <w:gridCol w:w="9212"/>
      </w:tblGrid>
      <w:tr w:rsidR="00372AEE" w:rsidRPr="00DA1F40" w14:paraId="4DD5CECC" w14:textId="77777777" w:rsidTr="002D2F03">
        <w:tc>
          <w:tcPr>
            <w:tcW w:w="9212" w:type="dxa"/>
            <w:tcMar>
              <w:top w:w="0" w:type="auto"/>
              <w:bottom w:w="0" w:type="auto"/>
            </w:tcMar>
          </w:tcPr>
          <w:p w14:paraId="2368665B" w14:textId="77777777" w:rsidR="00372AEE" w:rsidRPr="00DA1F40" w:rsidRDefault="00372AEE" w:rsidP="002D2F03">
            <w:pPr>
              <w:tabs>
                <w:tab w:val="left" w:pos="360"/>
              </w:tabs>
              <w:spacing w:before="120"/>
              <w:jc w:val="both"/>
              <w:rPr>
                <w:rFonts w:ascii="Arial" w:eastAsia="Calibri" w:hAnsi="Arial" w:cs="Arial"/>
                <w:color w:val="000000"/>
                <w:sz w:val="18"/>
                <w:szCs w:val="18"/>
              </w:rPr>
            </w:pPr>
            <w:r>
              <w:rPr>
                <w:rFonts w:ascii="Arial" w:eastAsia="Calibri" w:hAnsi="Arial" w:cs="Arial"/>
                <w:color w:val="000000"/>
                <w:sz w:val="18"/>
                <w:szCs w:val="18"/>
              </w:rPr>
              <w:t>Naročnik si pridružuje pravico do spremembe linij oz. relacij in voznih redov glede na dejansko stanje v posameznem šolskem letu in glede na potrebe šole.</w:t>
            </w:r>
          </w:p>
          <w:p w14:paraId="772B832D" w14:textId="77777777" w:rsidR="00372AEE" w:rsidRDefault="00372AEE" w:rsidP="002D2F03">
            <w:pPr>
              <w:spacing w:before="225" w:after="225"/>
              <w:jc w:val="both"/>
              <w:rPr>
                <w:rFonts w:ascii="Arial" w:hAnsi="Arial" w:cs="Arial"/>
                <w:color w:val="000000"/>
                <w:sz w:val="18"/>
                <w:szCs w:val="18"/>
              </w:rPr>
            </w:pPr>
            <w:r w:rsidRPr="00DA1F40">
              <w:rPr>
                <w:rFonts w:ascii="Arial" w:hAnsi="Arial" w:cs="Arial"/>
                <w:color w:val="000000"/>
                <w:sz w:val="18"/>
                <w:szCs w:val="18"/>
              </w:rPr>
              <w:t xml:space="preserve">Morebitno časovno spremembo voznih redov na posamezni </w:t>
            </w:r>
            <w:r>
              <w:rPr>
                <w:rFonts w:ascii="Arial" w:hAnsi="Arial" w:cs="Arial"/>
                <w:color w:val="000000"/>
                <w:sz w:val="18"/>
                <w:szCs w:val="18"/>
              </w:rPr>
              <w:t>relaciji</w:t>
            </w:r>
            <w:r w:rsidRPr="00DA1F40">
              <w:rPr>
                <w:rFonts w:ascii="Arial" w:hAnsi="Arial" w:cs="Arial"/>
                <w:color w:val="000000"/>
                <w:sz w:val="18"/>
                <w:szCs w:val="18"/>
              </w:rPr>
              <w:t xml:space="preserve"> za dneve, ko ima šola drugače organiziran pouk kot običajno, je šola dolžna sporočiti izvajalcu najmanj 24 ur pred spremembo in o tem obvestiti naročnika. Prevoznik mora čas prevoza prilagoditi konkretnim potrebam šole oz. se o tem uskladiti z ravnateljem</w:t>
            </w:r>
            <w:r>
              <w:rPr>
                <w:rFonts w:ascii="Arial" w:hAnsi="Arial" w:cs="Arial"/>
                <w:color w:val="000000"/>
                <w:sz w:val="18"/>
                <w:szCs w:val="18"/>
              </w:rPr>
              <w:t xml:space="preserve"> šole</w:t>
            </w:r>
            <w:r w:rsidRPr="00DA1F40">
              <w:rPr>
                <w:rFonts w:ascii="Arial" w:hAnsi="Arial" w:cs="Arial"/>
                <w:color w:val="000000"/>
                <w:sz w:val="18"/>
                <w:szCs w:val="18"/>
              </w:rPr>
              <w:t xml:space="preserve">. </w:t>
            </w:r>
          </w:p>
          <w:p w14:paraId="5B54588C" w14:textId="360198CD" w:rsidR="00372AEE" w:rsidRPr="00853288"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 xml:space="preserve">Naročnik je dolžan pred začetkom </w:t>
            </w:r>
            <w:r w:rsidR="00B71CEE">
              <w:rPr>
                <w:rFonts w:ascii="Arial" w:hAnsi="Arial" w:cs="Arial"/>
                <w:color w:val="000000"/>
                <w:sz w:val="18"/>
                <w:szCs w:val="18"/>
              </w:rPr>
              <w:t>izvedbe storitev</w:t>
            </w:r>
            <w:r>
              <w:rPr>
                <w:rFonts w:ascii="Arial" w:hAnsi="Arial" w:cs="Arial"/>
                <w:color w:val="000000"/>
                <w:sz w:val="18"/>
                <w:szCs w:val="18"/>
              </w:rPr>
              <w:t xml:space="preserve"> </w:t>
            </w:r>
            <w:r w:rsidRPr="005B4D98">
              <w:rPr>
                <w:rFonts w:ascii="Arial" w:hAnsi="Arial" w:cs="Arial"/>
                <w:color w:val="000000"/>
                <w:sz w:val="18"/>
                <w:szCs w:val="18"/>
              </w:rPr>
              <w:t>obvestiti Osnovno šolo dr. Antona Trstenjaka Negova o njenih pravicah in obveznostih, ki izhajajo iz te pogodbe.</w:t>
            </w:r>
          </w:p>
        </w:tc>
      </w:tr>
    </w:tbl>
    <w:p w14:paraId="1E6B3D15" w14:textId="399CF017" w:rsidR="00372AEE" w:rsidRDefault="00372AEE" w:rsidP="00372AEE">
      <w:pPr>
        <w:spacing w:before="225" w:after="225" w:line="240" w:lineRule="auto"/>
        <w:jc w:val="both"/>
      </w:pPr>
      <w:r>
        <w:rPr>
          <w:rFonts w:ascii="Arial" w:hAnsi="Arial" w:cs="Arial"/>
          <w:b/>
          <w:bCs/>
          <w:color w:val="000000"/>
          <w:sz w:val="18"/>
          <w:szCs w:val="18"/>
        </w:rPr>
        <w:lastRenderedPageBreak/>
        <w:t>VII. OSTALE MEDSEBOJNE OBVEZNOSTI</w:t>
      </w:r>
    </w:p>
    <w:p w14:paraId="1313015C" w14:textId="77777777" w:rsidR="00372AEE" w:rsidRDefault="00372AEE" w:rsidP="00372AEE">
      <w:pPr>
        <w:spacing w:after="0" w:line="240" w:lineRule="auto"/>
        <w:jc w:val="center"/>
      </w:pPr>
      <w:r>
        <w:rPr>
          <w:rFonts w:ascii="Arial" w:hAnsi="Arial" w:cs="Arial"/>
          <w:b/>
          <w:bCs/>
          <w:color w:val="000000"/>
          <w:sz w:val="18"/>
          <w:szCs w:val="18"/>
        </w:rPr>
        <w:t>15. člen</w:t>
      </w:r>
    </w:p>
    <w:tbl>
      <w:tblPr>
        <w:tblStyle w:val="NormalTablePHPDOCX"/>
        <w:tblW w:w="0" w:type="auto"/>
        <w:tblInd w:w="-142" w:type="dxa"/>
        <w:tblLook w:val="04A0" w:firstRow="1" w:lastRow="0" w:firstColumn="1" w:lastColumn="0" w:noHBand="0" w:noVBand="1"/>
      </w:tblPr>
      <w:tblGrid>
        <w:gridCol w:w="9212"/>
      </w:tblGrid>
      <w:tr w:rsidR="00372AEE" w14:paraId="70DC1F02" w14:textId="77777777" w:rsidTr="002D2F03">
        <w:tc>
          <w:tcPr>
            <w:tcW w:w="9212" w:type="dxa"/>
            <w:tcMar>
              <w:top w:w="0" w:type="auto"/>
              <w:bottom w:w="0" w:type="auto"/>
            </w:tcMar>
          </w:tcPr>
          <w:p w14:paraId="5B27D8C6"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Stranki soglašata, da naročnik in ravnatelj šole, pri kateri se izvajajo prevozi, lahko spremljajo in nadzorujejo izvajalca pri izvajanju tega pogodbe. </w:t>
            </w:r>
          </w:p>
          <w:p w14:paraId="22B4002B"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Naročnik lahko od izvajalca zahteva dokumente o tehnični brezhibnosti vozil, s katerimi izvajalec izvaja prevoze šolskih otrok.</w:t>
            </w:r>
          </w:p>
          <w:p w14:paraId="6E773C19" w14:textId="77777777" w:rsidR="00372AEE" w:rsidRPr="0075082F"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Če izvajalec ne izpolnjuje določil pogodbe, so tudi uporabniki upravičeni o tem obvestiti naročnika in izvajalca. </w:t>
            </w:r>
          </w:p>
          <w:p w14:paraId="6F497A0C" w14:textId="77777777" w:rsidR="00372AEE" w:rsidRPr="00853288" w:rsidRDefault="00372AEE" w:rsidP="002D2F03">
            <w:pPr>
              <w:spacing w:before="225" w:after="225"/>
              <w:jc w:val="both"/>
              <w:rPr>
                <w:rFonts w:ascii="Arial" w:hAnsi="Arial" w:cs="Arial"/>
                <w:color w:val="000000"/>
                <w:sz w:val="18"/>
                <w:szCs w:val="18"/>
              </w:rPr>
            </w:pPr>
            <w:r w:rsidRPr="0075082F">
              <w:rPr>
                <w:rFonts w:ascii="Arial" w:hAnsi="Arial" w:cs="Arial"/>
                <w:color w:val="000000"/>
                <w:sz w:val="18"/>
                <w:szCs w:val="18"/>
              </w:rPr>
              <w:t>Stranki pogodbe se obvezujeta, da bosta naredili vse, kar je potrebno za izvršitve te pogodbe in da bosta pri tem ravnali kot dobra gospodarja.</w:t>
            </w:r>
          </w:p>
        </w:tc>
      </w:tr>
    </w:tbl>
    <w:p w14:paraId="2852373A" w14:textId="379E6E59" w:rsidR="00372AEE" w:rsidRDefault="00372AEE" w:rsidP="00372AE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ROK IZVAJANJA DEL</w:t>
      </w:r>
    </w:p>
    <w:p w14:paraId="751D7F63" w14:textId="77777777" w:rsidR="00372AEE" w:rsidRDefault="00372AEE" w:rsidP="00372AEE">
      <w:pPr>
        <w:spacing w:after="0" w:line="240" w:lineRule="auto"/>
        <w:jc w:val="center"/>
      </w:pPr>
      <w:r>
        <w:rPr>
          <w:rFonts w:ascii="Arial" w:hAnsi="Arial" w:cs="Arial"/>
          <w:b/>
          <w:bCs/>
          <w:color w:val="000000"/>
          <w:sz w:val="18"/>
          <w:szCs w:val="18"/>
        </w:rPr>
        <w:t>16. člen</w:t>
      </w:r>
    </w:p>
    <w:p w14:paraId="07ACF892" w14:textId="77777777" w:rsidR="00372AEE" w:rsidRDefault="00372AEE" w:rsidP="00372AEE">
      <w:pPr>
        <w:autoSpaceDE w:val="0"/>
        <w:autoSpaceDN w:val="0"/>
        <w:adjustRightInd w:val="0"/>
        <w:spacing w:after="0" w:line="240" w:lineRule="auto"/>
        <w:jc w:val="both"/>
        <w:rPr>
          <w:rFonts w:ascii="Arial" w:eastAsia="Calibri" w:hAnsi="Arial" w:cs="Arial"/>
          <w:b/>
          <w:bCs/>
          <w:color w:val="000000"/>
          <w:sz w:val="18"/>
          <w:szCs w:val="18"/>
          <w:u w:val="single"/>
        </w:rPr>
      </w:pPr>
    </w:p>
    <w:p w14:paraId="11C8B968" w14:textId="24E77377" w:rsidR="00372AEE"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4B503D">
        <w:rPr>
          <w:rFonts w:ascii="Arial" w:eastAsia="Calibri" w:hAnsi="Arial" w:cs="Arial"/>
          <w:color w:val="000000"/>
          <w:sz w:val="18"/>
          <w:szCs w:val="18"/>
        </w:rPr>
        <w:t>Izvajalec se zavezuje</w:t>
      </w:r>
      <w:r>
        <w:rPr>
          <w:rFonts w:ascii="Arial" w:eastAsia="Calibri" w:hAnsi="Arial" w:cs="Arial"/>
          <w:color w:val="000000"/>
          <w:sz w:val="18"/>
          <w:szCs w:val="18"/>
        </w:rPr>
        <w:t>, da bo opravljal prevoze otrok vse dni pouka skladno s šolskim koledarjem za osnovne šole</w:t>
      </w:r>
      <w:r w:rsidRPr="004B503D">
        <w:rPr>
          <w:rFonts w:ascii="Arial" w:eastAsia="Calibri" w:hAnsi="Arial" w:cs="Arial"/>
          <w:color w:val="000000"/>
          <w:sz w:val="18"/>
          <w:szCs w:val="18"/>
        </w:rPr>
        <w:t xml:space="preserve"> </w:t>
      </w:r>
      <w:r w:rsidR="00FF1937" w:rsidRPr="00FF1937">
        <w:rPr>
          <w:rFonts w:ascii="Arial" w:eastAsia="Calibri" w:hAnsi="Arial" w:cs="Arial"/>
          <w:color w:val="000000"/>
          <w:sz w:val="18"/>
          <w:szCs w:val="18"/>
        </w:rPr>
        <w:t>za šolsk</w:t>
      </w:r>
      <w:r w:rsidR="00FF1937">
        <w:rPr>
          <w:rFonts w:ascii="Arial" w:eastAsia="Calibri" w:hAnsi="Arial" w:cs="Arial"/>
          <w:color w:val="000000"/>
          <w:sz w:val="18"/>
          <w:szCs w:val="18"/>
        </w:rPr>
        <w:t>i</w:t>
      </w:r>
      <w:r w:rsidR="00FF1937" w:rsidRPr="00FF1937">
        <w:rPr>
          <w:rFonts w:ascii="Arial" w:eastAsia="Calibri" w:hAnsi="Arial" w:cs="Arial"/>
          <w:color w:val="000000"/>
          <w:sz w:val="18"/>
          <w:szCs w:val="18"/>
        </w:rPr>
        <w:t xml:space="preserve"> let</w:t>
      </w:r>
      <w:r w:rsidR="00FF1937">
        <w:rPr>
          <w:rFonts w:ascii="Arial" w:eastAsia="Calibri" w:hAnsi="Arial" w:cs="Arial"/>
          <w:color w:val="000000"/>
          <w:sz w:val="18"/>
          <w:szCs w:val="18"/>
        </w:rPr>
        <w:t>i</w:t>
      </w:r>
      <w:r w:rsidR="00FF1937" w:rsidRPr="00FF1937">
        <w:rPr>
          <w:rFonts w:ascii="Arial" w:eastAsia="Calibri" w:hAnsi="Arial" w:cs="Arial"/>
          <w:color w:val="000000"/>
          <w:sz w:val="18"/>
          <w:szCs w:val="18"/>
        </w:rPr>
        <w:t xml:space="preserve"> 2026/2027 in 2027/2028. Pogodba je sklenjena z dnem podpisa pogodbe s strani obeh pogodbenih strank, uporablja pa se za obdobje od 1. 9. 202</w:t>
      </w:r>
      <w:r w:rsidR="00FF1937">
        <w:rPr>
          <w:rFonts w:ascii="Arial" w:eastAsia="Calibri" w:hAnsi="Arial" w:cs="Arial"/>
          <w:color w:val="000000"/>
          <w:sz w:val="18"/>
          <w:szCs w:val="18"/>
        </w:rPr>
        <w:t>6</w:t>
      </w:r>
      <w:r w:rsidR="00FF1937" w:rsidRPr="00FF1937">
        <w:rPr>
          <w:rFonts w:ascii="Arial" w:eastAsia="Calibri" w:hAnsi="Arial" w:cs="Arial"/>
          <w:color w:val="000000"/>
          <w:sz w:val="18"/>
          <w:szCs w:val="18"/>
        </w:rPr>
        <w:t xml:space="preserve"> do izteka pouka v šolskem letu 2027/2028</w:t>
      </w:r>
      <w:r>
        <w:rPr>
          <w:rFonts w:ascii="Arial" w:eastAsia="Calibri" w:hAnsi="Arial" w:cs="Arial"/>
          <w:color w:val="000000"/>
          <w:sz w:val="18"/>
          <w:szCs w:val="18"/>
        </w:rPr>
        <w:t>, ter velja vse do izpolnitve vseh obveznosti iz pogodbe.</w:t>
      </w:r>
    </w:p>
    <w:p w14:paraId="5C7D7F61" w14:textId="77777777" w:rsidR="00372AEE" w:rsidRPr="004B503D" w:rsidRDefault="00372AEE" w:rsidP="00372AEE">
      <w:pPr>
        <w:autoSpaceDE w:val="0"/>
        <w:autoSpaceDN w:val="0"/>
        <w:adjustRightInd w:val="0"/>
        <w:spacing w:after="0" w:line="240" w:lineRule="auto"/>
        <w:jc w:val="both"/>
        <w:rPr>
          <w:rFonts w:ascii="Arial" w:eastAsia="Calibri" w:hAnsi="Arial" w:cs="Arial"/>
          <w:b/>
          <w:bCs/>
          <w:color w:val="000000"/>
          <w:sz w:val="18"/>
          <w:szCs w:val="18"/>
          <w:u w:val="single"/>
        </w:rPr>
      </w:pPr>
    </w:p>
    <w:p w14:paraId="558C99B5"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izvajalec ne bi pričel ali nadaljeval z izvedbo storitev po tej pogodbi iz razlogov, ki niso na strani naročnika ter da ne gre za opravičeno zamudo, je dolžan plačati kazen v višini 1</w:t>
      </w:r>
      <w:r>
        <w:rPr>
          <w:rFonts w:ascii="Arial" w:eastAsia="Calibri" w:hAnsi="Arial" w:cs="Arial"/>
          <w:color w:val="000000"/>
          <w:sz w:val="18"/>
          <w:szCs w:val="18"/>
        </w:rPr>
        <w:t xml:space="preserve"> </w:t>
      </w:r>
      <w:r w:rsidRPr="001433E4">
        <w:rPr>
          <w:rFonts w:ascii="Arial" w:eastAsia="Calibri" w:hAnsi="Arial" w:cs="Arial"/>
          <w:color w:val="000000"/>
          <w:sz w:val="18"/>
          <w:szCs w:val="18"/>
        </w:rPr>
        <w:t>% za vsak dan zamude, obračunano na enak način, kot izhaja iz cene pogodbe. Skupna kazen ne more preseči 10</w:t>
      </w:r>
      <w:r>
        <w:rPr>
          <w:rFonts w:ascii="Arial" w:eastAsia="Calibri" w:hAnsi="Arial" w:cs="Arial"/>
          <w:color w:val="000000"/>
          <w:sz w:val="18"/>
          <w:szCs w:val="18"/>
        </w:rPr>
        <w:t xml:space="preserve"> </w:t>
      </w:r>
      <w:r w:rsidRPr="001433E4">
        <w:rPr>
          <w:rFonts w:ascii="Arial" w:eastAsia="Calibri" w:hAnsi="Arial" w:cs="Arial"/>
          <w:color w:val="000000"/>
          <w:sz w:val="18"/>
          <w:szCs w:val="18"/>
        </w:rPr>
        <w:t>% skupne vrednosti iz pogodbe. Pogodbena kazen se neposredno obračuna pri plačilu računa.</w:t>
      </w:r>
    </w:p>
    <w:p w14:paraId="0DF19D0F"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0922F5EF"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w:t>
      </w:r>
      <w:r>
        <w:rPr>
          <w:rFonts w:ascii="Arial" w:eastAsia="Calibri" w:hAnsi="Arial" w:cs="Arial"/>
          <w:color w:val="000000"/>
          <w:sz w:val="18"/>
          <w:szCs w:val="18"/>
        </w:rPr>
        <w:t>za dobro izvedbo</w:t>
      </w:r>
      <w:r w:rsidRPr="001433E4">
        <w:rPr>
          <w:rFonts w:ascii="Arial" w:eastAsia="Calibri" w:hAnsi="Arial" w:cs="Arial"/>
          <w:color w:val="000000"/>
          <w:sz w:val="18"/>
          <w:szCs w:val="18"/>
        </w:rPr>
        <w:t xml:space="preserve"> ter zahteva povrnitev dejanske škode.</w:t>
      </w:r>
    </w:p>
    <w:p w14:paraId="1D418F1E"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771C3BB3"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112B3F03"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431D08AB"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w:t>
      </w:r>
      <w:proofErr w:type="spellStart"/>
      <w:r w:rsidRPr="001433E4">
        <w:rPr>
          <w:rFonts w:ascii="Arial" w:eastAsia="Calibri" w:hAnsi="Arial" w:cs="Arial"/>
          <w:color w:val="000000"/>
          <w:sz w:val="18"/>
          <w:szCs w:val="18"/>
        </w:rPr>
        <w:t>neodpravljenih</w:t>
      </w:r>
      <w:proofErr w:type="spellEnd"/>
      <w:r w:rsidRPr="001433E4">
        <w:rPr>
          <w:rFonts w:ascii="Arial" w:eastAsia="Calibri" w:hAnsi="Arial" w:cs="Arial"/>
          <w:color w:val="000000"/>
          <w:sz w:val="18"/>
          <w:szCs w:val="18"/>
        </w:rPr>
        <w:t xml:space="preserve"> pomanjkljivosti lahko naročnik unovči tudi predložene finančne instrumente za dobro izvedbo pogodbenih obveznosti.</w:t>
      </w:r>
    </w:p>
    <w:p w14:paraId="4BE252E6" w14:textId="77777777" w:rsidR="00372AEE" w:rsidRPr="00756C0B"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44932609" w14:textId="77777777" w:rsidR="00372AEE" w:rsidRPr="00756C0B" w:rsidRDefault="00372AEE" w:rsidP="00372AEE">
      <w:pPr>
        <w:spacing w:before="225" w:after="225" w:line="240" w:lineRule="auto"/>
        <w:jc w:val="both"/>
      </w:pPr>
      <w:r>
        <w:rPr>
          <w:rFonts w:ascii="Arial" w:hAnsi="Arial" w:cs="Arial"/>
          <w:b/>
          <w:bCs/>
          <w:color w:val="000000"/>
          <w:sz w:val="18"/>
          <w:szCs w:val="18"/>
        </w:rPr>
        <w:t>IX</w:t>
      </w:r>
      <w:r w:rsidRPr="00756C0B">
        <w:rPr>
          <w:rFonts w:ascii="Arial" w:hAnsi="Arial" w:cs="Arial"/>
          <w:b/>
          <w:bCs/>
          <w:color w:val="000000"/>
          <w:sz w:val="18"/>
          <w:szCs w:val="18"/>
        </w:rPr>
        <w:t>. SKRBNIKI POGODBE</w:t>
      </w:r>
    </w:p>
    <w:p w14:paraId="5C26F0FF" w14:textId="77777777" w:rsidR="00372AEE" w:rsidRPr="00756C0B" w:rsidRDefault="00372AEE" w:rsidP="00372AEE">
      <w:pPr>
        <w:spacing w:after="0" w:line="240" w:lineRule="auto"/>
        <w:jc w:val="center"/>
      </w:pPr>
      <w:r w:rsidRPr="00756C0B">
        <w:rPr>
          <w:rFonts w:ascii="Arial" w:hAnsi="Arial" w:cs="Arial"/>
          <w:b/>
          <w:bCs/>
          <w:color w:val="000000"/>
          <w:sz w:val="18"/>
          <w:szCs w:val="18"/>
        </w:rPr>
        <w:t>1</w:t>
      </w:r>
      <w:r>
        <w:rPr>
          <w:rFonts w:ascii="Arial" w:hAnsi="Arial" w:cs="Arial"/>
          <w:b/>
          <w:bCs/>
          <w:color w:val="000000"/>
          <w:sz w:val="18"/>
          <w:szCs w:val="18"/>
        </w:rPr>
        <w:t>7</w:t>
      </w:r>
      <w:r w:rsidRPr="00756C0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72AEE" w14:paraId="7250AE3C" w14:textId="77777777" w:rsidTr="002D2F03">
        <w:tc>
          <w:tcPr>
            <w:tcW w:w="0" w:type="auto"/>
            <w:tcMar>
              <w:top w:w="0" w:type="auto"/>
              <w:bottom w:w="0" w:type="auto"/>
            </w:tcMar>
          </w:tcPr>
          <w:p w14:paraId="5CF85CA6"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color w:val="000000"/>
                <w:sz w:val="18"/>
                <w:szCs w:val="18"/>
              </w:rPr>
              <w:t>Skrbnik pogodbe s strani naročnika Občina Gornja Radgona je ______________.</w:t>
            </w:r>
          </w:p>
          <w:p w14:paraId="3F07295E"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color w:val="000000"/>
                <w:sz w:val="18"/>
                <w:szCs w:val="18"/>
              </w:rPr>
              <w:t>Predstavnik naročnika je pooblaščen, da zastopa naročnika v vseh vprašanjih, ki se nanašajo na izvedbo storitev, dogovorjenih s to pogodbo.</w:t>
            </w:r>
          </w:p>
          <w:p w14:paraId="10CAC58E"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color w:val="000000"/>
                <w:sz w:val="18"/>
                <w:szCs w:val="18"/>
              </w:rPr>
              <w:t>Pooblaščeni predstavnik izvajalca je _______________</w:t>
            </w:r>
          </w:p>
          <w:p w14:paraId="4E099A39"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Pooblaščeni predstavnik izvajalca je pooblaščen, da zastopa izvajalca v vseh vprašanjih, ki se nanašajo na izvajanje storitev po tej pogodbi.</w:t>
            </w:r>
          </w:p>
          <w:p w14:paraId="616E5B0A"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sz w:val="18"/>
                <w:szCs w:val="18"/>
              </w:rPr>
              <w:t>Kontaktna oseba, na katero se bo izvajalec lahko obrnil v zvezi z izvajanjem prevozov je:</w:t>
            </w:r>
          </w:p>
          <w:p w14:paraId="61A782C5" w14:textId="58BE3D43" w:rsidR="00372AEE" w:rsidRPr="001F3284" w:rsidRDefault="00372AEE" w:rsidP="002D2F03">
            <w:pPr>
              <w:numPr>
                <w:ilvl w:val="1"/>
                <w:numId w:val="37"/>
              </w:numPr>
              <w:spacing w:line="360" w:lineRule="auto"/>
              <w:ind w:left="714" w:hanging="357"/>
              <w:jc w:val="both"/>
              <w:rPr>
                <w:rFonts w:ascii="Arial" w:hAnsi="Arial" w:cs="Arial"/>
                <w:sz w:val="18"/>
                <w:szCs w:val="18"/>
              </w:rPr>
            </w:pPr>
            <w:r w:rsidRPr="006D3CF6">
              <w:rPr>
                <w:rFonts w:ascii="Arial" w:hAnsi="Arial" w:cs="Arial"/>
                <w:sz w:val="18"/>
                <w:szCs w:val="18"/>
              </w:rPr>
              <w:t xml:space="preserve">za OŠ </w:t>
            </w:r>
            <w:r w:rsidR="00B71CEE">
              <w:rPr>
                <w:rFonts w:ascii="Arial" w:hAnsi="Arial" w:cs="Arial"/>
                <w:sz w:val="18"/>
                <w:szCs w:val="18"/>
              </w:rPr>
              <w:t>dr. Antona Trstenjaka Negova</w:t>
            </w:r>
            <w:r w:rsidRPr="006D3CF6">
              <w:rPr>
                <w:rFonts w:ascii="Arial" w:hAnsi="Arial" w:cs="Arial"/>
                <w:sz w:val="18"/>
                <w:szCs w:val="18"/>
              </w:rPr>
              <w:t>________________________________</w:t>
            </w:r>
            <w:r>
              <w:rPr>
                <w:rFonts w:ascii="Arial" w:hAnsi="Arial" w:cs="Arial"/>
                <w:sz w:val="18"/>
                <w:szCs w:val="18"/>
              </w:rPr>
              <w:t>.</w:t>
            </w:r>
          </w:p>
        </w:tc>
      </w:tr>
    </w:tbl>
    <w:p w14:paraId="1C391881" w14:textId="038B2908" w:rsidR="00372AEE" w:rsidRDefault="00372AEE" w:rsidP="00372AEE">
      <w:pPr>
        <w:spacing w:before="225" w:after="225" w:line="240" w:lineRule="auto"/>
        <w:jc w:val="both"/>
      </w:pPr>
      <w:r>
        <w:rPr>
          <w:rFonts w:ascii="Arial" w:hAnsi="Arial" w:cs="Arial"/>
          <w:b/>
          <w:bCs/>
          <w:color w:val="000000"/>
          <w:sz w:val="18"/>
          <w:szCs w:val="18"/>
        </w:rPr>
        <w:lastRenderedPageBreak/>
        <w:t>X. ZAVAROVANJE POSLA</w:t>
      </w:r>
    </w:p>
    <w:p w14:paraId="556DC522" w14:textId="77777777" w:rsidR="00372AEE" w:rsidRDefault="00372AEE" w:rsidP="00372AE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72AEE" w14:paraId="1F57DFFE" w14:textId="77777777" w:rsidTr="002D2F03">
        <w:tc>
          <w:tcPr>
            <w:tcW w:w="0" w:type="auto"/>
            <w:tcMar>
              <w:top w:w="0" w:type="auto"/>
              <w:bottom w:w="0" w:type="auto"/>
            </w:tcMar>
          </w:tcPr>
          <w:p w14:paraId="6F3092FF" w14:textId="77777777" w:rsidR="00372AEE" w:rsidRDefault="00372AEE" w:rsidP="002D2F03">
            <w:pPr>
              <w:spacing w:before="225" w:after="225"/>
              <w:jc w:val="both"/>
            </w:pPr>
            <w:r>
              <w:rPr>
                <w:rFonts w:ascii="Arial" w:hAnsi="Arial" w:cs="Arial"/>
                <w:color w:val="000000"/>
                <w:sz w:val="18"/>
                <w:szCs w:val="18"/>
              </w:rPr>
              <w:t>ZAVAROVANJE ZA DOBRO IZVEDBO</w:t>
            </w:r>
          </w:p>
          <w:p w14:paraId="35844530" w14:textId="77777777" w:rsidR="00372AEE" w:rsidRDefault="00372AEE" w:rsidP="002D2F03">
            <w:pPr>
              <w:spacing w:before="225" w:after="225"/>
              <w:jc w:val="both"/>
            </w:pPr>
            <w:r>
              <w:rPr>
                <w:rFonts w:ascii="Arial" w:hAnsi="Arial" w:cs="Arial"/>
                <w:color w:val="000000"/>
                <w:sz w:val="18"/>
                <w:szCs w:val="18"/>
              </w:rPr>
              <w:t>Instrument zavarovanja: _____________</w:t>
            </w:r>
          </w:p>
          <w:p w14:paraId="2E5F025A" w14:textId="77777777" w:rsidR="00372AEE" w:rsidRDefault="00372AEE" w:rsidP="002D2F03">
            <w:pPr>
              <w:spacing w:before="225" w:after="225"/>
              <w:jc w:val="both"/>
            </w:pPr>
            <w:r>
              <w:rPr>
                <w:rFonts w:ascii="Arial" w:hAnsi="Arial" w:cs="Arial"/>
                <w:color w:val="000000"/>
                <w:sz w:val="18"/>
                <w:szCs w:val="18"/>
              </w:rPr>
              <w:t>Višina zavarovanja: _____________</w:t>
            </w:r>
          </w:p>
          <w:p w14:paraId="0DEA0E37" w14:textId="77777777" w:rsidR="00372AEE" w:rsidRDefault="00372AEE" w:rsidP="002D2F03">
            <w:pPr>
              <w:spacing w:before="225" w:after="225"/>
              <w:jc w:val="both"/>
            </w:pPr>
            <w:r>
              <w:rPr>
                <w:rFonts w:ascii="Arial" w:hAnsi="Arial" w:cs="Arial"/>
                <w:color w:val="000000"/>
                <w:sz w:val="18"/>
                <w:szCs w:val="18"/>
              </w:rPr>
              <w:t>Čas veljavnosti: _____________</w:t>
            </w:r>
          </w:p>
          <w:p w14:paraId="67300D73" w14:textId="77777777" w:rsidR="00372AEE" w:rsidRDefault="00372AEE" w:rsidP="002D2F0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980DAD5" w14:textId="77777777" w:rsidR="00372AEE" w:rsidRPr="006D3CF6"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938D91C" w14:textId="77777777" w:rsidR="00372AEE" w:rsidRDefault="00372AEE" w:rsidP="00372AE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72AEE" w14:paraId="57D7DF07" w14:textId="77777777" w:rsidTr="002D2F03">
        <w:tc>
          <w:tcPr>
            <w:tcW w:w="0" w:type="auto"/>
            <w:tcMar>
              <w:top w:w="0" w:type="auto"/>
              <w:bottom w:w="0" w:type="auto"/>
            </w:tcMar>
          </w:tcPr>
          <w:p w14:paraId="64EDC5BC" w14:textId="77777777" w:rsidR="00372AEE" w:rsidRPr="007333AC" w:rsidRDefault="00372AEE" w:rsidP="002D2F03">
            <w:pPr>
              <w:spacing w:before="225" w:after="225"/>
              <w:jc w:val="both"/>
            </w:pPr>
            <w:r w:rsidRPr="007333AC">
              <w:rPr>
                <w:rFonts w:ascii="Arial" w:hAnsi="Arial" w:cs="Arial"/>
                <w:color w:val="000000"/>
                <w:sz w:val="18"/>
                <w:szCs w:val="18"/>
              </w:rPr>
              <w:t>ZAVAROVANJE ODGOVORNOSTI</w:t>
            </w:r>
          </w:p>
          <w:p w14:paraId="10C7B0D7" w14:textId="77777777" w:rsidR="00372AEE" w:rsidRPr="006D3CF6" w:rsidRDefault="00372AEE" w:rsidP="002D2F03">
            <w:pPr>
              <w:spacing w:before="225" w:after="225"/>
              <w:jc w:val="both"/>
              <w:rPr>
                <w:rFonts w:ascii="Arial" w:hAnsi="Arial" w:cs="Arial"/>
                <w:color w:val="000000"/>
                <w:sz w:val="18"/>
                <w:szCs w:val="18"/>
              </w:rPr>
            </w:pPr>
            <w:r w:rsidRPr="007333AC">
              <w:rPr>
                <w:rFonts w:ascii="Arial" w:hAnsi="Arial" w:cs="Arial"/>
                <w:color w:val="000000"/>
                <w:sz w:val="18"/>
                <w:szCs w:val="18"/>
              </w:rPr>
              <w:t>Izvajalec mora imeti zavarovano odgovornost  proti tretji osebi in zavarovanje za materialno škodo, ki se nanašata na opravljanje storitev prevoza v cestnem prometu</w:t>
            </w:r>
            <w:r>
              <w:rPr>
                <w:rFonts w:ascii="Arial" w:hAnsi="Arial" w:cs="Arial"/>
                <w:color w:val="000000"/>
                <w:sz w:val="18"/>
                <w:szCs w:val="18"/>
              </w:rPr>
              <w:t>, ves čas veljavnosti pogodbe.</w:t>
            </w:r>
          </w:p>
        </w:tc>
      </w:tr>
    </w:tbl>
    <w:p w14:paraId="0F93EEDB" w14:textId="77777777" w:rsidR="00372AEE" w:rsidRDefault="00372AEE" w:rsidP="00372AEE">
      <w:pPr>
        <w:spacing w:before="225" w:after="225" w:line="240" w:lineRule="auto"/>
        <w:jc w:val="both"/>
      </w:pPr>
      <w:r>
        <w:rPr>
          <w:rFonts w:ascii="Arial" w:hAnsi="Arial" w:cs="Arial"/>
          <w:b/>
          <w:bCs/>
          <w:color w:val="000000"/>
          <w:sz w:val="18"/>
          <w:szCs w:val="18"/>
        </w:rPr>
        <w:t>XI. ODSTOP OD POGODBE</w:t>
      </w:r>
    </w:p>
    <w:p w14:paraId="393EFCD5" w14:textId="77777777" w:rsidR="00372AEE" w:rsidRDefault="00372AEE" w:rsidP="00372AE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72AEE" w14:paraId="47D4404E" w14:textId="77777777" w:rsidTr="002D2F03">
        <w:tc>
          <w:tcPr>
            <w:tcW w:w="0" w:type="auto"/>
            <w:tcMar>
              <w:top w:w="0" w:type="auto"/>
              <w:bottom w:w="0" w:type="auto"/>
            </w:tcMar>
          </w:tcPr>
          <w:p w14:paraId="407656D6"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Pogodbeni stranki soglašata, da lahko naročnik takoj odstopi od pogodbe brez odpovednega roka, če izvajalec:</w:t>
            </w:r>
          </w:p>
          <w:p w14:paraId="16EE3952"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preneha s poslovanjem ali je zoper izvajalca uveden stečajni postopek,</w:t>
            </w:r>
          </w:p>
          <w:p w14:paraId="4C19AFA4"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izgubi licenco za prevoz potnikov v cestnem prometu,</w:t>
            </w:r>
          </w:p>
          <w:p w14:paraId="107410E8"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prevozov otrok ne zagotavlja s tehnično brezhibnimi vozili, opremljenimi v skladu z veljavnimi predpisi</w:t>
            </w:r>
            <w:r>
              <w:rPr>
                <w:rFonts w:ascii="Arial" w:hAnsi="Arial" w:cs="Arial"/>
                <w:color w:val="000000"/>
                <w:sz w:val="18"/>
                <w:szCs w:val="18"/>
              </w:rPr>
              <w:t>,</w:t>
            </w:r>
          </w:p>
          <w:p w14:paraId="4FB93E17"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rednih prevozov otrok na relacijah in ob času, ki je določen s pogodbo ali glede na dogovor z naročnikom,</w:t>
            </w:r>
          </w:p>
          <w:p w14:paraId="108FDFD6"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zagotovi voznikov za prevoze, ki izpolnjujejo pogoje za prevoz potnikov v cestnem prometu in skupin otrok v cestnem prometu v skladu z veljavnimi predpisi in zahtevami naročnika,</w:t>
            </w:r>
          </w:p>
          <w:p w14:paraId="7A8AC24C"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storitve v skladu z dano ponudbo na podlagi katere je bil izbran in zahtev naročnika po javnem naročilu iz 1. člena pogodbe.</w:t>
            </w:r>
          </w:p>
          <w:p w14:paraId="384CC83C"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74AA6B8D"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Izvajalec mora v primeru odstopa od pogodbe, v kolikor bo to naročnik zahteval, zagotavljati opravljanje storitev, ki so predmet te pogodbe, najmanj do uvedbe novega/drugega izvajalca, ki bo pravnomočno izbran z ustreznim postopkom oddaje javnega naročila.</w:t>
            </w:r>
          </w:p>
          <w:p w14:paraId="48ED048C" w14:textId="77777777" w:rsidR="00372AEE" w:rsidRPr="00A84FD5"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Naročnik ima v primeru odstopa od pogodbe iz zgoraj navedenih razlogov, pravico unovčiti finančno zavarovanje za dobro izvedbo pogodbenih obveznosti in zahtevati povrnitev nastale škode (tudi stroškov postopka izbire novega izvajalca).</w:t>
            </w:r>
          </w:p>
        </w:tc>
      </w:tr>
    </w:tbl>
    <w:p w14:paraId="27BE7A02" w14:textId="77777777" w:rsidR="00FF1937" w:rsidRDefault="00FF1937" w:rsidP="00372AEE">
      <w:pPr>
        <w:spacing w:before="225" w:after="225" w:line="240" w:lineRule="auto"/>
        <w:jc w:val="both"/>
        <w:rPr>
          <w:rFonts w:ascii="Arial" w:hAnsi="Arial" w:cs="Arial"/>
          <w:b/>
          <w:bCs/>
          <w:color w:val="000000"/>
          <w:sz w:val="18"/>
          <w:szCs w:val="18"/>
        </w:rPr>
      </w:pPr>
    </w:p>
    <w:p w14:paraId="3BC2F4A5" w14:textId="77777777" w:rsidR="00FF1937" w:rsidRDefault="00FF1937" w:rsidP="00372AEE">
      <w:pPr>
        <w:spacing w:before="225" w:after="225" w:line="240" w:lineRule="auto"/>
        <w:jc w:val="both"/>
        <w:rPr>
          <w:rFonts w:ascii="Arial" w:hAnsi="Arial" w:cs="Arial"/>
          <w:b/>
          <w:bCs/>
          <w:color w:val="000000"/>
          <w:sz w:val="18"/>
          <w:szCs w:val="18"/>
        </w:rPr>
      </w:pPr>
    </w:p>
    <w:p w14:paraId="34B3DB2F" w14:textId="515B6F20" w:rsidR="00372AEE" w:rsidRDefault="00372AEE" w:rsidP="00372AEE">
      <w:pPr>
        <w:spacing w:before="225" w:after="225" w:line="240" w:lineRule="auto"/>
        <w:jc w:val="both"/>
      </w:pPr>
      <w:r>
        <w:rPr>
          <w:rFonts w:ascii="Arial" w:hAnsi="Arial" w:cs="Arial"/>
          <w:b/>
          <w:bCs/>
          <w:color w:val="000000"/>
          <w:sz w:val="18"/>
          <w:szCs w:val="18"/>
        </w:rPr>
        <w:lastRenderedPageBreak/>
        <w:t>XII. SOCIALNA KLAVZULA IN RAZVEZNI POGOJ</w:t>
      </w:r>
    </w:p>
    <w:p w14:paraId="72EC74A9" w14:textId="77777777" w:rsidR="00372AEE" w:rsidRDefault="00372AEE" w:rsidP="00372AE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72AEE" w14:paraId="3A8D6060" w14:textId="77777777" w:rsidTr="002D2F03">
        <w:tc>
          <w:tcPr>
            <w:tcW w:w="0" w:type="auto"/>
            <w:tcMar>
              <w:top w:w="0" w:type="auto"/>
              <w:bottom w:w="0" w:type="auto"/>
            </w:tcMar>
          </w:tcPr>
          <w:p w14:paraId="74446862" w14:textId="77777777" w:rsidR="00372AEE" w:rsidRDefault="00372AEE" w:rsidP="002D2F0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657481" w14:textId="77777777" w:rsidR="00372AEE" w:rsidRDefault="00372AEE" w:rsidP="002D2F03">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2337145" w14:textId="77777777" w:rsidR="00372AEE" w:rsidRDefault="00372AEE" w:rsidP="002D2F0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CB70389" w14:textId="77777777" w:rsidR="00372AEE" w:rsidRDefault="00372AEE" w:rsidP="00372AEE">
      <w:pPr>
        <w:spacing w:before="225" w:after="225" w:line="240" w:lineRule="auto"/>
        <w:jc w:val="both"/>
      </w:pPr>
      <w:r>
        <w:rPr>
          <w:rFonts w:ascii="Arial" w:hAnsi="Arial" w:cs="Arial"/>
          <w:b/>
          <w:bCs/>
          <w:color w:val="000000"/>
          <w:sz w:val="18"/>
          <w:szCs w:val="18"/>
        </w:rPr>
        <w:t>XIII. POSLOVNA SKRIVNOST</w:t>
      </w:r>
    </w:p>
    <w:p w14:paraId="740F959A" w14:textId="77777777" w:rsidR="00372AEE" w:rsidRDefault="00372AEE" w:rsidP="00372AE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72AEE" w14:paraId="0F6887C1" w14:textId="77777777" w:rsidTr="002D2F03">
        <w:tc>
          <w:tcPr>
            <w:tcW w:w="0" w:type="auto"/>
            <w:tcMar>
              <w:top w:w="0" w:type="auto"/>
              <w:bottom w:w="0" w:type="auto"/>
            </w:tcMar>
          </w:tcPr>
          <w:p w14:paraId="14EB384C"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in naročnik se strinjata, da se podatki in dokumentacija, ki se nanaša na to pogodbo in njeno izvajanje štejejo za poslovno skrivnost, razen podatkov, ki v skladu z veljavnimi predpisi veljajo za javne.</w:t>
            </w:r>
          </w:p>
          <w:p w14:paraId="1EDB7F1F"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5A894FC"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je dolžan varovati tudi osebne podatke šolskih otrok, s katerimi bo seznanjen v času  izvajanja te pogodbe in jih varovati in hraniti v skladu z zakonom.</w:t>
            </w:r>
          </w:p>
        </w:tc>
      </w:tr>
    </w:tbl>
    <w:p w14:paraId="382CA26C" w14:textId="77777777" w:rsidR="00372AEE" w:rsidRDefault="00372AEE" w:rsidP="00372AEE">
      <w:pPr>
        <w:spacing w:before="225" w:after="225" w:line="240" w:lineRule="auto"/>
        <w:jc w:val="both"/>
      </w:pPr>
      <w:r>
        <w:rPr>
          <w:rFonts w:ascii="Arial" w:hAnsi="Arial" w:cs="Arial"/>
          <w:b/>
          <w:bCs/>
          <w:color w:val="000000"/>
          <w:sz w:val="18"/>
          <w:szCs w:val="18"/>
        </w:rPr>
        <w:t>XIV. REVIZIJSKA SLED</w:t>
      </w:r>
    </w:p>
    <w:p w14:paraId="235FE2A0" w14:textId="77777777" w:rsidR="00372AEE" w:rsidRDefault="00372AEE" w:rsidP="00372AE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72AEE" w14:paraId="4312242D" w14:textId="77777777" w:rsidTr="002D2F03">
        <w:tc>
          <w:tcPr>
            <w:tcW w:w="0" w:type="auto"/>
            <w:tcMar>
              <w:top w:w="0" w:type="auto"/>
              <w:bottom w:w="0" w:type="auto"/>
            </w:tcMar>
          </w:tcPr>
          <w:p w14:paraId="3085E25A" w14:textId="77777777" w:rsidR="00372AEE" w:rsidRDefault="00372AEE" w:rsidP="002D2F0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1B496273" w14:textId="77777777" w:rsidR="00372AEE" w:rsidRDefault="00372AEE" w:rsidP="002D2F0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6952A1C1" w14:textId="77777777" w:rsidR="00372AEE" w:rsidRDefault="00372AEE" w:rsidP="002D2F03">
            <w:pPr>
              <w:spacing w:before="225" w:after="225"/>
              <w:jc w:val="both"/>
            </w:pPr>
            <w:r>
              <w:rPr>
                <w:rFonts w:ascii="Arial" w:hAnsi="Arial" w:cs="Arial"/>
                <w:color w:val="000000"/>
                <w:sz w:val="18"/>
                <w:szCs w:val="18"/>
              </w:rPr>
              <w:lastRenderedPageBreak/>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21449FF" w14:textId="77777777" w:rsidR="00372AEE" w:rsidRDefault="00372AEE" w:rsidP="002D2F0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F679027" w14:textId="77777777" w:rsidR="00372AEE" w:rsidRPr="00A84FD5"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A029D81" w14:textId="77777777" w:rsidR="00372AEE" w:rsidRDefault="00372AEE" w:rsidP="00372AEE">
      <w:pPr>
        <w:spacing w:before="225" w:after="225" w:line="240" w:lineRule="auto"/>
        <w:jc w:val="both"/>
      </w:pPr>
      <w:r>
        <w:rPr>
          <w:rFonts w:ascii="Arial" w:hAnsi="Arial" w:cs="Arial"/>
          <w:b/>
          <w:bCs/>
          <w:color w:val="000000"/>
          <w:sz w:val="18"/>
          <w:szCs w:val="18"/>
        </w:rPr>
        <w:lastRenderedPageBreak/>
        <w:t>XV. PROTIKORUPCIJSKA KLAVZULA</w:t>
      </w:r>
    </w:p>
    <w:p w14:paraId="41611875" w14:textId="77777777" w:rsidR="00372AEE" w:rsidRDefault="00372AEE" w:rsidP="00372AE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72AEE" w14:paraId="10E5B32E" w14:textId="77777777" w:rsidTr="002D2F03">
        <w:tc>
          <w:tcPr>
            <w:tcW w:w="0" w:type="auto"/>
            <w:tcMar>
              <w:top w:w="0" w:type="auto"/>
              <w:bottom w:w="0" w:type="auto"/>
            </w:tcMar>
          </w:tcPr>
          <w:p w14:paraId="44F41BFE" w14:textId="77777777" w:rsidR="00372AEE" w:rsidRDefault="00372AEE" w:rsidP="002D2F0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72AEE" w14:paraId="6F4AB86A" w14:textId="77777777" w:rsidTr="002D2F03">
              <w:tc>
                <w:tcPr>
                  <w:tcW w:w="0" w:type="auto"/>
                  <w:tcMar>
                    <w:top w:w="0" w:type="auto"/>
                    <w:bottom w:w="0" w:type="auto"/>
                  </w:tcMar>
                </w:tcPr>
                <w:p w14:paraId="63E2B0CB"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0AA54D91"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29D63C9"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B09BAA8"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091B551" w14:textId="77777777" w:rsidR="00372AEE" w:rsidRDefault="00372AEE" w:rsidP="002D2F03">
            <w:pPr>
              <w:spacing w:before="225" w:after="225"/>
              <w:jc w:val="both"/>
            </w:pPr>
            <w:r>
              <w:rPr>
                <w:rFonts w:ascii="Arial" w:hAnsi="Arial" w:cs="Arial"/>
                <w:color w:val="000000"/>
                <w:sz w:val="18"/>
                <w:szCs w:val="18"/>
              </w:rPr>
              <w:t>je pogodba nična.</w:t>
            </w:r>
          </w:p>
        </w:tc>
      </w:tr>
    </w:tbl>
    <w:p w14:paraId="57179B84" w14:textId="77777777" w:rsidR="00372AEE" w:rsidRDefault="00372AEE" w:rsidP="00372AEE">
      <w:pPr>
        <w:spacing w:before="225" w:after="225" w:line="240" w:lineRule="auto"/>
        <w:jc w:val="both"/>
      </w:pPr>
      <w:r>
        <w:rPr>
          <w:rFonts w:ascii="Arial" w:hAnsi="Arial" w:cs="Arial"/>
          <w:b/>
          <w:bCs/>
          <w:color w:val="000000"/>
          <w:sz w:val="18"/>
          <w:szCs w:val="18"/>
        </w:rPr>
        <w:t>XVI. OMEJITEV POSLOVANJA</w:t>
      </w:r>
    </w:p>
    <w:p w14:paraId="3FB5EC72" w14:textId="77777777" w:rsidR="00372AEE" w:rsidRDefault="00372AEE" w:rsidP="00372AE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72AEE" w14:paraId="3302D2FC" w14:textId="77777777" w:rsidTr="002D2F03">
        <w:tc>
          <w:tcPr>
            <w:tcW w:w="0" w:type="auto"/>
            <w:tcMar>
              <w:top w:w="0" w:type="auto"/>
              <w:bottom w:w="0" w:type="auto"/>
            </w:tcMar>
          </w:tcPr>
          <w:p w14:paraId="413CB4EB" w14:textId="77777777" w:rsidR="00372AEE" w:rsidRPr="001F0885" w:rsidRDefault="00372AEE" w:rsidP="002D2F03">
            <w:pPr>
              <w:spacing w:before="225" w:after="225"/>
              <w:jc w:val="both"/>
              <w:rPr>
                <w:rFonts w:ascii="Arial" w:hAnsi="Arial" w:cs="Arial"/>
                <w:color w:val="000000"/>
                <w:sz w:val="18"/>
                <w:szCs w:val="18"/>
              </w:rPr>
            </w:pPr>
            <w:r w:rsidRPr="001F0885">
              <w:rPr>
                <w:rFonts w:ascii="Arial" w:hAnsi="Arial" w:cs="Arial"/>
                <w:color w:val="000000"/>
                <w:sz w:val="18"/>
                <w:szCs w:val="18"/>
              </w:rPr>
              <w:t>Izvajalec s podpisom te pogodbe izjavlja, da ni povezan s funkcionarjem in po njegovem vedenju ni povezan z družinskim članom funkcionarja na način, določen v prvem odstavku 35. člena Zakona o integriteti in preprečevanju korupcije (</w:t>
            </w:r>
            <w:proofErr w:type="spellStart"/>
            <w:r w:rsidRPr="001F0885">
              <w:rPr>
                <w:rFonts w:ascii="Arial" w:hAnsi="Arial" w:cs="Arial"/>
                <w:color w:val="000000"/>
                <w:sz w:val="18"/>
                <w:szCs w:val="18"/>
              </w:rPr>
              <w:t>Ur.l</w:t>
            </w:r>
            <w:proofErr w:type="spellEnd"/>
            <w:r w:rsidRPr="001F0885">
              <w:rPr>
                <w:rFonts w:ascii="Arial" w:hAnsi="Arial" w:cs="Arial"/>
                <w:color w:val="000000"/>
                <w:sz w:val="18"/>
                <w:szCs w:val="18"/>
              </w:rPr>
              <w:t xml:space="preserve">. RS, št. 69/11 – UPB, 158/20, 3/22 – </w:t>
            </w:r>
            <w:proofErr w:type="spellStart"/>
            <w:r w:rsidRPr="001F0885">
              <w:rPr>
                <w:rFonts w:ascii="Arial" w:hAnsi="Arial" w:cs="Arial"/>
                <w:color w:val="000000"/>
                <w:sz w:val="18"/>
                <w:szCs w:val="18"/>
              </w:rPr>
              <w:t>Zdeb</w:t>
            </w:r>
            <w:proofErr w:type="spellEnd"/>
            <w:r w:rsidRPr="001F0885">
              <w:rPr>
                <w:rFonts w:ascii="Arial" w:hAnsi="Arial" w:cs="Arial"/>
                <w:color w:val="000000"/>
                <w:sz w:val="18"/>
                <w:szCs w:val="18"/>
              </w:rPr>
              <w:t xml:space="preserve"> in 16/23 – </w:t>
            </w:r>
            <w:proofErr w:type="spellStart"/>
            <w:r w:rsidRPr="001F0885">
              <w:rPr>
                <w:rFonts w:ascii="Arial" w:hAnsi="Arial" w:cs="Arial"/>
                <w:color w:val="000000"/>
                <w:sz w:val="18"/>
                <w:szCs w:val="18"/>
              </w:rPr>
              <w:t>ZZPri</w:t>
            </w:r>
            <w:proofErr w:type="spellEnd"/>
            <w:r w:rsidRPr="001F0885">
              <w:rPr>
                <w:rFonts w:ascii="Arial" w:hAnsi="Arial" w:cs="Arial"/>
                <w:color w:val="000000"/>
                <w:sz w:val="18"/>
                <w:szCs w:val="18"/>
              </w:rPr>
              <w:t>).</w:t>
            </w:r>
          </w:p>
          <w:p w14:paraId="50F57D9A" w14:textId="77777777" w:rsidR="00372AEE" w:rsidRDefault="00372AEE" w:rsidP="002D2F03">
            <w:pPr>
              <w:spacing w:before="225" w:after="225"/>
              <w:jc w:val="both"/>
              <w:rPr>
                <w:rFonts w:ascii="Arial" w:hAnsi="Arial" w:cs="Arial"/>
                <w:sz w:val="18"/>
                <w:szCs w:val="18"/>
              </w:rPr>
            </w:pPr>
            <w:r w:rsidRPr="001F0885">
              <w:rPr>
                <w:rFonts w:ascii="Arial" w:hAnsi="Arial" w:cs="Arial"/>
                <w:sz w:val="18"/>
                <w:szCs w:val="18"/>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74E05BCD" w14:textId="77777777" w:rsidR="00372AEE" w:rsidRDefault="00372AEE" w:rsidP="002D2F03">
            <w:pPr>
              <w:pStyle w:val="Odstavekseznama"/>
              <w:numPr>
                <w:ilvl w:val="0"/>
                <w:numId w:val="36"/>
              </w:numPr>
              <w:spacing w:before="225" w:after="225"/>
              <w:jc w:val="both"/>
              <w:rPr>
                <w:rFonts w:ascii="Arial" w:hAnsi="Arial" w:cs="Arial"/>
                <w:sz w:val="18"/>
                <w:szCs w:val="18"/>
              </w:rPr>
            </w:pPr>
            <w:r>
              <w:rPr>
                <w:rFonts w:ascii="Arial" w:hAnsi="Arial" w:cs="Arial"/>
                <w:sz w:val="18"/>
                <w:szCs w:val="18"/>
              </w:rPr>
              <w:t>udeležen kot poslovodja, član poslovodstva ali zakoniti zastopnik ali</w:t>
            </w:r>
          </w:p>
          <w:p w14:paraId="5E2EC606" w14:textId="77777777" w:rsidR="00372AEE" w:rsidRDefault="00372AEE" w:rsidP="002D2F03">
            <w:pPr>
              <w:pStyle w:val="Odstavekseznama"/>
              <w:numPr>
                <w:ilvl w:val="0"/>
                <w:numId w:val="36"/>
              </w:numPr>
              <w:spacing w:before="225" w:after="225"/>
              <w:jc w:val="both"/>
              <w:rPr>
                <w:rFonts w:ascii="Arial" w:hAnsi="Arial" w:cs="Arial"/>
                <w:sz w:val="18"/>
                <w:szCs w:val="18"/>
              </w:rPr>
            </w:pPr>
            <w:r>
              <w:rPr>
                <w:rFonts w:ascii="Arial" w:hAnsi="Arial" w:cs="Arial"/>
                <w:sz w:val="18"/>
                <w:szCs w:val="18"/>
              </w:rPr>
              <w:t>neposredno ali prek drugih pravnih oseb v več kot pet odstotnem deležu udeležen pri ustanoviteljskih pravicah, upravljanju ali kapitalu.</w:t>
            </w:r>
          </w:p>
          <w:p w14:paraId="436FCC71" w14:textId="77777777" w:rsidR="00372AEE" w:rsidRPr="001F0885" w:rsidRDefault="00372AEE" w:rsidP="002D2F03">
            <w:pPr>
              <w:spacing w:before="225" w:after="225"/>
              <w:jc w:val="both"/>
              <w:rPr>
                <w:rFonts w:ascii="Arial" w:hAnsi="Arial" w:cs="Arial"/>
                <w:sz w:val="18"/>
                <w:szCs w:val="18"/>
              </w:rPr>
            </w:pPr>
            <w:r>
              <w:rPr>
                <w:rFonts w:ascii="Arial" w:hAnsi="Arial" w:cs="Arial"/>
                <w:sz w:val="18"/>
                <w:szCs w:val="18"/>
              </w:rPr>
              <w:t>Skladno s 34.a členom Zakona o lokalni samoupravi (</w:t>
            </w:r>
            <w:proofErr w:type="spellStart"/>
            <w:r>
              <w:rPr>
                <w:rFonts w:ascii="Arial" w:hAnsi="Arial" w:cs="Arial"/>
                <w:sz w:val="18"/>
                <w:szCs w:val="18"/>
              </w:rPr>
              <w:t>Ur.l</w:t>
            </w:r>
            <w:proofErr w:type="spellEnd"/>
            <w:r>
              <w:rPr>
                <w:rFonts w:ascii="Arial" w:hAnsi="Arial" w:cs="Arial"/>
                <w:sz w:val="18"/>
                <w:szCs w:val="18"/>
              </w:rPr>
              <w:t>. RS, št. 94/07 – UPB, 76/08, 79/09, 51/10, 40/12 – ZUJF, 14/15 – ZUUJFO, 11/18 – ZSPDSLS-1, 30/18, 61/20 – ZIUZEOP-A in 80/20 – ZIUOOPE) so občinski funkcionarji člani občinskega sveta, župan in podžupan občine.</w:t>
            </w:r>
          </w:p>
        </w:tc>
      </w:tr>
    </w:tbl>
    <w:p w14:paraId="6F1B64E2" w14:textId="77777777" w:rsidR="00FF1937" w:rsidRDefault="00FF1937" w:rsidP="00372AEE">
      <w:pPr>
        <w:spacing w:before="225" w:after="225" w:line="240" w:lineRule="auto"/>
        <w:jc w:val="both"/>
        <w:rPr>
          <w:rFonts w:ascii="Arial" w:hAnsi="Arial" w:cs="Arial"/>
          <w:b/>
          <w:bCs/>
          <w:color w:val="000000"/>
          <w:sz w:val="18"/>
          <w:szCs w:val="18"/>
        </w:rPr>
      </w:pPr>
    </w:p>
    <w:p w14:paraId="7CCE211A" w14:textId="77777777" w:rsidR="00FF1937" w:rsidRDefault="00FF1937" w:rsidP="00372AEE">
      <w:pPr>
        <w:spacing w:before="225" w:after="225" w:line="240" w:lineRule="auto"/>
        <w:jc w:val="both"/>
        <w:rPr>
          <w:rFonts w:ascii="Arial" w:hAnsi="Arial" w:cs="Arial"/>
          <w:b/>
          <w:bCs/>
          <w:color w:val="000000"/>
          <w:sz w:val="18"/>
          <w:szCs w:val="18"/>
        </w:rPr>
      </w:pPr>
    </w:p>
    <w:p w14:paraId="3EB51DE1" w14:textId="77777777" w:rsidR="00FF1937" w:rsidRDefault="00FF1937" w:rsidP="00372AEE">
      <w:pPr>
        <w:spacing w:before="225" w:after="225" w:line="240" w:lineRule="auto"/>
        <w:jc w:val="both"/>
        <w:rPr>
          <w:rFonts w:ascii="Arial" w:hAnsi="Arial" w:cs="Arial"/>
          <w:b/>
          <w:bCs/>
          <w:color w:val="000000"/>
          <w:sz w:val="18"/>
          <w:szCs w:val="18"/>
        </w:rPr>
      </w:pPr>
    </w:p>
    <w:p w14:paraId="4C75BC05" w14:textId="0AD8EAD2" w:rsidR="00372AEE" w:rsidRDefault="00372AEE" w:rsidP="00372AEE">
      <w:pPr>
        <w:spacing w:before="225" w:after="225" w:line="240" w:lineRule="auto"/>
        <w:jc w:val="both"/>
      </w:pPr>
      <w:r>
        <w:rPr>
          <w:rFonts w:ascii="Arial" w:hAnsi="Arial" w:cs="Arial"/>
          <w:b/>
          <w:bCs/>
          <w:color w:val="000000"/>
          <w:sz w:val="18"/>
          <w:szCs w:val="18"/>
        </w:rPr>
        <w:lastRenderedPageBreak/>
        <w:t>XVII. REŠEVANJE SPOROV</w:t>
      </w:r>
    </w:p>
    <w:p w14:paraId="5BBAF397" w14:textId="77777777" w:rsidR="00372AEE" w:rsidRDefault="00372AEE" w:rsidP="00372AE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72AEE" w14:paraId="16A0D572" w14:textId="77777777" w:rsidTr="002D2F03">
        <w:tc>
          <w:tcPr>
            <w:tcW w:w="0" w:type="auto"/>
            <w:tcMar>
              <w:top w:w="0" w:type="auto"/>
              <w:bottom w:w="0" w:type="auto"/>
            </w:tcMar>
          </w:tcPr>
          <w:p w14:paraId="2E1FD7A6" w14:textId="77777777" w:rsidR="00372AEE" w:rsidRDefault="00372AEE" w:rsidP="002D2F0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293D99" w14:textId="77777777" w:rsidR="00372AEE" w:rsidRDefault="00372AEE" w:rsidP="00372AE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XVIII. KONČNE DOLOČBE</w:t>
      </w:r>
    </w:p>
    <w:p w14:paraId="502CDF7D" w14:textId="77777777" w:rsidR="00372AEE" w:rsidRDefault="00372AEE" w:rsidP="00372AE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72AEE" w14:paraId="09FA91A6" w14:textId="77777777" w:rsidTr="002D2F03">
        <w:tc>
          <w:tcPr>
            <w:tcW w:w="0" w:type="auto"/>
            <w:tcMar>
              <w:top w:w="0" w:type="auto"/>
              <w:bottom w:w="0" w:type="auto"/>
            </w:tcMar>
          </w:tcPr>
          <w:p w14:paraId="64868E22" w14:textId="77777777" w:rsidR="00372AEE" w:rsidRDefault="00372AEE" w:rsidP="002D2F03">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14:paraId="19079262" w14:textId="77777777" w:rsidR="00372AEE" w:rsidRDefault="00372AEE" w:rsidP="002D2F03">
            <w:pPr>
              <w:spacing w:before="225" w:after="225"/>
              <w:jc w:val="both"/>
            </w:pPr>
            <w:r>
              <w:rPr>
                <w:rFonts w:ascii="Arial" w:hAnsi="Arial" w:cs="Arial"/>
                <w:color w:val="000000"/>
                <w:sz w:val="18"/>
                <w:szCs w:val="18"/>
              </w:rPr>
              <w:t>Pogodba se lahko spremeni ali dopolni s pisnim dodatkom, ki ga sprejmeta in podpišeta obe stranki.</w:t>
            </w:r>
          </w:p>
          <w:p w14:paraId="52877FE2" w14:textId="77777777" w:rsidR="00372AEE" w:rsidRDefault="00372AEE" w:rsidP="002D2F03">
            <w:pPr>
              <w:spacing w:before="225" w:after="225"/>
              <w:jc w:val="both"/>
            </w:pPr>
            <w:r>
              <w:rPr>
                <w:rFonts w:ascii="Arial" w:hAnsi="Arial" w:cs="Arial"/>
                <w:color w:val="000000"/>
                <w:sz w:val="18"/>
                <w:szCs w:val="18"/>
              </w:rPr>
              <w:t>Za razmerja, ki jih predmetna pogodba ne ureja, veljajo določbe zakona, ki ureja obligacijska razmerja.</w:t>
            </w:r>
          </w:p>
          <w:p w14:paraId="3341E97A" w14:textId="77777777" w:rsidR="00372AEE" w:rsidRDefault="00372AEE" w:rsidP="002D2F0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2A6C823" w14:textId="77777777" w:rsidR="00372AEE" w:rsidRDefault="00372AEE" w:rsidP="002D2F0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53589FE2" w14:textId="77777777" w:rsidR="00372AEE" w:rsidRDefault="00372AEE" w:rsidP="002D2F0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6CB2510A" w14:textId="77777777" w:rsidR="00372AEE" w:rsidRDefault="00372AEE" w:rsidP="00372AEE">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72AEE" w14:paraId="7E84D440" w14:textId="77777777" w:rsidTr="002D2F03">
        <w:tc>
          <w:tcPr>
            <w:tcW w:w="0" w:type="auto"/>
            <w:tcMar>
              <w:top w:w="0" w:type="auto"/>
              <w:bottom w:w="0" w:type="auto"/>
            </w:tcMar>
          </w:tcPr>
          <w:p w14:paraId="0FDBCE45" w14:textId="77777777" w:rsidR="00372AEE" w:rsidRDefault="00372AEE" w:rsidP="002D2F0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48CF9B61" w14:textId="77777777" w:rsidR="00372AEE" w:rsidRDefault="00372AEE" w:rsidP="00372AE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5E713AD7" w14:textId="77777777" w:rsidR="00372AEE" w:rsidRDefault="00372AEE" w:rsidP="00ED1920">
      <w:pPr>
        <w:spacing w:before="975" w:after="225" w:line="240" w:lineRule="auto"/>
        <w:jc w:val="both"/>
        <w:rPr>
          <w:rFonts w:ascii="Arial" w:hAnsi="Arial" w:cs="Arial"/>
          <w:color w:val="000000"/>
          <w:sz w:val="18"/>
          <w:szCs w:val="18"/>
        </w:rPr>
      </w:pPr>
    </w:p>
    <w:p w14:paraId="33ABA019" w14:textId="77777777" w:rsidR="00372AEE" w:rsidRDefault="00372AEE" w:rsidP="00ED1920">
      <w:pPr>
        <w:spacing w:before="975" w:after="225" w:line="240" w:lineRule="auto"/>
        <w:jc w:val="both"/>
        <w:rPr>
          <w:rFonts w:ascii="Arial" w:hAnsi="Arial" w:cs="Arial"/>
          <w:color w:val="000000"/>
          <w:sz w:val="18"/>
          <w:szCs w:val="18"/>
        </w:rPr>
      </w:pPr>
    </w:p>
    <w:sectPr w:rsidR="00372AEE" w:rsidSect="00ED1920">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E2C6E" w14:textId="77777777" w:rsidR="00B23BA7" w:rsidRDefault="00B23BA7" w:rsidP="006975C6">
      <w:pPr>
        <w:spacing w:after="0" w:line="240" w:lineRule="auto"/>
      </w:pPr>
      <w:r>
        <w:separator/>
      </w:r>
    </w:p>
  </w:endnote>
  <w:endnote w:type="continuationSeparator" w:id="0">
    <w:p w14:paraId="430546FB" w14:textId="77777777" w:rsidR="00B23BA7" w:rsidRDefault="00B23BA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38DDC" w14:textId="03D88F2A" w:rsidR="00D858B6" w:rsidRDefault="00D858B6" w:rsidP="00D858B6">
    <w:pPr>
      <w:pStyle w:val="Noga"/>
      <w:jc w:val="right"/>
    </w:pPr>
    <w:r w:rsidRPr="00D858B6">
      <w:t xml:space="preserve"> </w:t>
    </w:r>
  </w:p>
  <w:sdt>
    <w:sdtPr>
      <w:id w:val="-1736075894"/>
      <w:docPartObj>
        <w:docPartGallery w:val="Page Numbers (Bottom of Page)"/>
        <w:docPartUnique/>
      </w:docPartObj>
    </w:sdtPr>
    <w:sdtEndPr>
      <w:rPr>
        <w:rFonts w:ascii="Arial" w:hAnsi="Arial" w:cs="Arial"/>
        <w:sz w:val="16"/>
        <w:szCs w:val="16"/>
      </w:rPr>
    </w:sdtEndPr>
    <w:sdtContent>
      <w:p w14:paraId="0ABFD885" w14:textId="691EF0AA" w:rsidR="00D858B6" w:rsidRPr="00340152" w:rsidRDefault="00D858B6" w:rsidP="00D858B6">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7CE21EBC" w14:textId="77777777" w:rsidR="00D858B6" w:rsidRPr="00B21603" w:rsidRDefault="001F768F" w:rsidP="00D858B6">
        <w:pPr>
          <w:pStyle w:val="Noga"/>
          <w:jc w:val="right"/>
          <w:rPr>
            <w:rFonts w:ascii="Arial" w:hAnsi="Arial" w:cs="Arial"/>
            <w:bCs/>
            <w:sz w:val="16"/>
            <w:szCs w:val="16"/>
          </w:rPr>
        </w:pPr>
      </w:p>
    </w:sdtContent>
  </w:sdt>
  <w:p w14:paraId="5AAA389C" w14:textId="3EAE41AC" w:rsidR="000D30E2" w:rsidRDefault="00D858B6" w:rsidP="00D858B6">
    <w:pPr>
      <w:pStyle w:val="Noga"/>
      <w:jc w:val="center"/>
      <w:rPr>
        <w:rFonts w:ascii="Arial" w:hAnsi="Arial" w:cs="Arial"/>
        <w:bCs/>
        <w:color w:val="A6A6A6" w:themeColor="background1" w:themeShade="A6"/>
        <w:sz w:val="18"/>
        <w:szCs w:val="18"/>
      </w:rPr>
    </w:pPr>
    <w:bookmarkStart w:id="0" w:name="_Hlk210132903"/>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9C54C7">
      <w:rPr>
        <w:rFonts w:ascii="Arial" w:hAnsi="Arial" w:cs="Arial"/>
        <w:bCs/>
        <w:color w:val="A6A6A6" w:themeColor="background1" w:themeShade="A6"/>
        <w:sz w:val="18"/>
        <w:szCs w:val="18"/>
      </w:rPr>
      <w:t>za šolski leti 2026/2027 in 2027/2028</w:t>
    </w:r>
    <w:bookmarkEnd w:id="0"/>
  </w:p>
  <w:p w14:paraId="09C209E3" w14:textId="21A2E83F" w:rsidR="00D858B6" w:rsidRPr="00B21603" w:rsidRDefault="001F768F" w:rsidP="00D858B6">
    <w:pPr>
      <w:pStyle w:val="Noga"/>
      <w:jc w:val="center"/>
      <w:rPr>
        <w:bCs/>
        <w:color w:val="A6A6A6" w:themeColor="background1" w:themeShade="A6"/>
      </w:rPr>
    </w:pPr>
    <w:r>
      <w:rPr>
        <w:rFonts w:ascii="Arial" w:hAnsi="Arial" w:cs="Arial"/>
        <w:bCs/>
        <w:color w:val="A6A6A6" w:themeColor="background1" w:themeShade="A6"/>
        <w:sz w:val="18"/>
        <w:szCs w:val="18"/>
      </w:rPr>
      <w:t>Obrazci</w:t>
    </w:r>
    <w:r w:rsidR="00CD48F4">
      <w:rPr>
        <w:rFonts w:ascii="Arial" w:hAnsi="Arial" w:cs="Arial"/>
        <w:bCs/>
        <w:color w:val="A6A6A6" w:themeColor="background1" w:themeShade="A6"/>
        <w:sz w:val="18"/>
        <w:szCs w:val="18"/>
      </w:rPr>
      <w:t xml:space="preserve"> </w:t>
    </w:r>
  </w:p>
  <w:p w14:paraId="3AD6B283" w14:textId="7401F90B" w:rsidR="004839F6" w:rsidRPr="005A128D" w:rsidRDefault="004839F6" w:rsidP="008301AC">
    <w:pPr>
      <w:pStyle w:val="Noga"/>
      <w:shd w:val="clear" w:color="auto" w:fill="FFFFFF" w:themeFill="background1"/>
      <w:ind w:left="7513"/>
      <w:jc w:val="center"/>
      <w:rPr>
        <w:rFonts w:ascii="Arial" w:hAnsi="Arial" w:cs="Arial"/>
        <w:sz w:val="16"/>
        <w:szCs w:val="16"/>
      </w:rPr>
    </w:pPr>
  </w:p>
  <w:p w14:paraId="598B2FB1" w14:textId="77777777" w:rsidR="004839F6" w:rsidRDefault="004839F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549975"/>
      <w:docPartObj>
        <w:docPartGallery w:val="Page Numbers (Bottom of Page)"/>
        <w:docPartUnique/>
      </w:docPartObj>
    </w:sdtPr>
    <w:sdtEndPr>
      <w:rPr>
        <w:rFonts w:ascii="Arial" w:hAnsi="Arial" w:cs="Arial"/>
        <w:sz w:val="16"/>
        <w:szCs w:val="16"/>
      </w:rPr>
    </w:sdtEndPr>
    <w:sdtContent>
      <w:p w14:paraId="21C0368F"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65F9C771" w14:textId="77777777" w:rsidR="009D05F2" w:rsidRPr="00B21603" w:rsidRDefault="001F768F" w:rsidP="009D05F2">
        <w:pPr>
          <w:pStyle w:val="Noga"/>
          <w:jc w:val="right"/>
          <w:rPr>
            <w:rFonts w:ascii="Arial" w:hAnsi="Arial" w:cs="Arial"/>
            <w:bCs/>
            <w:sz w:val="16"/>
            <w:szCs w:val="16"/>
          </w:rPr>
        </w:pPr>
      </w:p>
    </w:sdtContent>
  </w:sdt>
  <w:p w14:paraId="446CA668" w14:textId="2F1B8570" w:rsidR="000D30E2" w:rsidRDefault="009D05F2" w:rsidP="009D05F2">
    <w:pPr>
      <w:pStyle w:val="Noga"/>
      <w:jc w:val="center"/>
      <w:rPr>
        <w:rFonts w:ascii="Arial" w:hAnsi="Arial" w:cs="Arial"/>
        <w:bCs/>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FB51C7">
      <w:rPr>
        <w:rFonts w:ascii="Arial" w:hAnsi="Arial" w:cs="Arial"/>
        <w:bCs/>
        <w:color w:val="A6A6A6" w:themeColor="background1" w:themeShade="A6"/>
        <w:sz w:val="18"/>
        <w:szCs w:val="18"/>
      </w:rPr>
      <w:t>za šolski leti 2026/2027 in 2027/2028</w:t>
    </w:r>
  </w:p>
  <w:p w14:paraId="3A651C6F" w14:textId="244125F5"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6F7272C3"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1761"/>
      <w:docPartObj>
        <w:docPartGallery w:val="Page Numbers (Bottom of Page)"/>
        <w:docPartUnique/>
      </w:docPartObj>
    </w:sdtPr>
    <w:sdtEndPr>
      <w:rPr>
        <w:rFonts w:ascii="Arial" w:hAnsi="Arial" w:cs="Arial"/>
        <w:sz w:val="16"/>
        <w:szCs w:val="16"/>
      </w:rPr>
    </w:sdtEndPr>
    <w:sdtContent>
      <w:p w14:paraId="1F214B24"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5B4C5D79" w14:textId="77777777" w:rsidR="009D05F2" w:rsidRPr="00B21603" w:rsidRDefault="001F768F" w:rsidP="009D05F2">
        <w:pPr>
          <w:pStyle w:val="Noga"/>
          <w:jc w:val="right"/>
          <w:rPr>
            <w:rFonts w:ascii="Arial" w:hAnsi="Arial" w:cs="Arial"/>
            <w:bCs/>
            <w:sz w:val="16"/>
            <w:szCs w:val="16"/>
          </w:rPr>
        </w:pPr>
      </w:p>
    </w:sdtContent>
  </w:sdt>
  <w:p w14:paraId="3B70C75D" w14:textId="6529179A" w:rsidR="000D30E2" w:rsidRPr="006F37D4" w:rsidRDefault="009D05F2" w:rsidP="009D05F2">
    <w:pPr>
      <w:pStyle w:val="Noga"/>
      <w:jc w:val="center"/>
      <w:rPr>
        <w:rFonts w:ascii="Arial" w:hAnsi="Arial" w:cs="Arial"/>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bookmarkStart w:id="7" w:name="_Hlk231815918"/>
    <w:r w:rsidR="006F37D4" w:rsidRPr="006F37D4">
      <w:rPr>
        <w:rFonts w:ascii="Arial" w:hAnsi="Arial" w:cs="Arial"/>
        <w:color w:val="A6A6A6" w:themeColor="background1" w:themeShade="A6"/>
        <w:sz w:val="18"/>
        <w:szCs w:val="18"/>
      </w:rPr>
      <w:t>za šolski leti 2026/2027 in 2027/2028</w:t>
    </w:r>
  </w:p>
  <w:bookmarkEnd w:id="7"/>
  <w:p w14:paraId="1BAACA0B" w14:textId="1D8395BC"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467701A5" w14:textId="77777777" w:rsidR="006B2936" w:rsidRPr="009D05F2" w:rsidRDefault="006B2936" w:rsidP="009D05F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254924"/>
      <w:docPartObj>
        <w:docPartGallery w:val="Page Numbers (Bottom of Page)"/>
        <w:docPartUnique/>
      </w:docPartObj>
    </w:sdtPr>
    <w:sdtEndPr>
      <w:rPr>
        <w:rFonts w:ascii="Arial" w:hAnsi="Arial" w:cs="Arial"/>
        <w:sz w:val="16"/>
        <w:szCs w:val="16"/>
      </w:rPr>
    </w:sdtEndPr>
    <w:sdtContent>
      <w:p w14:paraId="25B1C4DA"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2FD9B1D8" w14:textId="77777777" w:rsidR="009D05F2" w:rsidRPr="00B21603" w:rsidRDefault="001F768F" w:rsidP="009D05F2">
        <w:pPr>
          <w:pStyle w:val="Noga"/>
          <w:jc w:val="right"/>
          <w:rPr>
            <w:rFonts w:ascii="Arial" w:hAnsi="Arial" w:cs="Arial"/>
            <w:bCs/>
            <w:sz w:val="16"/>
            <w:szCs w:val="16"/>
          </w:rPr>
        </w:pPr>
      </w:p>
    </w:sdtContent>
  </w:sdt>
  <w:p w14:paraId="2E4A88AF" w14:textId="77777777" w:rsidR="006F37D4" w:rsidRPr="006F37D4" w:rsidRDefault="009D05F2" w:rsidP="006F37D4">
    <w:pPr>
      <w:pStyle w:val="Noga"/>
      <w:jc w:val="center"/>
      <w:rPr>
        <w:rFonts w:ascii="Arial" w:hAnsi="Arial" w:cs="Arial"/>
        <w:bCs/>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6F37D4" w:rsidRPr="006F37D4">
      <w:rPr>
        <w:rFonts w:ascii="Arial" w:hAnsi="Arial" w:cs="Arial"/>
        <w:bCs/>
        <w:color w:val="A6A6A6" w:themeColor="background1" w:themeShade="A6"/>
        <w:sz w:val="18"/>
        <w:szCs w:val="18"/>
      </w:rPr>
      <w:t>za šolski leti 2026/2027 in 2027/2028</w:t>
    </w:r>
  </w:p>
  <w:p w14:paraId="4D886C5B" w14:textId="74745FBC"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16E2F2B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045523"/>
      <w:docPartObj>
        <w:docPartGallery w:val="Page Numbers (Bottom of Page)"/>
        <w:docPartUnique/>
      </w:docPartObj>
    </w:sdtPr>
    <w:sdtEndPr>
      <w:rPr>
        <w:rFonts w:ascii="Arial" w:hAnsi="Arial" w:cs="Arial"/>
        <w:sz w:val="16"/>
        <w:szCs w:val="16"/>
      </w:rPr>
    </w:sdtEndPr>
    <w:sdtContent>
      <w:p w14:paraId="4BD63A9F"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7493C751" w14:textId="77777777" w:rsidR="009D05F2" w:rsidRPr="00B21603" w:rsidRDefault="001F768F" w:rsidP="009D05F2">
        <w:pPr>
          <w:pStyle w:val="Noga"/>
          <w:jc w:val="right"/>
          <w:rPr>
            <w:rFonts w:ascii="Arial" w:hAnsi="Arial" w:cs="Arial"/>
            <w:bCs/>
            <w:sz w:val="16"/>
            <w:szCs w:val="16"/>
          </w:rPr>
        </w:pPr>
      </w:p>
    </w:sdtContent>
  </w:sdt>
  <w:p w14:paraId="49448BE6" w14:textId="77777777" w:rsidR="006F37D4" w:rsidRPr="006F37D4" w:rsidRDefault="009D05F2" w:rsidP="006F37D4">
    <w:pPr>
      <w:pStyle w:val="Noga"/>
      <w:jc w:val="center"/>
      <w:rPr>
        <w:rFonts w:ascii="Arial" w:hAnsi="Arial" w:cs="Arial"/>
        <w:bCs/>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6F37D4" w:rsidRPr="006F37D4">
      <w:rPr>
        <w:rFonts w:ascii="Arial" w:hAnsi="Arial" w:cs="Arial"/>
        <w:bCs/>
        <w:color w:val="A6A6A6" w:themeColor="background1" w:themeShade="A6"/>
        <w:sz w:val="18"/>
        <w:szCs w:val="18"/>
      </w:rPr>
      <w:t>za šolski leti 2026/2027 in 2027/2028</w:t>
    </w:r>
  </w:p>
  <w:p w14:paraId="64525B4B" w14:textId="016BFA19"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68C3FBD6"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214726"/>
      <w:docPartObj>
        <w:docPartGallery w:val="Page Numbers (Bottom of Page)"/>
        <w:docPartUnique/>
      </w:docPartObj>
    </w:sdtPr>
    <w:sdtEndPr>
      <w:rPr>
        <w:rFonts w:ascii="Arial" w:hAnsi="Arial" w:cs="Arial"/>
        <w:sz w:val="16"/>
        <w:szCs w:val="16"/>
      </w:rPr>
    </w:sdtEndPr>
    <w:sdtContent>
      <w:p w14:paraId="6AA14069"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4730ED5C" w14:textId="77777777" w:rsidR="009D05F2" w:rsidRPr="00B21603" w:rsidRDefault="001F768F" w:rsidP="009D05F2">
        <w:pPr>
          <w:pStyle w:val="Noga"/>
          <w:jc w:val="right"/>
          <w:rPr>
            <w:rFonts w:ascii="Arial" w:hAnsi="Arial" w:cs="Arial"/>
            <w:bCs/>
            <w:sz w:val="16"/>
            <w:szCs w:val="16"/>
          </w:rPr>
        </w:pPr>
      </w:p>
    </w:sdtContent>
  </w:sdt>
  <w:p w14:paraId="472FBCE5" w14:textId="77777777" w:rsidR="006F37D4" w:rsidRPr="006F37D4" w:rsidRDefault="009D05F2" w:rsidP="006F37D4">
    <w:pPr>
      <w:pStyle w:val="Noga"/>
      <w:jc w:val="center"/>
      <w:rPr>
        <w:rFonts w:ascii="Arial" w:hAnsi="Arial" w:cs="Arial"/>
        <w:bCs/>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6F37D4" w:rsidRPr="006F37D4">
      <w:rPr>
        <w:rFonts w:ascii="Arial" w:hAnsi="Arial" w:cs="Arial"/>
        <w:bCs/>
        <w:color w:val="A6A6A6" w:themeColor="background1" w:themeShade="A6"/>
        <w:sz w:val="18"/>
        <w:szCs w:val="18"/>
      </w:rPr>
      <w:t>za šolski leti 2026/2027 in 2027/2028</w:t>
    </w:r>
  </w:p>
  <w:p w14:paraId="3B0ECDDF" w14:textId="5D11C616"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5EC75DC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2522284"/>
      <w:docPartObj>
        <w:docPartGallery w:val="Page Numbers (Bottom of Page)"/>
        <w:docPartUnique/>
      </w:docPartObj>
    </w:sdtPr>
    <w:sdtEndPr>
      <w:rPr>
        <w:rFonts w:ascii="Arial" w:hAnsi="Arial" w:cs="Arial"/>
        <w:sz w:val="16"/>
        <w:szCs w:val="16"/>
      </w:rPr>
    </w:sdtEndPr>
    <w:sdtContent>
      <w:p w14:paraId="64F39C6B"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70C4A6FC" w14:textId="77777777" w:rsidR="009D05F2" w:rsidRPr="00B21603" w:rsidRDefault="001F768F" w:rsidP="009D05F2">
        <w:pPr>
          <w:pStyle w:val="Noga"/>
          <w:jc w:val="right"/>
          <w:rPr>
            <w:rFonts w:ascii="Arial" w:hAnsi="Arial" w:cs="Arial"/>
            <w:bCs/>
            <w:sz w:val="16"/>
            <w:szCs w:val="16"/>
          </w:rPr>
        </w:pPr>
      </w:p>
    </w:sdtContent>
  </w:sdt>
  <w:p w14:paraId="42A52FFC" w14:textId="77777777" w:rsidR="006F37D4" w:rsidRPr="006F37D4" w:rsidRDefault="009D05F2" w:rsidP="006F37D4">
    <w:pPr>
      <w:pStyle w:val="Noga"/>
      <w:jc w:val="center"/>
      <w:rPr>
        <w:rFonts w:ascii="Arial" w:hAnsi="Arial" w:cs="Arial"/>
        <w:bCs/>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6F37D4" w:rsidRPr="006F37D4">
      <w:rPr>
        <w:rFonts w:ascii="Arial" w:hAnsi="Arial" w:cs="Arial"/>
        <w:bCs/>
        <w:color w:val="A6A6A6" w:themeColor="background1" w:themeShade="A6"/>
        <w:sz w:val="18"/>
        <w:szCs w:val="18"/>
      </w:rPr>
      <w:t>za šolski leti 2026/2027 in 2027/2028</w:t>
    </w:r>
  </w:p>
  <w:p w14:paraId="434703E3" w14:textId="2B2CC228"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22A482A9" w14:textId="77777777" w:rsidR="006B2936" w:rsidRPr="009D05F2" w:rsidRDefault="006B2936" w:rsidP="009D05F2">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475198"/>
      <w:docPartObj>
        <w:docPartGallery w:val="Page Numbers (Bottom of Page)"/>
        <w:docPartUnique/>
      </w:docPartObj>
    </w:sdtPr>
    <w:sdtEndPr>
      <w:rPr>
        <w:rFonts w:ascii="Arial" w:hAnsi="Arial" w:cs="Arial"/>
        <w:sz w:val="16"/>
        <w:szCs w:val="16"/>
      </w:rPr>
    </w:sdtEndPr>
    <w:sdtContent>
      <w:p w14:paraId="4815729F" w14:textId="77777777" w:rsidR="009D05F2" w:rsidRPr="00340152" w:rsidRDefault="009D05F2" w:rsidP="009D05F2">
        <w:pPr>
          <w:pStyle w:val="Noga"/>
          <w:jc w:val="right"/>
          <w:rPr>
            <w:rFonts w:ascii="Arial" w:hAnsi="Arial" w:cs="Arial"/>
            <w:color w:val="A6A6A6" w:themeColor="background1" w:themeShade="A6"/>
            <w:sz w:val="16"/>
            <w:szCs w:val="16"/>
          </w:rPr>
        </w:pPr>
        <w:r w:rsidRPr="00340152">
          <w:rPr>
            <w:rFonts w:ascii="Arial" w:hAnsi="Arial" w:cs="Arial"/>
            <w:color w:val="A6A6A6" w:themeColor="background1" w:themeShade="A6"/>
            <w:sz w:val="16"/>
            <w:szCs w:val="16"/>
          </w:rPr>
          <w:fldChar w:fldCharType="begin"/>
        </w:r>
        <w:r w:rsidRPr="00340152">
          <w:rPr>
            <w:rFonts w:ascii="Arial" w:hAnsi="Arial" w:cs="Arial"/>
            <w:color w:val="A6A6A6" w:themeColor="background1" w:themeShade="A6"/>
            <w:sz w:val="16"/>
            <w:szCs w:val="16"/>
          </w:rPr>
          <w:instrText>PAGE   \* MERGEFORMAT</w:instrText>
        </w:r>
        <w:r w:rsidRPr="00340152">
          <w:rPr>
            <w:rFonts w:ascii="Arial" w:hAnsi="Arial" w:cs="Arial"/>
            <w:color w:val="A6A6A6" w:themeColor="background1" w:themeShade="A6"/>
            <w:sz w:val="16"/>
            <w:szCs w:val="16"/>
          </w:rPr>
          <w:fldChar w:fldCharType="separate"/>
        </w:r>
        <w:r>
          <w:rPr>
            <w:rFonts w:ascii="Arial" w:hAnsi="Arial" w:cs="Arial"/>
            <w:color w:val="A6A6A6" w:themeColor="background1" w:themeShade="A6"/>
            <w:sz w:val="16"/>
            <w:szCs w:val="16"/>
          </w:rPr>
          <w:t>2</w:t>
        </w:r>
        <w:r>
          <w:rPr>
            <w:rFonts w:ascii="Arial" w:hAnsi="Arial" w:cs="Arial"/>
            <w:color w:val="A6A6A6" w:themeColor="background1" w:themeShade="A6"/>
            <w:sz w:val="16"/>
            <w:szCs w:val="16"/>
          </w:rPr>
          <w:t>2</w:t>
        </w:r>
        <w:r w:rsidRPr="00340152">
          <w:rPr>
            <w:rFonts w:ascii="Arial" w:hAnsi="Arial" w:cs="Arial"/>
            <w:color w:val="A6A6A6" w:themeColor="background1" w:themeShade="A6"/>
            <w:sz w:val="16"/>
            <w:szCs w:val="16"/>
          </w:rPr>
          <w:fldChar w:fldCharType="end"/>
        </w:r>
      </w:p>
      <w:p w14:paraId="79DB09A9" w14:textId="77777777" w:rsidR="009D05F2" w:rsidRPr="00B21603" w:rsidRDefault="001F768F" w:rsidP="009D05F2">
        <w:pPr>
          <w:pStyle w:val="Noga"/>
          <w:jc w:val="right"/>
          <w:rPr>
            <w:rFonts w:ascii="Arial" w:hAnsi="Arial" w:cs="Arial"/>
            <w:bCs/>
            <w:sz w:val="16"/>
            <w:szCs w:val="16"/>
          </w:rPr>
        </w:pPr>
      </w:p>
    </w:sdtContent>
  </w:sdt>
  <w:p w14:paraId="399A0BE9" w14:textId="77777777" w:rsidR="006F37D4" w:rsidRPr="006F37D4" w:rsidRDefault="009D05F2" w:rsidP="006F37D4">
    <w:pPr>
      <w:pStyle w:val="Noga"/>
      <w:jc w:val="center"/>
      <w:rPr>
        <w:rFonts w:ascii="Arial" w:hAnsi="Arial" w:cs="Arial"/>
        <w:bCs/>
        <w:color w:val="A6A6A6" w:themeColor="background1" w:themeShade="A6"/>
        <w:sz w:val="18"/>
        <w:szCs w:val="18"/>
      </w:rPr>
    </w:pPr>
    <w:r w:rsidRPr="00B21603">
      <w:rPr>
        <w:rFonts w:ascii="Arial" w:hAnsi="Arial" w:cs="Arial"/>
        <w:bCs/>
        <w:color w:val="A6A6A6" w:themeColor="background1" w:themeShade="A6"/>
        <w:sz w:val="18"/>
        <w:szCs w:val="18"/>
      </w:rPr>
      <w:t>Prevozi osnovnošolskih otrok v</w:t>
    </w:r>
    <w:r w:rsidRPr="00B21603">
      <w:rPr>
        <w:rFonts w:ascii="Arial" w:hAnsi="Arial" w:cs="Arial"/>
        <w:b/>
        <w:color w:val="A6A6A6" w:themeColor="background1" w:themeShade="A6"/>
        <w:sz w:val="18"/>
        <w:szCs w:val="18"/>
      </w:rPr>
      <w:t xml:space="preserve"> </w:t>
    </w:r>
    <w:r w:rsidRPr="00B21603">
      <w:rPr>
        <w:rFonts w:ascii="Arial" w:hAnsi="Arial" w:cs="Arial"/>
        <w:bCs/>
        <w:color w:val="A6A6A6" w:themeColor="background1" w:themeShade="A6"/>
        <w:sz w:val="18"/>
        <w:szCs w:val="18"/>
      </w:rPr>
      <w:t xml:space="preserve">OŠ dr. Antona Trstenjaka Negova </w:t>
    </w:r>
    <w:r w:rsidR="006F37D4" w:rsidRPr="006F37D4">
      <w:rPr>
        <w:rFonts w:ascii="Arial" w:hAnsi="Arial" w:cs="Arial"/>
        <w:bCs/>
        <w:color w:val="A6A6A6" w:themeColor="background1" w:themeShade="A6"/>
        <w:sz w:val="18"/>
        <w:szCs w:val="18"/>
      </w:rPr>
      <w:t>za šolski leti 2026/2027 in 2027/2028</w:t>
    </w:r>
  </w:p>
  <w:p w14:paraId="630E98AC" w14:textId="2D63B678" w:rsidR="009D05F2" w:rsidRPr="00B21603" w:rsidRDefault="001F768F" w:rsidP="009D05F2">
    <w:pPr>
      <w:pStyle w:val="Noga"/>
      <w:jc w:val="center"/>
      <w:rPr>
        <w:bCs/>
        <w:color w:val="A6A6A6" w:themeColor="background1" w:themeShade="A6"/>
      </w:rPr>
    </w:pPr>
    <w:r>
      <w:rPr>
        <w:rFonts w:ascii="Arial" w:hAnsi="Arial" w:cs="Arial"/>
        <w:bCs/>
        <w:color w:val="A6A6A6" w:themeColor="background1" w:themeShade="A6"/>
        <w:sz w:val="18"/>
        <w:szCs w:val="18"/>
      </w:rPr>
      <w:t>Obrazci</w:t>
    </w:r>
  </w:p>
  <w:p w14:paraId="42CCD3C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99DF4" w14:textId="77777777" w:rsidR="00B23BA7" w:rsidRDefault="00B23BA7" w:rsidP="006975C6">
      <w:pPr>
        <w:spacing w:after="0" w:line="240" w:lineRule="auto"/>
      </w:pPr>
      <w:r>
        <w:separator/>
      </w:r>
    </w:p>
  </w:footnote>
  <w:footnote w:type="continuationSeparator" w:id="0">
    <w:p w14:paraId="5F320B70" w14:textId="77777777" w:rsidR="00B23BA7" w:rsidRDefault="00B23BA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00"/>
      <w:gridCol w:w="3261"/>
      <w:gridCol w:w="4209"/>
    </w:tblGrid>
    <w:tr w:rsidR="004839F6" w:rsidRPr="006F1DA5" w14:paraId="2FBFABC3" w14:textId="77777777" w:rsidTr="00B169F3">
      <w:trPr>
        <w:trHeight w:val="1268"/>
      </w:trPr>
      <w:tc>
        <w:tcPr>
          <w:tcW w:w="1668" w:type="dxa"/>
        </w:tcPr>
        <w:p w14:paraId="7A3CC8D3" w14:textId="77777777" w:rsidR="004839F6" w:rsidRPr="006F1DA5" w:rsidRDefault="004839F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776" behindDoc="0" locked="0" layoutInCell="1" allowOverlap="1" wp14:anchorId="0B43BC57" wp14:editId="316A7A28">
                <wp:simplePos x="0" y="0"/>
                <wp:positionH relativeFrom="page">
                  <wp:posOffset>168593</wp:posOffset>
                </wp:positionH>
                <wp:positionV relativeFrom="paragraph">
                  <wp:posOffset>-7620</wp:posOffset>
                </wp:positionV>
                <wp:extent cx="825103" cy="600075"/>
                <wp:effectExtent l="0" t="0" r="0" b="0"/>
                <wp:wrapNone/>
                <wp:docPr id="38235499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311" cy="603862"/>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F147FB" w14:textId="77777777" w:rsidR="004839F6" w:rsidRPr="0007167C" w:rsidRDefault="004839F6" w:rsidP="00FB3258">
          <w:pPr>
            <w:pStyle w:val="Glava"/>
            <w:rPr>
              <w:rFonts w:ascii="Arial" w:hAnsi="Arial" w:cs="Arial"/>
              <w:b/>
              <w:color w:val="000000" w:themeColor="text1"/>
              <w:sz w:val="14"/>
              <w:szCs w:val="14"/>
            </w:rPr>
          </w:pPr>
          <w:r w:rsidRPr="0007167C">
            <w:rPr>
              <w:rFonts w:ascii="Arial" w:hAnsi="Arial" w:cs="Arial"/>
              <w:b/>
              <w:color w:val="000000" w:themeColor="text1"/>
              <w:sz w:val="14"/>
              <w:szCs w:val="14"/>
            </w:rPr>
            <w:t>OBČINA GORNJA RADGONA</w:t>
          </w:r>
        </w:p>
        <w:p w14:paraId="2B632F71" w14:textId="77777777" w:rsidR="004839F6" w:rsidRPr="0007167C" w:rsidRDefault="004839F6" w:rsidP="00FB3258">
          <w:pPr>
            <w:pStyle w:val="Glava"/>
            <w:rPr>
              <w:rFonts w:ascii="Arial" w:hAnsi="Arial" w:cs="Arial"/>
              <w:color w:val="000000" w:themeColor="text1"/>
              <w:sz w:val="14"/>
              <w:szCs w:val="14"/>
            </w:rPr>
          </w:pPr>
          <w:r w:rsidRPr="0007167C">
            <w:rPr>
              <w:rFonts w:ascii="Arial" w:hAnsi="Arial" w:cs="Arial"/>
              <w:color w:val="000000" w:themeColor="text1"/>
              <w:sz w:val="14"/>
              <w:szCs w:val="14"/>
            </w:rPr>
            <w:t>Partizanska cesta 13</w:t>
          </w:r>
        </w:p>
        <w:p w14:paraId="171FD1ED" w14:textId="77777777" w:rsidR="004839F6" w:rsidRPr="0007167C" w:rsidRDefault="004839F6" w:rsidP="00FB3258">
          <w:pPr>
            <w:pStyle w:val="Glava"/>
            <w:rPr>
              <w:rFonts w:ascii="Arial" w:hAnsi="Arial" w:cs="Arial"/>
              <w:color w:val="000000" w:themeColor="text1"/>
              <w:sz w:val="14"/>
              <w:szCs w:val="14"/>
            </w:rPr>
          </w:pPr>
          <w:r w:rsidRPr="0007167C">
            <w:rPr>
              <w:rFonts w:ascii="Arial" w:hAnsi="Arial" w:cs="Arial"/>
              <w:color w:val="000000" w:themeColor="text1"/>
              <w:sz w:val="14"/>
              <w:szCs w:val="14"/>
            </w:rPr>
            <w:t>9250 GORNJA RADGONA</w:t>
          </w:r>
        </w:p>
        <w:p w14:paraId="3AC53CB3" w14:textId="77777777" w:rsidR="004839F6" w:rsidRPr="0007167C" w:rsidRDefault="004839F6" w:rsidP="00FB3258">
          <w:pPr>
            <w:pStyle w:val="Glava"/>
            <w:rPr>
              <w:rFonts w:ascii="Arial" w:hAnsi="Arial" w:cs="Arial"/>
              <w:color w:val="000000" w:themeColor="text1"/>
              <w:sz w:val="14"/>
              <w:szCs w:val="14"/>
            </w:rPr>
          </w:pPr>
          <w:r w:rsidRPr="0007167C">
            <w:rPr>
              <w:rFonts w:ascii="Arial" w:hAnsi="Arial" w:cs="Arial"/>
              <w:color w:val="000000" w:themeColor="text1"/>
              <w:sz w:val="14"/>
              <w:szCs w:val="14"/>
            </w:rPr>
            <w:t>splet: https://www.gor-radgona.si/</w:t>
          </w:r>
        </w:p>
        <w:p w14:paraId="3BB6836F" w14:textId="77777777" w:rsidR="004839F6" w:rsidRPr="006F1DA5" w:rsidRDefault="004839F6" w:rsidP="00FB3258">
          <w:pPr>
            <w:pStyle w:val="Glava"/>
            <w:rPr>
              <w:rFonts w:ascii="Arial" w:hAnsi="Arial" w:cs="Arial"/>
              <w:b/>
              <w:color w:val="000000" w:themeColor="text1"/>
            </w:rPr>
          </w:pPr>
          <w:r w:rsidRPr="0007167C">
            <w:rPr>
              <w:rFonts w:ascii="Arial" w:hAnsi="Arial" w:cs="Arial"/>
              <w:color w:val="000000" w:themeColor="text1"/>
              <w:sz w:val="14"/>
              <w:szCs w:val="14"/>
            </w:rPr>
            <w:t>e-naslov: obcina@gor-radgona.si</w:t>
          </w:r>
        </w:p>
      </w:tc>
      <w:tc>
        <w:tcPr>
          <w:tcW w:w="4209" w:type="dxa"/>
        </w:tcPr>
        <w:p w14:paraId="63DCFC15" w14:textId="77777777" w:rsidR="004839F6" w:rsidRPr="006F1DA5" w:rsidRDefault="004839F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3D6D7C6" wp14:editId="4420A989">
                <wp:extent cx="2532893" cy="768098"/>
                <wp:effectExtent l="0" t="0" r="0" b="0"/>
                <wp:docPr id="155395594"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72D3486" w14:textId="77777777" w:rsidR="004839F6" w:rsidRPr="006F1DA5" w:rsidRDefault="004839F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B94"/>
    <w:multiLevelType w:val="hybridMultilevel"/>
    <w:tmpl w:val="734EE75E"/>
    <w:lvl w:ilvl="0" w:tplc="18D28AFE">
      <w:start w:val="3"/>
      <w:numFmt w:val="upperRoman"/>
      <w:lvlText w:val="%1."/>
      <w:lvlJc w:val="left"/>
      <w:pPr>
        <w:ind w:left="758" w:hanging="567"/>
      </w:pPr>
      <w:rPr>
        <w:rFonts w:ascii="Tahoma" w:eastAsia="Tahoma" w:hAnsi="Tahoma" w:cs="Tahoma" w:hint="default"/>
        <w:b/>
        <w:bCs/>
        <w:spacing w:val="-2"/>
        <w:w w:val="100"/>
        <w:sz w:val="22"/>
        <w:szCs w:val="22"/>
        <w:lang w:val="sl-SI" w:eastAsia="en-US" w:bidi="ar-SA"/>
      </w:rPr>
    </w:lvl>
    <w:lvl w:ilvl="1" w:tplc="04240001">
      <w:start w:val="1"/>
      <w:numFmt w:val="bullet"/>
      <w:lvlText w:val=""/>
      <w:lvlJc w:val="left"/>
      <w:pPr>
        <w:ind w:left="720" w:hanging="360"/>
      </w:pPr>
      <w:rPr>
        <w:rFonts w:ascii="Symbol" w:hAnsi="Symbol" w:hint="default"/>
      </w:rPr>
    </w:lvl>
    <w:lvl w:ilvl="2" w:tplc="D366AFC6">
      <w:numFmt w:val="bullet"/>
      <w:lvlText w:val="•"/>
      <w:lvlJc w:val="left"/>
      <w:pPr>
        <w:ind w:left="920" w:hanging="360"/>
      </w:pPr>
      <w:rPr>
        <w:rFonts w:hint="default"/>
        <w:lang w:val="sl-SI" w:eastAsia="en-US" w:bidi="ar-SA"/>
      </w:rPr>
    </w:lvl>
    <w:lvl w:ilvl="3" w:tplc="D3781870">
      <w:numFmt w:val="bullet"/>
      <w:lvlText w:val="•"/>
      <w:lvlJc w:val="left"/>
      <w:pPr>
        <w:ind w:left="1990" w:hanging="360"/>
      </w:pPr>
      <w:rPr>
        <w:rFonts w:hint="default"/>
        <w:lang w:val="sl-SI" w:eastAsia="en-US" w:bidi="ar-SA"/>
      </w:rPr>
    </w:lvl>
    <w:lvl w:ilvl="4" w:tplc="EE363482">
      <w:numFmt w:val="bullet"/>
      <w:lvlText w:val="•"/>
      <w:lvlJc w:val="left"/>
      <w:pPr>
        <w:ind w:left="3061" w:hanging="360"/>
      </w:pPr>
      <w:rPr>
        <w:rFonts w:hint="default"/>
        <w:lang w:val="sl-SI" w:eastAsia="en-US" w:bidi="ar-SA"/>
      </w:rPr>
    </w:lvl>
    <w:lvl w:ilvl="5" w:tplc="E14220C6">
      <w:numFmt w:val="bullet"/>
      <w:lvlText w:val="•"/>
      <w:lvlJc w:val="left"/>
      <w:pPr>
        <w:ind w:left="4132" w:hanging="360"/>
      </w:pPr>
      <w:rPr>
        <w:rFonts w:hint="default"/>
        <w:lang w:val="sl-SI" w:eastAsia="en-US" w:bidi="ar-SA"/>
      </w:rPr>
    </w:lvl>
    <w:lvl w:ilvl="6" w:tplc="BC1050E6">
      <w:numFmt w:val="bullet"/>
      <w:lvlText w:val="•"/>
      <w:lvlJc w:val="left"/>
      <w:pPr>
        <w:ind w:left="5203" w:hanging="360"/>
      </w:pPr>
      <w:rPr>
        <w:rFonts w:hint="default"/>
        <w:lang w:val="sl-SI" w:eastAsia="en-US" w:bidi="ar-SA"/>
      </w:rPr>
    </w:lvl>
    <w:lvl w:ilvl="7" w:tplc="0ED0C362">
      <w:numFmt w:val="bullet"/>
      <w:lvlText w:val="•"/>
      <w:lvlJc w:val="left"/>
      <w:pPr>
        <w:ind w:left="6274" w:hanging="360"/>
      </w:pPr>
      <w:rPr>
        <w:rFonts w:hint="default"/>
        <w:lang w:val="sl-SI" w:eastAsia="en-US" w:bidi="ar-SA"/>
      </w:rPr>
    </w:lvl>
    <w:lvl w:ilvl="8" w:tplc="3152749E">
      <w:numFmt w:val="bullet"/>
      <w:lvlText w:val="•"/>
      <w:lvlJc w:val="left"/>
      <w:pPr>
        <w:ind w:left="7344" w:hanging="360"/>
      </w:pPr>
      <w:rPr>
        <w:rFonts w:hint="default"/>
        <w:lang w:val="sl-SI" w:eastAsia="en-US" w:bidi="ar-SA"/>
      </w:rPr>
    </w:lvl>
  </w:abstractNum>
  <w:abstractNum w:abstractNumId="1" w15:restartNumberingAfterBreak="0">
    <w:nsid w:val="033F35E6"/>
    <w:multiLevelType w:val="hybridMultilevel"/>
    <w:tmpl w:val="069E36BC"/>
    <w:lvl w:ilvl="0" w:tplc="312258A8">
      <w:start w:val="1"/>
      <w:numFmt w:val="bullet"/>
      <w:lvlText w:val=""/>
      <w:lvlJc w:val="left"/>
      <w:pPr>
        <w:ind w:left="720" w:hanging="360"/>
      </w:pPr>
      <w:rPr>
        <w:rFonts w:ascii="Symbol" w:hAnsi="Symbol" w:cs="Symbol" w:hint="default"/>
        <w:sz w:val="18"/>
        <w:szCs w:val="18"/>
      </w:rPr>
    </w:lvl>
    <w:lvl w:ilvl="1" w:tplc="ACFE14C6">
      <w:start w:val="1"/>
      <w:numFmt w:val="bullet"/>
      <w:lvlText w:val="o"/>
      <w:lvlJc w:val="left"/>
      <w:pPr>
        <w:ind w:left="1440" w:hanging="360"/>
      </w:pPr>
      <w:rPr>
        <w:rFonts w:ascii="Courier New" w:hAnsi="Courier New" w:cs="Courier New" w:hint="default"/>
      </w:rPr>
    </w:lvl>
    <w:lvl w:ilvl="2" w:tplc="31F28240">
      <w:start w:val="1"/>
      <w:numFmt w:val="bullet"/>
      <w:lvlText w:val=""/>
      <w:lvlJc w:val="left"/>
      <w:pPr>
        <w:ind w:left="2160" w:hanging="360"/>
      </w:pPr>
      <w:rPr>
        <w:rFonts w:ascii="Wingdings" w:hAnsi="Wingdings" w:cs="Wingdings" w:hint="default"/>
      </w:rPr>
    </w:lvl>
    <w:lvl w:ilvl="3" w:tplc="6832D762">
      <w:start w:val="1"/>
      <w:numFmt w:val="bullet"/>
      <w:lvlText w:val=""/>
      <w:lvlJc w:val="left"/>
      <w:pPr>
        <w:ind w:left="2880" w:hanging="360"/>
      </w:pPr>
      <w:rPr>
        <w:rFonts w:ascii="Symbol" w:hAnsi="Symbol" w:cs="Symbol" w:hint="default"/>
      </w:rPr>
    </w:lvl>
    <w:lvl w:ilvl="4" w:tplc="4D6ED95A">
      <w:start w:val="1"/>
      <w:numFmt w:val="bullet"/>
      <w:lvlText w:val="o"/>
      <w:lvlJc w:val="left"/>
      <w:pPr>
        <w:ind w:left="3600" w:hanging="360"/>
      </w:pPr>
      <w:rPr>
        <w:rFonts w:ascii="Courier New" w:hAnsi="Courier New" w:cs="Courier New" w:hint="default"/>
      </w:rPr>
    </w:lvl>
    <w:lvl w:ilvl="5" w:tplc="E3A01C34">
      <w:start w:val="1"/>
      <w:numFmt w:val="bullet"/>
      <w:lvlText w:val=""/>
      <w:lvlJc w:val="left"/>
      <w:pPr>
        <w:ind w:left="4320" w:hanging="360"/>
      </w:pPr>
      <w:rPr>
        <w:rFonts w:ascii="Wingdings" w:hAnsi="Wingdings" w:cs="Wingdings" w:hint="default"/>
      </w:rPr>
    </w:lvl>
    <w:lvl w:ilvl="6" w:tplc="67245124">
      <w:start w:val="1"/>
      <w:numFmt w:val="bullet"/>
      <w:lvlText w:val=""/>
      <w:lvlJc w:val="left"/>
      <w:pPr>
        <w:ind w:left="5040" w:hanging="360"/>
      </w:pPr>
      <w:rPr>
        <w:rFonts w:ascii="Symbol" w:hAnsi="Symbol" w:cs="Symbol" w:hint="default"/>
      </w:rPr>
    </w:lvl>
    <w:lvl w:ilvl="7" w:tplc="48E2579C">
      <w:start w:val="1"/>
      <w:numFmt w:val="bullet"/>
      <w:lvlText w:val="o"/>
      <w:lvlJc w:val="left"/>
      <w:pPr>
        <w:ind w:left="5760" w:hanging="360"/>
      </w:pPr>
      <w:rPr>
        <w:rFonts w:ascii="Courier New" w:hAnsi="Courier New" w:cs="Courier New" w:hint="default"/>
      </w:rPr>
    </w:lvl>
    <w:lvl w:ilvl="8" w:tplc="5C34A5E4">
      <w:start w:val="1"/>
      <w:numFmt w:val="bullet"/>
      <w:lvlText w:val=""/>
      <w:lvlJc w:val="left"/>
      <w:pPr>
        <w:ind w:left="6480" w:hanging="360"/>
      </w:pPr>
      <w:rPr>
        <w:rFonts w:ascii="Wingdings" w:hAnsi="Wingdings" w:cs="Wingdings" w:hint="default"/>
      </w:rPr>
    </w:lvl>
  </w:abstractNum>
  <w:abstractNum w:abstractNumId="2" w15:restartNumberingAfterBreak="0">
    <w:nsid w:val="071F7359"/>
    <w:multiLevelType w:val="hybridMultilevel"/>
    <w:tmpl w:val="E9DC35D0"/>
    <w:lvl w:ilvl="0" w:tplc="D9644E1A">
      <w:start w:val="1"/>
      <w:numFmt w:val="bullet"/>
      <w:lvlText w:val=""/>
      <w:lvlJc w:val="left"/>
      <w:pPr>
        <w:ind w:left="720" w:hanging="360"/>
      </w:pPr>
      <w:rPr>
        <w:rFonts w:ascii="Symbol" w:hAnsi="Symbol" w:cs="Symbol" w:hint="default"/>
        <w:sz w:val="18"/>
        <w:szCs w:val="18"/>
      </w:rPr>
    </w:lvl>
    <w:lvl w:ilvl="1" w:tplc="A5646DAE">
      <w:start w:val="1"/>
      <w:numFmt w:val="bullet"/>
      <w:lvlText w:val="o"/>
      <w:lvlJc w:val="left"/>
      <w:pPr>
        <w:ind w:left="1440" w:hanging="360"/>
      </w:pPr>
      <w:rPr>
        <w:rFonts w:ascii="Courier New" w:hAnsi="Courier New" w:cs="Courier New" w:hint="default"/>
      </w:rPr>
    </w:lvl>
    <w:lvl w:ilvl="2" w:tplc="4140C9AE">
      <w:start w:val="1"/>
      <w:numFmt w:val="bullet"/>
      <w:lvlText w:val=""/>
      <w:lvlJc w:val="left"/>
      <w:pPr>
        <w:ind w:left="2160" w:hanging="360"/>
      </w:pPr>
      <w:rPr>
        <w:rFonts w:ascii="Wingdings" w:hAnsi="Wingdings" w:cs="Wingdings" w:hint="default"/>
      </w:rPr>
    </w:lvl>
    <w:lvl w:ilvl="3" w:tplc="9524F984">
      <w:start w:val="1"/>
      <w:numFmt w:val="bullet"/>
      <w:lvlText w:val=""/>
      <w:lvlJc w:val="left"/>
      <w:pPr>
        <w:ind w:left="2880" w:hanging="360"/>
      </w:pPr>
      <w:rPr>
        <w:rFonts w:ascii="Symbol" w:hAnsi="Symbol" w:cs="Symbol" w:hint="default"/>
      </w:rPr>
    </w:lvl>
    <w:lvl w:ilvl="4" w:tplc="01B4C53A">
      <w:start w:val="1"/>
      <w:numFmt w:val="bullet"/>
      <w:lvlText w:val="o"/>
      <w:lvlJc w:val="left"/>
      <w:pPr>
        <w:ind w:left="3600" w:hanging="360"/>
      </w:pPr>
      <w:rPr>
        <w:rFonts w:ascii="Courier New" w:hAnsi="Courier New" w:cs="Courier New" w:hint="default"/>
      </w:rPr>
    </w:lvl>
    <w:lvl w:ilvl="5" w:tplc="F5DA4A72">
      <w:start w:val="1"/>
      <w:numFmt w:val="bullet"/>
      <w:lvlText w:val=""/>
      <w:lvlJc w:val="left"/>
      <w:pPr>
        <w:ind w:left="4320" w:hanging="360"/>
      </w:pPr>
      <w:rPr>
        <w:rFonts w:ascii="Wingdings" w:hAnsi="Wingdings" w:cs="Wingdings" w:hint="default"/>
      </w:rPr>
    </w:lvl>
    <w:lvl w:ilvl="6" w:tplc="5BC873BA">
      <w:start w:val="1"/>
      <w:numFmt w:val="bullet"/>
      <w:lvlText w:val=""/>
      <w:lvlJc w:val="left"/>
      <w:pPr>
        <w:ind w:left="5040" w:hanging="360"/>
      </w:pPr>
      <w:rPr>
        <w:rFonts w:ascii="Symbol" w:hAnsi="Symbol" w:cs="Symbol" w:hint="default"/>
      </w:rPr>
    </w:lvl>
    <w:lvl w:ilvl="7" w:tplc="07360726">
      <w:start w:val="1"/>
      <w:numFmt w:val="bullet"/>
      <w:lvlText w:val="o"/>
      <w:lvlJc w:val="left"/>
      <w:pPr>
        <w:ind w:left="5760" w:hanging="360"/>
      </w:pPr>
      <w:rPr>
        <w:rFonts w:ascii="Courier New" w:hAnsi="Courier New" w:cs="Courier New" w:hint="default"/>
      </w:rPr>
    </w:lvl>
    <w:lvl w:ilvl="8" w:tplc="AE4414A8">
      <w:start w:val="1"/>
      <w:numFmt w:val="bullet"/>
      <w:lvlText w:val=""/>
      <w:lvlJc w:val="left"/>
      <w:pPr>
        <w:ind w:left="6480" w:hanging="360"/>
      </w:pPr>
      <w:rPr>
        <w:rFonts w:ascii="Wingdings" w:hAnsi="Wingdings" w:cs="Wingdings" w:hint="default"/>
      </w:rPr>
    </w:lvl>
  </w:abstractNum>
  <w:abstractNum w:abstractNumId="3" w15:restartNumberingAfterBreak="0">
    <w:nsid w:val="0AF80D97"/>
    <w:multiLevelType w:val="hybridMultilevel"/>
    <w:tmpl w:val="00E6B524"/>
    <w:lvl w:ilvl="0" w:tplc="A92469E4">
      <w:start w:val="1"/>
      <w:numFmt w:val="bullet"/>
      <w:lvlText w:val=""/>
      <w:lvlJc w:val="left"/>
      <w:pPr>
        <w:ind w:left="720" w:hanging="360"/>
      </w:pPr>
      <w:rPr>
        <w:rFonts w:ascii="Symbol" w:hAnsi="Symbol" w:cs="Symbol" w:hint="default"/>
        <w:sz w:val="18"/>
        <w:szCs w:val="18"/>
      </w:rPr>
    </w:lvl>
    <w:lvl w:ilvl="1" w:tplc="DC347B40">
      <w:start w:val="1"/>
      <w:numFmt w:val="bullet"/>
      <w:lvlText w:val="o"/>
      <w:lvlJc w:val="left"/>
      <w:pPr>
        <w:ind w:left="1440" w:hanging="360"/>
      </w:pPr>
      <w:rPr>
        <w:rFonts w:ascii="Courier New" w:hAnsi="Courier New" w:cs="Courier New" w:hint="default"/>
      </w:rPr>
    </w:lvl>
    <w:lvl w:ilvl="2" w:tplc="C8C85304">
      <w:start w:val="1"/>
      <w:numFmt w:val="bullet"/>
      <w:lvlText w:val=""/>
      <w:lvlJc w:val="left"/>
      <w:pPr>
        <w:ind w:left="2160" w:hanging="360"/>
      </w:pPr>
      <w:rPr>
        <w:rFonts w:ascii="Wingdings" w:hAnsi="Wingdings" w:cs="Wingdings" w:hint="default"/>
      </w:rPr>
    </w:lvl>
    <w:lvl w:ilvl="3" w:tplc="3C02AC68">
      <w:start w:val="1"/>
      <w:numFmt w:val="bullet"/>
      <w:lvlText w:val=""/>
      <w:lvlJc w:val="left"/>
      <w:pPr>
        <w:ind w:left="2880" w:hanging="360"/>
      </w:pPr>
      <w:rPr>
        <w:rFonts w:ascii="Symbol" w:hAnsi="Symbol" w:cs="Symbol" w:hint="default"/>
      </w:rPr>
    </w:lvl>
    <w:lvl w:ilvl="4" w:tplc="C72C97DA">
      <w:start w:val="1"/>
      <w:numFmt w:val="bullet"/>
      <w:lvlText w:val="o"/>
      <w:lvlJc w:val="left"/>
      <w:pPr>
        <w:ind w:left="3600" w:hanging="360"/>
      </w:pPr>
      <w:rPr>
        <w:rFonts w:ascii="Courier New" w:hAnsi="Courier New" w:cs="Courier New" w:hint="default"/>
      </w:rPr>
    </w:lvl>
    <w:lvl w:ilvl="5" w:tplc="122EBC46">
      <w:start w:val="1"/>
      <w:numFmt w:val="bullet"/>
      <w:lvlText w:val=""/>
      <w:lvlJc w:val="left"/>
      <w:pPr>
        <w:ind w:left="4320" w:hanging="360"/>
      </w:pPr>
      <w:rPr>
        <w:rFonts w:ascii="Wingdings" w:hAnsi="Wingdings" w:cs="Wingdings" w:hint="default"/>
      </w:rPr>
    </w:lvl>
    <w:lvl w:ilvl="6" w:tplc="49D4D888">
      <w:start w:val="1"/>
      <w:numFmt w:val="bullet"/>
      <w:lvlText w:val=""/>
      <w:lvlJc w:val="left"/>
      <w:pPr>
        <w:ind w:left="5040" w:hanging="360"/>
      </w:pPr>
      <w:rPr>
        <w:rFonts w:ascii="Symbol" w:hAnsi="Symbol" w:cs="Symbol" w:hint="default"/>
      </w:rPr>
    </w:lvl>
    <w:lvl w:ilvl="7" w:tplc="5532E834">
      <w:start w:val="1"/>
      <w:numFmt w:val="bullet"/>
      <w:lvlText w:val="o"/>
      <w:lvlJc w:val="left"/>
      <w:pPr>
        <w:ind w:left="5760" w:hanging="360"/>
      </w:pPr>
      <w:rPr>
        <w:rFonts w:ascii="Courier New" w:hAnsi="Courier New" w:cs="Courier New" w:hint="default"/>
      </w:rPr>
    </w:lvl>
    <w:lvl w:ilvl="8" w:tplc="9ED85BA2">
      <w:start w:val="1"/>
      <w:numFmt w:val="bullet"/>
      <w:lvlText w:val=""/>
      <w:lvlJc w:val="left"/>
      <w:pPr>
        <w:ind w:left="6480" w:hanging="360"/>
      </w:pPr>
      <w:rPr>
        <w:rFonts w:ascii="Wingdings" w:hAnsi="Wingdings" w:cs="Wingdings" w:hint="default"/>
      </w:rPr>
    </w:lvl>
  </w:abstractNum>
  <w:abstractNum w:abstractNumId="4" w15:restartNumberingAfterBreak="0">
    <w:nsid w:val="107C14CD"/>
    <w:multiLevelType w:val="hybridMultilevel"/>
    <w:tmpl w:val="60147DAC"/>
    <w:lvl w:ilvl="0" w:tplc="98F8EA28">
      <w:start w:val="1"/>
      <w:numFmt w:val="bullet"/>
      <w:lvlText w:val=""/>
      <w:lvlJc w:val="left"/>
      <w:pPr>
        <w:ind w:left="720" w:hanging="360"/>
      </w:pPr>
      <w:rPr>
        <w:rFonts w:ascii="Symbol" w:hAnsi="Symbol" w:cs="Symbol" w:hint="default"/>
        <w:sz w:val="18"/>
        <w:szCs w:val="18"/>
      </w:rPr>
    </w:lvl>
    <w:lvl w:ilvl="1" w:tplc="A1DE3D76">
      <w:start w:val="1"/>
      <w:numFmt w:val="bullet"/>
      <w:lvlText w:val="o"/>
      <w:lvlJc w:val="left"/>
      <w:pPr>
        <w:ind w:left="1440" w:hanging="360"/>
      </w:pPr>
      <w:rPr>
        <w:rFonts w:ascii="Courier New" w:hAnsi="Courier New" w:cs="Courier New" w:hint="default"/>
      </w:rPr>
    </w:lvl>
    <w:lvl w:ilvl="2" w:tplc="23B2D880">
      <w:start w:val="1"/>
      <w:numFmt w:val="bullet"/>
      <w:lvlText w:val=""/>
      <w:lvlJc w:val="left"/>
      <w:pPr>
        <w:ind w:left="2160" w:hanging="360"/>
      </w:pPr>
      <w:rPr>
        <w:rFonts w:ascii="Wingdings" w:hAnsi="Wingdings" w:cs="Wingdings" w:hint="default"/>
      </w:rPr>
    </w:lvl>
    <w:lvl w:ilvl="3" w:tplc="5616F100">
      <w:start w:val="1"/>
      <w:numFmt w:val="bullet"/>
      <w:lvlText w:val=""/>
      <w:lvlJc w:val="left"/>
      <w:pPr>
        <w:ind w:left="2880" w:hanging="360"/>
      </w:pPr>
      <w:rPr>
        <w:rFonts w:ascii="Symbol" w:hAnsi="Symbol" w:cs="Symbol" w:hint="default"/>
      </w:rPr>
    </w:lvl>
    <w:lvl w:ilvl="4" w:tplc="2F5AE816">
      <w:start w:val="1"/>
      <w:numFmt w:val="bullet"/>
      <w:lvlText w:val="o"/>
      <w:lvlJc w:val="left"/>
      <w:pPr>
        <w:ind w:left="3600" w:hanging="360"/>
      </w:pPr>
      <w:rPr>
        <w:rFonts w:ascii="Courier New" w:hAnsi="Courier New" w:cs="Courier New" w:hint="default"/>
      </w:rPr>
    </w:lvl>
    <w:lvl w:ilvl="5" w:tplc="1CA2EB20">
      <w:start w:val="1"/>
      <w:numFmt w:val="bullet"/>
      <w:lvlText w:val=""/>
      <w:lvlJc w:val="left"/>
      <w:pPr>
        <w:ind w:left="4320" w:hanging="360"/>
      </w:pPr>
      <w:rPr>
        <w:rFonts w:ascii="Wingdings" w:hAnsi="Wingdings" w:cs="Wingdings" w:hint="default"/>
      </w:rPr>
    </w:lvl>
    <w:lvl w:ilvl="6" w:tplc="B5D2E3DC">
      <w:start w:val="1"/>
      <w:numFmt w:val="bullet"/>
      <w:lvlText w:val=""/>
      <w:lvlJc w:val="left"/>
      <w:pPr>
        <w:ind w:left="5040" w:hanging="360"/>
      </w:pPr>
      <w:rPr>
        <w:rFonts w:ascii="Symbol" w:hAnsi="Symbol" w:cs="Symbol" w:hint="default"/>
      </w:rPr>
    </w:lvl>
    <w:lvl w:ilvl="7" w:tplc="F7AC0D28">
      <w:start w:val="1"/>
      <w:numFmt w:val="bullet"/>
      <w:lvlText w:val="o"/>
      <w:lvlJc w:val="left"/>
      <w:pPr>
        <w:ind w:left="5760" w:hanging="360"/>
      </w:pPr>
      <w:rPr>
        <w:rFonts w:ascii="Courier New" w:hAnsi="Courier New" w:cs="Courier New" w:hint="default"/>
      </w:rPr>
    </w:lvl>
    <w:lvl w:ilvl="8" w:tplc="14AED2F8">
      <w:start w:val="1"/>
      <w:numFmt w:val="bullet"/>
      <w:lvlText w:val=""/>
      <w:lvlJc w:val="left"/>
      <w:pPr>
        <w:ind w:left="6480" w:hanging="360"/>
      </w:pPr>
      <w:rPr>
        <w:rFonts w:ascii="Wingdings" w:hAnsi="Wingdings" w:cs="Wingdings" w:hint="default"/>
      </w:rPr>
    </w:lvl>
  </w:abstractNum>
  <w:abstractNum w:abstractNumId="5" w15:restartNumberingAfterBreak="0">
    <w:nsid w:val="1E0A0C67"/>
    <w:multiLevelType w:val="hybridMultilevel"/>
    <w:tmpl w:val="D6E47760"/>
    <w:lvl w:ilvl="0" w:tplc="26D87636">
      <w:start w:val="1"/>
      <w:numFmt w:val="bullet"/>
      <w:lvlText w:val=""/>
      <w:lvlJc w:val="left"/>
      <w:pPr>
        <w:ind w:left="720" w:hanging="360"/>
      </w:pPr>
      <w:rPr>
        <w:rFonts w:ascii="Symbol" w:hAnsi="Symbol" w:cs="Symbol" w:hint="default"/>
        <w:sz w:val="18"/>
        <w:szCs w:val="18"/>
      </w:rPr>
    </w:lvl>
    <w:lvl w:ilvl="1" w:tplc="550AEF6A">
      <w:start w:val="1"/>
      <w:numFmt w:val="bullet"/>
      <w:lvlText w:val="o"/>
      <w:lvlJc w:val="left"/>
      <w:pPr>
        <w:ind w:left="1440" w:hanging="360"/>
      </w:pPr>
      <w:rPr>
        <w:rFonts w:ascii="Courier New" w:hAnsi="Courier New" w:cs="Courier New" w:hint="default"/>
      </w:rPr>
    </w:lvl>
    <w:lvl w:ilvl="2" w:tplc="64B84294">
      <w:start w:val="1"/>
      <w:numFmt w:val="bullet"/>
      <w:lvlText w:val=""/>
      <w:lvlJc w:val="left"/>
      <w:pPr>
        <w:ind w:left="2160" w:hanging="360"/>
      </w:pPr>
      <w:rPr>
        <w:rFonts w:ascii="Wingdings" w:hAnsi="Wingdings" w:cs="Wingdings" w:hint="default"/>
      </w:rPr>
    </w:lvl>
    <w:lvl w:ilvl="3" w:tplc="A1EC5AAC">
      <w:start w:val="1"/>
      <w:numFmt w:val="bullet"/>
      <w:lvlText w:val=""/>
      <w:lvlJc w:val="left"/>
      <w:pPr>
        <w:ind w:left="2880" w:hanging="360"/>
      </w:pPr>
      <w:rPr>
        <w:rFonts w:ascii="Symbol" w:hAnsi="Symbol" w:cs="Symbol" w:hint="default"/>
      </w:rPr>
    </w:lvl>
    <w:lvl w:ilvl="4" w:tplc="CFB2749A">
      <w:start w:val="1"/>
      <w:numFmt w:val="bullet"/>
      <w:lvlText w:val="o"/>
      <w:lvlJc w:val="left"/>
      <w:pPr>
        <w:ind w:left="3600" w:hanging="360"/>
      </w:pPr>
      <w:rPr>
        <w:rFonts w:ascii="Courier New" w:hAnsi="Courier New" w:cs="Courier New" w:hint="default"/>
      </w:rPr>
    </w:lvl>
    <w:lvl w:ilvl="5" w:tplc="C1601FEE">
      <w:start w:val="1"/>
      <w:numFmt w:val="bullet"/>
      <w:lvlText w:val=""/>
      <w:lvlJc w:val="left"/>
      <w:pPr>
        <w:ind w:left="4320" w:hanging="360"/>
      </w:pPr>
      <w:rPr>
        <w:rFonts w:ascii="Wingdings" w:hAnsi="Wingdings" w:cs="Wingdings" w:hint="default"/>
      </w:rPr>
    </w:lvl>
    <w:lvl w:ilvl="6" w:tplc="67B40478">
      <w:start w:val="1"/>
      <w:numFmt w:val="bullet"/>
      <w:lvlText w:val=""/>
      <w:lvlJc w:val="left"/>
      <w:pPr>
        <w:ind w:left="5040" w:hanging="360"/>
      </w:pPr>
      <w:rPr>
        <w:rFonts w:ascii="Symbol" w:hAnsi="Symbol" w:cs="Symbol" w:hint="default"/>
      </w:rPr>
    </w:lvl>
    <w:lvl w:ilvl="7" w:tplc="F04EA122">
      <w:start w:val="1"/>
      <w:numFmt w:val="bullet"/>
      <w:lvlText w:val="o"/>
      <w:lvlJc w:val="left"/>
      <w:pPr>
        <w:ind w:left="5760" w:hanging="360"/>
      </w:pPr>
      <w:rPr>
        <w:rFonts w:ascii="Courier New" w:hAnsi="Courier New" w:cs="Courier New" w:hint="default"/>
      </w:rPr>
    </w:lvl>
    <w:lvl w:ilvl="8" w:tplc="0DA0058E">
      <w:start w:val="1"/>
      <w:numFmt w:val="bullet"/>
      <w:lvlText w:val=""/>
      <w:lvlJc w:val="left"/>
      <w:pPr>
        <w:ind w:left="6480" w:hanging="360"/>
      </w:pPr>
      <w:rPr>
        <w:rFonts w:ascii="Wingdings" w:hAnsi="Wingdings" w:cs="Wingdings" w:hint="default"/>
      </w:rPr>
    </w:lvl>
  </w:abstractNum>
  <w:abstractNum w:abstractNumId="6" w15:restartNumberingAfterBreak="0">
    <w:nsid w:val="1E8330AC"/>
    <w:multiLevelType w:val="hybridMultilevel"/>
    <w:tmpl w:val="CC80CFAA"/>
    <w:lvl w:ilvl="0" w:tplc="39A2557C">
      <w:start w:val="1"/>
      <w:numFmt w:val="bullet"/>
      <w:lvlText w:val=""/>
      <w:lvlJc w:val="left"/>
      <w:pPr>
        <w:ind w:left="720" w:hanging="360"/>
      </w:pPr>
      <w:rPr>
        <w:rFonts w:ascii="Symbol" w:hAnsi="Symbol" w:cs="Symbol" w:hint="default"/>
        <w:sz w:val="18"/>
        <w:szCs w:val="18"/>
      </w:rPr>
    </w:lvl>
    <w:lvl w:ilvl="1" w:tplc="06F2C44A">
      <w:start w:val="1"/>
      <w:numFmt w:val="bullet"/>
      <w:lvlText w:val="o"/>
      <w:lvlJc w:val="left"/>
      <w:pPr>
        <w:ind w:left="1440" w:hanging="360"/>
      </w:pPr>
      <w:rPr>
        <w:rFonts w:ascii="Courier New" w:hAnsi="Courier New" w:cs="Courier New" w:hint="default"/>
      </w:rPr>
    </w:lvl>
    <w:lvl w:ilvl="2" w:tplc="DDBE6D0C">
      <w:start w:val="1"/>
      <w:numFmt w:val="bullet"/>
      <w:lvlText w:val=""/>
      <w:lvlJc w:val="left"/>
      <w:pPr>
        <w:ind w:left="2160" w:hanging="360"/>
      </w:pPr>
      <w:rPr>
        <w:rFonts w:ascii="Wingdings" w:hAnsi="Wingdings" w:cs="Wingdings" w:hint="default"/>
      </w:rPr>
    </w:lvl>
    <w:lvl w:ilvl="3" w:tplc="D43EE1D8">
      <w:start w:val="1"/>
      <w:numFmt w:val="bullet"/>
      <w:lvlText w:val=""/>
      <w:lvlJc w:val="left"/>
      <w:pPr>
        <w:ind w:left="2880" w:hanging="360"/>
      </w:pPr>
      <w:rPr>
        <w:rFonts w:ascii="Symbol" w:hAnsi="Symbol" w:cs="Symbol" w:hint="default"/>
      </w:rPr>
    </w:lvl>
    <w:lvl w:ilvl="4" w:tplc="9CE45724">
      <w:start w:val="1"/>
      <w:numFmt w:val="bullet"/>
      <w:lvlText w:val="o"/>
      <w:lvlJc w:val="left"/>
      <w:pPr>
        <w:ind w:left="3600" w:hanging="360"/>
      </w:pPr>
      <w:rPr>
        <w:rFonts w:ascii="Courier New" w:hAnsi="Courier New" w:cs="Courier New" w:hint="default"/>
      </w:rPr>
    </w:lvl>
    <w:lvl w:ilvl="5" w:tplc="52C844B2">
      <w:start w:val="1"/>
      <w:numFmt w:val="bullet"/>
      <w:lvlText w:val=""/>
      <w:lvlJc w:val="left"/>
      <w:pPr>
        <w:ind w:left="4320" w:hanging="360"/>
      </w:pPr>
      <w:rPr>
        <w:rFonts w:ascii="Wingdings" w:hAnsi="Wingdings" w:cs="Wingdings" w:hint="default"/>
      </w:rPr>
    </w:lvl>
    <w:lvl w:ilvl="6" w:tplc="DCA08514">
      <w:start w:val="1"/>
      <w:numFmt w:val="bullet"/>
      <w:lvlText w:val=""/>
      <w:lvlJc w:val="left"/>
      <w:pPr>
        <w:ind w:left="5040" w:hanging="360"/>
      </w:pPr>
      <w:rPr>
        <w:rFonts w:ascii="Symbol" w:hAnsi="Symbol" w:cs="Symbol" w:hint="default"/>
      </w:rPr>
    </w:lvl>
    <w:lvl w:ilvl="7" w:tplc="D54E947A">
      <w:start w:val="1"/>
      <w:numFmt w:val="bullet"/>
      <w:lvlText w:val="o"/>
      <w:lvlJc w:val="left"/>
      <w:pPr>
        <w:ind w:left="5760" w:hanging="360"/>
      </w:pPr>
      <w:rPr>
        <w:rFonts w:ascii="Courier New" w:hAnsi="Courier New" w:cs="Courier New" w:hint="default"/>
      </w:rPr>
    </w:lvl>
    <w:lvl w:ilvl="8" w:tplc="760E8FE0">
      <w:start w:val="1"/>
      <w:numFmt w:val="bullet"/>
      <w:lvlText w:val=""/>
      <w:lvlJc w:val="left"/>
      <w:pPr>
        <w:ind w:left="6480" w:hanging="360"/>
      </w:pPr>
      <w:rPr>
        <w:rFonts w:ascii="Wingdings" w:hAnsi="Wingdings" w:cs="Wingdings" w:hint="default"/>
      </w:rPr>
    </w:lvl>
  </w:abstractNum>
  <w:abstractNum w:abstractNumId="7"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A26AC8"/>
    <w:multiLevelType w:val="hybridMultilevel"/>
    <w:tmpl w:val="B630D7B6"/>
    <w:lvl w:ilvl="0" w:tplc="201E7C78">
      <w:start w:val="1"/>
      <w:numFmt w:val="bullet"/>
      <w:lvlText w:val=""/>
      <w:lvlJc w:val="left"/>
      <w:pPr>
        <w:ind w:left="720" w:hanging="360"/>
      </w:pPr>
      <w:rPr>
        <w:rFonts w:ascii="Symbol" w:hAnsi="Symbol" w:cs="Symbol" w:hint="default"/>
        <w:sz w:val="24"/>
        <w:szCs w:val="24"/>
      </w:rPr>
    </w:lvl>
    <w:lvl w:ilvl="1" w:tplc="760C3622">
      <w:start w:val="1"/>
      <w:numFmt w:val="bullet"/>
      <w:lvlText w:val="o"/>
      <w:lvlJc w:val="left"/>
      <w:pPr>
        <w:ind w:left="1440" w:hanging="360"/>
      </w:pPr>
      <w:rPr>
        <w:rFonts w:ascii="Courier New" w:hAnsi="Courier New" w:cs="Courier New" w:hint="default"/>
      </w:rPr>
    </w:lvl>
    <w:lvl w:ilvl="2" w:tplc="4900E2B4">
      <w:start w:val="1"/>
      <w:numFmt w:val="bullet"/>
      <w:lvlText w:val=""/>
      <w:lvlJc w:val="left"/>
      <w:pPr>
        <w:ind w:left="2160" w:hanging="360"/>
      </w:pPr>
      <w:rPr>
        <w:rFonts w:ascii="Wingdings" w:hAnsi="Wingdings" w:cs="Wingdings" w:hint="default"/>
      </w:rPr>
    </w:lvl>
    <w:lvl w:ilvl="3" w:tplc="B9381E66">
      <w:start w:val="1"/>
      <w:numFmt w:val="bullet"/>
      <w:lvlText w:val=""/>
      <w:lvlJc w:val="left"/>
      <w:pPr>
        <w:ind w:left="2880" w:hanging="360"/>
      </w:pPr>
      <w:rPr>
        <w:rFonts w:ascii="Symbol" w:hAnsi="Symbol" w:cs="Symbol" w:hint="default"/>
      </w:rPr>
    </w:lvl>
    <w:lvl w:ilvl="4" w:tplc="B21ECFFC">
      <w:start w:val="1"/>
      <w:numFmt w:val="bullet"/>
      <w:lvlText w:val="o"/>
      <w:lvlJc w:val="left"/>
      <w:pPr>
        <w:ind w:left="3600" w:hanging="360"/>
      </w:pPr>
      <w:rPr>
        <w:rFonts w:ascii="Courier New" w:hAnsi="Courier New" w:cs="Courier New" w:hint="default"/>
      </w:rPr>
    </w:lvl>
    <w:lvl w:ilvl="5" w:tplc="994C8122">
      <w:start w:val="1"/>
      <w:numFmt w:val="bullet"/>
      <w:lvlText w:val=""/>
      <w:lvlJc w:val="left"/>
      <w:pPr>
        <w:ind w:left="4320" w:hanging="360"/>
      </w:pPr>
      <w:rPr>
        <w:rFonts w:ascii="Wingdings" w:hAnsi="Wingdings" w:cs="Wingdings" w:hint="default"/>
      </w:rPr>
    </w:lvl>
    <w:lvl w:ilvl="6" w:tplc="88CC910E">
      <w:start w:val="1"/>
      <w:numFmt w:val="bullet"/>
      <w:lvlText w:val=""/>
      <w:lvlJc w:val="left"/>
      <w:pPr>
        <w:ind w:left="5040" w:hanging="360"/>
      </w:pPr>
      <w:rPr>
        <w:rFonts w:ascii="Symbol" w:hAnsi="Symbol" w:cs="Symbol" w:hint="default"/>
      </w:rPr>
    </w:lvl>
    <w:lvl w:ilvl="7" w:tplc="3EB86FCC">
      <w:start w:val="1"/>
      <w:numFmt w:val="bullet"/>
      <w:lvlText w:val="o"/>
      <w:lvlJc w:val="left"/>
      <w:pPr>
        <w:ind w:left="5760" w:hanging="360"/>
      </w:pPr>
      <w:rPr>
        <w:rFonts w:ascii="Courier New" w:hAnsi="Courier New" w:cs="Courier New" w:hint="default"/>
      </w:rPr>
    </w:lvl>
    <w:lvl w:ilvl="8" w:tplc="4ED00F40">
      <w:start w:val="1"/>
      <w:numFmt w:val="bullet"/>
      <w:lvlText w:val=""/>
      <w:lvlJc w:val="left"/>
      <w:pPr>
        <w:ind w:left="6480" w:hanging="360"/>
      </w:pPr>
      <w:rPr>
        <w:rFonts w:ascii="Wingdings" w:hAnsi="Wingdings" w:cs="Wingdings" w:hint="default"/>
      </w:rPr>
    </w:lvl>
  </w:abstractNum>
  <w:abstractNum w:abstractNumId="9" w15:restartNumberingAfterBreak="0">
    <w:nsid w:val="25D760E7"/>
    <w:multiLevelType w:val="hybridMultilevel"/>
    <w:tmpl w:val="7038962E"/>
    <w:lvl w:ilvl="0" w:tplc="D4381968">
      <w:start w:val="1"/>
      <w:numFmt w:val="bullet"/>
      <w:lvlText w:val=""/>
      <w:lvlJc w:val="left"/>
      <w:pPr>
        <w:ind w:left="720" w:hanging="360"/>
      </w:pPr>
      <w:rPr>
        <w:rFonts w:ascii="Symbol" w:hAnsi="Symbol" w:cs="Symbol" w:hint="default"/>
        <w:sz w:val="18"/>
        <w:szCs w:val="18"/>
      </w:rPr>
    </w:lvl>
    <w:lvl w:ilvl="1" w:tplc="1116F8FA">
      <w:start w:val="1"/>
      <w:numFmt w:val="bullet"/>
      <w:lvlText w:val="o"/>
      <w:lvlJc w:val="left"/>
      <w:pPr>
        <w:ind w:left="1440" w:hanging="360"/>
      </w:pPr>
      <w:rPr>
        <w:rFonts w:ascii="Courier New" w:hAnsi="Courier New" w:cs="Courier New" w:hint="default"/>
      </w:rPr>
    </w:lvl>
    <w:lvl w:ilvl="2" w:tplc="3C92212C">
      <w:start w:val="1"/>
      <w:numFmt w:val="bullet"/>
      <w:lvlText w:val=""/>
      <w:lvlJc w:val="left"/>
      <w:pPr>
        <w:ind w:left="2160" w:hanging="360"/>
      </w:pPr>
      <w:rPr>
        <w:rFonts w:ascii="Wingdings" w:hAnsi="Wingdings" w:cs="Wingdings" w:hint="default"/>
      </w:rPr>
    </w:lvl>
    <w:lvl w:ilvl="3" w:tplc="E5E2D3AC">
      <w:start w:val="1"/>
      <w:numFmt w:val="bullet"/>
      <w:lvlText w:val=""/>
      <w:lvlJc w:val="left"/>
      <w:pPr>
        <w:ind w:left="2880" w:hanging="360"/>
      </w:pPr>
      <w:rPr>
        <w:rFonts w:ascii="Symbol" w:hAnsi="Symbol" w:cs="Symbol" w:hint="default"/>
      </w:rPr>
    </w:lvl>
    <w:lvl w:ilvl="4" w:tplc="F96C4828">
      <w:start w:val="1"/>
      <w:numFmt w:val="bullet"/>
      <w:lvlText w:val="o"/>
      <w:lvlJc w:val="left"/>
      <w:pPr>
        <w:ind w:left="3600" w:hanging="360"/>
      </w:pPr>
      <w:rPr>
        <w:rFonts w:ascii="Courier New" w:hAnsi="Courier New" w:cs="Courier New" w:hint="default"/>
      </w:rPr>
    </w:lvl>
    <w:lvl w:ilvl="5" w:tplc="B3740FF4">
      <w:start w:val="1"/>
      <w:numFmt w:val="bullet"/>
      <w:lvlText w:val=""/>
      <w:lvlJc w:val="left"/>
      <w:pPr>
        <w:ind w:left="4320" w:hanging="360"/>
      </w:pPr>
      <w:rPr>
        <w:rFonts w:ascii="Wingdings" w:hAnsi="Wingdings" w:cs="Wingdings" w:hint="default"/>
      </w:rPr>
    </w:lvl>
    <w:lvl w:ilvl="6" w:tplc="40C093BE">
      <w:start w:val="1"/>
      <w:numFmt w:val="bullet"/>
      <w:lvlText w:val=""/>
      <w:lvlJc w:val="left"/>
      <w:pPr>
        <w:ind w:left="5040" w:hanging="360"/>
      </w:pPr>
      <w:rPr>
        <w:rFonts w:ascii="Symbol" w:hAnsi="Symbol" w:cs="Symbol" w:hint="default"/>
      </w:rPr>
    </w:lvl>
    <w:lvl w:ilvl="7" w:tplc="6FB8443A">
      <w:start w:val="1"/>
      <w:numFmt w:val="bullet"/>
      <w:lvlText w:val="o"/>
      <w:lvlJc w:val="left"/>
      <w:pPr>
        <w:ind w:left="5760" w:hanging="360"/>
      </w:pPr>
      <w:rPr>
        <w:rFonts w:ascii="Courier New" w:hAnsi="Courier New" w:cs="Courier New" w:hint="default"/>
      </w:rPr>
    </w:lvl>
    <w:lvl w:ilvl="8" w:tplc="C0F06C5C">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704AA3"/>
    <w:multiLevelType w:val="hybridMultilevel"/>
    <w:tmpl w:val="371CBB94"/>
    <w:lvl w:ilvl="0" w:tplc="822254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2A76765"/>
    <w:multiLevelType w:val="hybridMultilevel"/>
    <w:tmpl w:val="B34852E6"/>
    <w:lvl w:ilvl="0" w:tplc="B3402F4E">
      <w:start w:val="1"/>
      <w:numFmt w:val="bullet"/>
      <w:lvlText w:val=""/>
      <w:lvlJc w:val="left"/>
      <w:pPr>
        <w:ind w:left="720" w:hanging="360"/>
      </w:pPr>
      <w:rPr>
        <w:rFonts w:ascii="Symbol" w:hAnsi="Symbol" w:cs="Symbol" w:hint="default"/>
        <w:sz w:val="18"/>
        <w:szCs w:val="18"/>
      </w:rPr>
    </w:lvl>
    <w:lvl w:ilvl="1" w:tplc="106A26A2">
      <w:start w:val="1"/>
      <w:numFmt w:val="bullet"/>
      <w:lvlText w:val="o"/>
      <w:lvlJc w:val="left"/>
      <w:pPr>
        <w:ind w:left="1440" w:hanging="360"/>
      </w:pPr>
      <w:rPr>
        <w:rFonts w:ascii="Courier New" w:hAnsi="Courier New" w:cs="Courier New" w:hint="default"/>
      </w:rPr>
    </w:lvl>
    <w:lvl w:ilvl="2" w:tplc="6CBCD242">
      <w:start w:val="1"/>
      <w:numFmt w:val="bullet"/>
      <w:lvlText w:val=""/>
      <w:lvlJc w:val="left"/>
      <w:pPr>
        <w:ind w:left="2160" w:hanging="360"/>
      </w:pPr>
      <w:rPr>
        <w:rFonts w:ascii="Wingdings" w:hAnsi="Wingdings" w:cs="Wingdings" w:hint="default"/>
      </w:rPr>
    </w:lvl>
    <w:lvl w:ilvl="3" w:tplc="CCFA3032">
      <w:start w:val="1"/>
      <w:numFmt w:val="bullet"/>
      <w:lvlText w:val=""/>
      <w:lvlJc w:val="left"/>
      <w:pPr>
        <w:ind w:left="2880" w:hanging="360"/>
      </w:pPr>
      <w:rPr>
        <w:rFonts w:ascii="Symbol" w:hAnsi="Symbol" w:cs="Symbol" w:hint="default"/>
      </w:rPr>
    </w:lvl>
    <w:lvl w:ilvl="4" w:tplc="35926E80">
      <w:start w:val="1"/>
      <w:numFmt w:val="bullet"/>
      <w:lvlText w:val="o"/>
      <w:lvlJc w:val="left"/>
      <w:pPr>
        <w:ind w:left="3600" w:hanging="360"/>
      </w:pPr>
      <w:rPr>
        <w:rFonts w:ascii="Courier New" w:hAnsi="Courier New" w:cs="Courier New" w:hint="default"/>
      </w:rPr>
    </w:lvl>
    <w:lvl w:ilvl="5" w:tplc="8CDC7800">
      <w:start w:val="1"/>
      <w:numFmt w:val="bullet"/>
      <w:lvlText w:val=""/>
      <w:lvlJc w:val="left"/>
      <w:pPr>
        <w:ind w:left="4320" w:hanging="360"/>
      </w:pPr>
      <w:rPr>
        <w:rFonts w:ascii="Wingdings" w:hAnsi="Wingdings" w:cs="Wingdings" w:hint="default"/>
      </w:rPr>
    </w:lvl>
    <w:lvl w:ilvl="6" w:tplc="291678BC">
      <w:start w:val="1"/>
      <w:numFmt w:val="bullet"/>
      <w:lvlText w:val=""/>
      <w:lvlJc w:val="left"/>
      <w:pPr>
        <w:ind w:left="5040" w:hanging="360"/>
      </w:pPr>
      <w:rPr>
        <w:rFonts w:ascii="Symbol" w:hAnsi="Symbol" w:cs="Symbol" w:hint="default"/>
      </w:rPr>
    </w:lvl>
    <w:lvl w:ilvl="7" w:tplc="65C251D2">
      <w:start w:val="1"/>
      <w:numFmt w:val="bullet"/>
      <w:lvlText w:val="o"/>
      <w:lvlJc w:val="left"/>
      <w:pPr>
        <w:ind w:left="5760" w:hanging="360"/>
      </w:pPr>
      <w:rPr>
        <w:rFonts w:ascii="Courier New" w:hAnsi="Courier New" w:cs="Courier New" w:hint="default"/>
      </w:rPr>
    </w:lvl>
    <w:lvl w:ilvl="8" w:tplc="5E86BC62">
      <w:start w:val="1"/>
      <w:numFmt w:val="bullet"/>
      <w:lvlText w:val=""/>
      <w:lvlJc w:val="left"/>
      <w:pPr>
        <w:ind w:left="6480" w:hanging="360"/>
      </w:pPr>
      <w:rPr>
        <w:rFonts w:ascii="Wingdings" w:hAnsi="Wingdings" w:cs="Wingdings" w:hint="default"/>
      </w:rPr>
    </w:lvl>
  </w:abstractNum>
  <w:abstractNum w:abstractNumId="14" w15:restartNumberingAfterBreak="0">
    <w:nsid w:val="39715F8E"/>
    <w:multiLevelType w:val="hybridMultilevel"/>
    <w:tmpl w:val="1760240C"/>
    <w:lvl w:ilvl="0" w:tplc="322AC38E">
      <w:start w:val="1"/>
      <w:numFmt w:val="bullet"/>
      <w:lvlText w:val=""/>
      <w:lvlJc w:val="left"/>
      <w:pPr>
        <w:ind w:left="720" w:hanging="360"/>
      </w:pPr>
      <w:rPr>
        <w:rFonts w:ascii="Symbol" w:hAnsi="Symbol" w:cs="Symbol" w:hint="default"/>
        <w:sz w:val="18"/>
        <w:szCs w:val="18"/>
      </w:rPr>
    </w:lvl>
    <w:lvl w:ilvl="1" w:tplc="AFE8EF72">
      <w:start w:val="1"/>
      <w:numFmt w:val="bullet"/>
      <w:lvlText w:val="o"/>
      <w:lvlJc w:val="left"/>
      <w:pPr>
        <w:ind w:left="1440" w:hanging="360"/>
      </w:pPr>
      <w:rPr>
        <w:rFonts w:ascii="Courier New" w:hAnsi="Courier New" w:cs="Courier New" w:hint="default"/>
      </w:rPr>
    </w:lvl>
    <w:lvl w:ilvl="2" w:tplc="664868CC">
      <w:start w:val="1"/>
      <w:numFmt w:val="bullet"/>
      <w:lvlText w:val=""/>
      <w:lvlJc w:val="left"/>
      <w:pPr>
        <w:ind w:left="2160" w:hanging="360"/>
      </w:pPr>
      <w:rPr>
        <w:rFonts w:ascii="Wingdings" w:hAnsi="Wingdings" w:cs="Wingdings" w:hint="default"/>
      </w:rPr>
    </w:lvl>
    <w:lvl w:ilvl="3" w:tplc="BCF6D618">
      <w:start w:val="1"/>
      <w:numFmt w:val="bullet"/>
      <w:lvlText w:val=""/>
      <w:lvlJc w:val="left"/>
      <w:pPr>
        <w:ind w:left="2880" w:hanging="360"/>
      </w:pPr>
      <w:rPr>
        <w:rFonts w:ascii="Symbol" w:hAnsi="Symbol" w:cs="Symbol" w:hint="default"/>
      </w:rPr>
    </w:lvl>
    <w:lvl w:ilvl="4" w:tplc="051EB762">
      <w:start w:val="1"/>
      <w:numFmt w:val="bullet"/>
      <w:lvlText w:val="o"/>
      <w:lvlJc w:val="left"/>
      <w:pPr>
        <w:ind w:left="3600" w:hanging="360"/>
      </w:pPr>
      <w:rPr>
        <w:rFonts w:ascii="Courier New" w:hAnsi="Courier New" w:cs="Courier New" w:hint="default"/>
      </w:rPr>
    </w:lvl>
    <w:lvl w:ilvl="5" w:tplc="D3DAD57A">
      <w:start w:val="1"/>
      <w:numFmt w:val="bullet"/>
      <w:lvlText w:val=""/>
      <w:lvlJc w:val="left"/>
      <w:pPr>
        <w:ind w:left="4320" w:hanging="360"/>
      </w:pPr>
      <w:rPr>
        <w:rFonts w:ascii="Wingdings" w:hAnsi="Wingdings" w:cs="Wingdings" w:hint="default"/>
      </w:rPr>
    </w:lvl>
    <w:lvl w:ilvl="6" w:tplc="3760D922">
      <w:start w:val="1"/>
      <w:numFmt w:val="bullet"/>
      <w:lvlText w:val=""/>
      <w:lvlJc w:val="left"/>
      <w:pPr>
        <w:ind w:left="5040" w:hanging="360"/>
      </w:pPr>
      <w:rPr>
        <w:rFonts w:ascii="Symbol" w:hAnsi="Symbol" w:cs="Symbol" w:hint="default"/>
      </w:rPr>
    </w:lvl>
    <w:lvl w:ilvl="7" w:tplc="8752D61E">
      <w:start w:val="1"/>
      <w:numFmt w:val="bullet"/>
      <w:lvlText w:val="o"/>
      <w:lvlJc w:val="left"/>
      <w:pPr>
        <w:ind w:left="5760" w:hanging="360"/>
      </w:pPr>
      <w:rPr>
        <w:rFonts w:ascii="Courier New" w:hAnsi="Courier New" w:cs="Courier New" w:hint="default"/>
      </w:rPr>
    </w:lvl>
    <w:lvl w:ilvl="8" w:tplc="FAFC4DAC">
      <w:start w:val="1"/>
      <w:numFmt w:val="bullet"/>
      <w:lvlText w:val=""/>
      <w:lvlJc w:val="left"/>
      <w:pPr>
        <w:ind w:left="6480" w:hanging="360"/>
      </w:pPr>
      <w:rPr>
        <w:rFonts w:ascii="Wingdings" w:hAnsi="Wingdings" w:cs="Wingdings" w:hint="default"/>
      </w:rPr>
    </w:lvl>
  </w:abstractNum>
  <w:abstractNum w:abstractNumId="15" w15:restartNumberingAfterBreak="0">
    <w:nsid w:val="3E20099A"/>
    <w:multiLevelType w:val="hybridMultilevel"/>
    <w:tmpl w:val="F0CAFB9E"/>
    <w:lvl w:ilvl="0" w:tplc="66146F60">
      <w:start w:val="1"/>
      <w:numFmt w:val="bullet"/>
      <w:lvlText w:val=""/>
      <w:lvlJc w:val="left"/>
      <w:pPr>
        <w:ind w:left="720" w:hanging="360"/>
      </w:pPr>
      <w:rPr>
        <w:rFonts w:ascii="Symbol" w:hAnsi="Symbol" w:cs="Symbol" w:hint="default"/>
        <w:sz w:val="24"/>
        <w:szCs w:val="24"/>
      </w:rPr>
    </w:lvl>
    <w:lvl w:ilvl="1" w:tplc="5950B7DA">
      <w:start w:val="1"/>
      <w:numFmt w:val="bullet"/>
      <w:lvlText w:val="o"/>
      <w:lvlJc w:val="left"/>
      <w:pPr>
        <w:ind w:left="1440" w:hanging="360"/>
      </w:pPr>
      <w:rPr>
        <w:rFonts w:ascii="Courier New" w:hAnsi="Courier New" w:cs="Courier New" w:hint="default"/>
      </w:rPr>
    </w:lvl>
    <w:lvl w:ilvl="2" w:tplc="9E5004BE">
      <w:start w:val="1"/>
      <w:numFmt w:val="bullet"/>
      <w:lvlText w:val=""/>
      <w:lvlJc w:val="left"/>
      <w:pPr>
        <w:ind w:left="2160" w:hanging="360"/>
      </w:pPr>
      <w:rPr>
        <w:rFonts w:ascii="Wingdings" w:hAnsi="Wingdings" w:cs="Wingdings" w:hint="default"/>
      </w:rPr>
    </w:lvl>
    <w:lvl w:ilvl="3" w:tplc="68BC57C4">
      <w:start w:val="1"/>
      <w:numFmt w:val="bullet"/>
      <w:lvlText w:val=""/>
      <w:lvlJc w:val="left"/>
      <w:pPr>
        <w:ind w:left="2880" w:hanging="360"/>
      </w:pPr>
      <w:rPr>
        <w:rFonts w:ascii="Symbol" w:hAnsi="Symbol" w:cs="Symbol" w:hint="default"/>
      </w:rPr>
    </w:lvl>
    <w:lvl w:ilvl="4" w:tplc="849CE6EE">
      <w:start w:val="1"/>
      <w:numFmt w:val="bullet"/>
      <w:lvlText w:val="o"/>
      <w:lvlJc w:val="left"/>
      <w:pPr>
        <w:ind w:left="3600" w:hanging="360"/>
      </w:pPr>
      <w:rPr>
        <w:rFonts w:ascii="Courier New" w:hAnsi="Courier New" w:cs="Courier New" w:hint="default"/>
      </w:rPr>
    </w:lvl>
    <w:lvl w:ilvl="5" w:tplc="FA80BCC8">
      <w:start w:val="1"/>
      <w:numFmt w:val="bullet"/>
      <w:lvlText w:val=""/>
      <w:lvlJc w:val="left"/>
      <w:pPr>
        <w:ind w:left="4320" w:hanging="360"/>
      </w:pPr>
      <w:rPr>
        <w:rFonts w:ascii="Wingdings" w:hAnsi="Wingdings" w:cs="Wingdings" w:hint="default"/>
      </w:rPr>
    </w:lvl>
    <w:lvl w:ilvl="6" w:tplc="B966FFAC">
      <w:start w:val="1"/>
      <w:numFmt w:val="bullet"/>
      <w:lvlText w:val=""/>
      <w:lvlJc w:val="left"/>
      <w:pPr>
        <w:ind w:left="5040" w:hanging="360"/>
      </w:pPr>
      <w:rPr>
        <w:rFonts w:ascii="Symbol" w:hAnsi="Symbol" w:cs="Symbol" w:hint="default"/>
      </w:rPr>
    </w:lvl>
    <w:lvl w:ilvl="7" w:tplc="F68CE056">
      <w:start w:val="1"/>
      <w:numFmt w:val="bullet"/>
      <w:lvlText w:val="o"/>
      <w:lvlJc w:val="left"/>
      <w:pPr>
        <w:ind w:left="5760" w:hanging="360"/>
      </w:pPr>
      <w:rPr>
        <w:rFonts w:ascii="Courier New" w:hAnsi="Courier New" w:cs="Courier New" w:hint="default"/>
      </w:rPr>
    </w:lvl>
    <w:lvl w:ilvl="8" w:tplc="FDF408F2">
      <w:start w:val="1"/>
      <w:numFmt w:val="bullet"/>
      <w:lvlText w:val=""/>
      <w:lvlJc w:val="left"/>
      <w:pPr>
        <w:ind w:left="6480" w:hanging="360"/>
      </w:pPr>
      <w:rPr>
        <w:rFonts w:ascii="Wingdings" w:hAnsi="Wingdings" w:cs="Wingdings" w:hint="default"/>
      </w:rPr>
    </w:lvl>
  </w:abstractNum>
  <w:abstractNum w:abstractNumId="16" w15:restartNumberingAfterBreak="0">
    <w:nsid w:val="414248CC"/>
    <w:multiLevelType w:val="hybridMultilevel"/>
    <w:tmpl w:val="D8E4207E"/>
    <w:lvl w:ilvl="0" w:tplc="0248E626">
      <w:start w:val="1"/>
      <w:numFmt w:val="bullet"/>
      <w:lvlText w:val=""/>
      <w:lvlJc w:val="left"/>
      <w:pPr>
        <w:ind w:left="720" w:hanging="360"/>
      </w:pPr>
      <w:rPr>
        <w:rFonts w:ascii="Symbol" w:hAnsi="Symbol" w:cs="Symbol" w:hint="default"/>
        <w:sz w:val="18"/>
        <w:szCs w:val="18"/>
      </w:rPr>
    </w:lvl>
    <w:lvl w:ilvl="1" w:tplc="E8ACA594">
      <w:start w:val="1"/>
      <w:numFmt w:val="bullet"/>
      <w:lvlText w:val="o"/>
      <w:lvlJc w:val="left"/>
      <w:pPr>
        <w:ind w:left="1440" w:hanging="360"/>
      </w:pPr>
      <w:rPr>
        <w:rFonts w:ascii="Courier New" w:hAnsi="Courier New" w:cs="Courier New" w:hint="default"/>
      </w:rPr>
    </w:lvl>
    <w:lvl w:ilvl="2" w:tplc="D000082E">
      <w:start w:val="1"/>
      <w:numFmt w:val="bullet"/>
      <w:lvlText w:val=""/>
      <w:lvlJc w:val="left"/>
      <w:pPr>
        <w:ind w:left="2160" w:hanging="360"/>
      </w:pPr>
      <w:rPr>
        <w:rFonts w:ascii="Wingdings" w:hAnsi="Wingdings" w:cs="Wingdings" w:hint="default"/>
      </w:rPr>
    </w:lvl>
    <w:lvl w:ilvl="3" w:tplc="266C6A72">
      <w:start w:val="1"/>
      <w:numFmt w:val="bullet"/>
      <w:lvlText w:val=""/>
      <w:lvlJc w:val="left"/>
      <w:pPr>
        <w:ind w:left="2880" w:hanging="360"/>
      </w:pPr>
      <w:rPr>
        <w:rFonts w:ascii="Symbol" w:hAnsi="Symbol" w:cs="Symbol" w:hint="default"/>
      </w:rPr>
    </w:lvl>
    <w:lvl w:ilvl="4" w:tplc="09DA3660">
      <w:start w:val="1"/>
      <w:numFmt w:val="bullet"/>
      <w:lvlText w:val="o"/>
      <w:lvlJc w:val="left"/>
      <w:pPr>
        <w:ind w:left="3600" w:hanging="360"/>
      </w:pPr>
      <w:rPr>
        <w:rFonts w:ascii="Courier New" w:hAnsi="Courier New" w:cs="Courier New" w:hint="default"/>
      </w:rPr>
    </w:lvl>
    <w:lvl w:ilvl="5" w:tplc="6804FA3A">
      <w:start w:val="1"/>
      <w:numFmt w:val="bullet"/>
      <w:lvlText w:val=""/>
      <w:lvlJc w:val="left"/>
      <w:pPr>
        <w:ind w:left="4320" w:hanging="360"/>
      </w:pPr>
      <w:rPr>
        <w:rFonts w:ascii="Wingdings" w:hAnsi="Wingdings" w:cs="Wingdings" w:hint="default"/>
      </w:rPr>
    </w:lvl>
    <w:lvl w:ilvl="6" w:tplc="1E7A955E">
      <w:start w:val="1"/>
      <w:numFmt w:val="bullet"/>
      <w:lvlText w:val=""/>
      <w:lvlJc w:val="left"/>
      <w:pPr>
        <w:ind w:left="5040" w:hanging="360"/>
      </w:pPr>
      <w:rPr>
        <w:rFonts w:ascii="Symbol" w:hAnsi="Symbol" w:cs="Symbol" w:hint="default"/>
      </w:rPr>
    </w:lvl>
    <w:lvl w:ilvl="7" w:tplc="CF80FAB6">
      <w:start w:val="1"/>
      <w:numFmt w:val="bullet"/>
      <w:lvlText w:val="o"/>
      <w:lvlJc w:val="left"/>
      <w:pPr>
        <w:ind w:left="5760" w:hanging="360"/>
      </w:pPr>
      <w:rPr>
        <w:rFonts w:ascii="Courier New" w:hAnsi="Courier New" w:cs="Courier New" w:hint="default"/>
      </w:rPr>
    </w:lvl>
    <w:lvl w:ilvl="8" w:tplc="A5C4B974">
      <w:start w:val="1"/>
      <w:numFmt w:val="bullet"/>
      <w:lvlText w:val=""/>
      <w:lvlJc w:val="left"/>
      <w:pPr>
        <w:ind w:left="6480" w:hanging="360"/>
      </w:pPr>
      <w:rPr>
        <w:rFonts w:ascii="Wingdings" w:hAnsi="Wingdings" w:cs="Wingdings" w:hint="default"/>
      </w:rPr>
    </w:lvl>
  </w:abstractNum>
  <w:abstractNum w:abstractNumId="17" w15:restartNumberingAfterBreak="0">
    <w:nsid w:val="48342D8B"/>
    <w:multiLevelType w:val="hybridMultilevel"/>
    <w:tmpl w:val="F490E716"/>
    <w:lvl w:ilvl="0" w:tplc="EBBC2468">
      <w:start w:val="1"/>
      <w:numFmt w:val="bullet"/>
      <w:lvlText w:val=""/>
      <w:lvlJc w:val="left"/>
      <w:pPr>
        <w:ind w:left="720" w:hanging="360"/>
      </w:pPr>
      <w:rPr>
        <w:rFonts w:ascii="Symbol" w:hAnsi="Symbol" w:cs="Symbol" w:hint="default"/>
        <w:sz w:val="18"/>
        <w:szCs w:val="18"/>
      </w:rPr>
    </w:lvl>
    <w:lvl w:ilvl="1" w:tplc="198EE17A">
      <w:start w:val="1"/>
      <w:numFmt w:val="bullet"/>
      <w:lvlText w:val="o"/>
      <w:lvlJc w:val="left"/>
      <w:pPr>
        <w:ind w:left="1440" w:hanging="360"/>
      </w:pPr>
      <w:rPr>
        <w:rFonts w:ascii="Courier New" w:hAnsi="Courier New" w:cs="Courier New" w:hint="default"/>
      </w:rPr>
    </w:lvl>
    <w:lvl w:ilvl="2" w:tplc="9E9C50AE">
      <w:start w:val="1"/>
      <w:numFmt w:val="bullet"/>
      <w:lvlText w:val=""/>
      <w:lvlJc w:val="left"/>
      <w:pPr>
        <w:ind w:left="2160" w:hanging="360"/>
      </w:pPr>
      <w:rPr>
        <w:rFonts w:ascii="Wingdings" w:hAnsi="Wingdings" w:cs="Wingdings" w:hint="default"/>
      </w:rPr>
    </w:lvl>
    <w:lvl w:ilvl="3" w:tplc="A5308F7C">
      <w:start w:val="1"/>
      <w:numFmt w:val="bullet"/>
      <w:lvlText w:val=""/>
      <w:lvlJc w:val="left"/>
      <w:pPr>
        <w:ind w:left="2880" w:hanging="360"/>
      </w:pPr>
      <w:rPr>
        <w:rFonts w:ascii="Symbol" w:hAnsi="Symbol" w:cs="Symbol" w:hint="default"/>
      </w:rPr>
    </w:lvl>
    <w:lvl w:ilvl="4" w:tplc="153E4656">
      <w:start w:val="1"/>
      <w:numFmt w:val="bullet"/>
      <w:lvlText w:val="o"/>
      <w:lvlJc w:val="left"/>
      <w:pPr>
        <w:ind w:left="3600" w:hanging="360"/>
      </w:pPr>
      <w:rPr>
        <w:rFonts w:ascii="Courier New" w:hAnsi="Courier New" w:cs="Courier New" w:hint="default"/>
      </w:rPr>
    </w:lvl>
    <w:lvl w:ilvl="5" w:tplc="C21E95B2">
      <w:start w:val="1"/>
      <w:numFmt w:val="bullet"/>
      <w:lvlText w:val=""/>
      <w:lvlJc w:val="left"/>
      <w:pPr>
        <w:ind w:left="4320" w:hanging="360"/>
      </w:pPr>
      <w:rPr>
        <w:rFonts w:ascii="Wingdings" w:hAnsi="Wingdings" w:cs="Wingdings" w:hint="default"/>
      </w:rPr>
    </w:lvl>
    <w:lvl w:ilvl="6" w:tplc="3E72EB2A">
      <w:start w:val="1"/>
      <w:numFmt w:val="bullet"/>
      <w:lvlText w:val=""/>
      <w:lvlJc w:val="left"/>
      <w:pPr>
        <w:ind w:left="5040" w:hanging="360"/>
      </w:pPr>
      <w:rPr>
        <w:rFonts w:ascii="Symbol" w:hAnsi="Symbol" w:cs="Symbol" w:hint="default"/>
      </w:rPr>
    </w:lvl>
    <w:lvl w:ilvl="7" w:tplc="2A02EC36">
      <w:start w:val="1"/>
      <w:numFmt w:val="bullet"/>
      <w:lvlText w:val="o"/>
      <w:lvlJc w:val="left"/>
      <w:pPr>
        <w:ind w:left="5760" w:hanging="360"/>
      </w:pPr>
      <w:rPr>
        <w:rFonts w:ascii="Courier New" w:hAnsi="Courier New" w:cs="Courier New" w:hint="default"/>
      </w:rPr>
    </w:lvl>
    <w:lvl w:ilvl="8" w:tplc="74B49D6C">
      <w:start w:val="1"/>
      <w:numFmt w:val="bullet"/>
      <w:lvlText w:val=""/>
      <w:lvlJc w:val="left"/>
      <w:pPr>
        <w:ind w:left="6480" w:hanging="360"/>
      </w:pPr>
      <w:rPr>
        <w:rFonts w:ascii="Wingdings" w:hAnsi="Wingdings" w:cs="Wingdings" w:hint="default"/>
      </w:rPr>
    </w:lvl>
  </w:abstractNum>
  <w:abstractNum w:abstractNumId="18" w15:restartNumberingAfterBreak="0">
    <w:nsid w:val="4DBA1298"/>
    <w:multiLevelType w:val="hybridMultilevel"/>
    <w:tmpl w:val="1B4A3E14"/>
    <w:lvl w:ilvl="0" w:tplc="D3AC090A">
      <w:start w:val="1"/>
      <w:numFmt w:val="bullet"/>
      <w:lvlText w:val=""/>
      <w:lvlJc w:val="left"/>
      <w:pPr>
        <w:ind w:left="720" w:hanging="360"/>
      </w:pPr>
      <w:rPr>
        <w:rFonts w:ascii="Symbol" w:hAnsi="Symbol" w:cs="Symbol" w:hint="default"/>
        <w:sz w:val="18"/>
        <w:szCs w:val="18"/>
      </w:rPr>
    </w:lvl>
    <w:lvl w:ilvl="1" w:tplc="3E907B82">
      <w:start w:val="1"/>
      <w:numFmt w:val="bullet"/>
      <w:lvlText w:val="o"/>
      <w:lvlJc w:val="left"/>
      <w:pPr>
        <w:ind w:left="1440" w:hanging="360"/>
      </w:pPr>
      <w:rPr>
        <w:rFonts w:ascii="Courier New" w:hAnsi="Courier New" w:cs="Courier New" w:hint="default"/>
      </w:rPr>
    </w:lvl>
    <w:lvl w:ilvl="2" w:tplc="CDCCB8E4">
      <w:start w:val="1"/>
      <w:numFmt w:val="bullet"/>
      <w:lvlText w:val=""/>
      <w:lvlJc w:val="left"/>
      <w:pPr>
        <w:ind w:left="2160" w:hanging="360"/>
      </w:pPr>
      <w:rPr>
        <w:rFonts w:ascii="Wingdings" w:hAnsi="Wingdings" w:cs="Wingdings" w:hint="default"/>
      </w:rPr>
    </w:lvl>
    <w:lvl w:ilvl="3" w:tplc="7DE8C642">
      <w:start w:val="1"/>
      <w:numFmt w:val="bullet"/>
      <w:lvlText w:val=""/>
      <w:lvlJc w:val="left"/>
      <w:pPr>
        <w:ind w:left="2880" w:hanging="360"/>
      </w:pPr>
      <w:rPr>
        <w:rFonts w:ascii="Symbol" w:hAnsi="Symbol" w:cs="Symbol" w:hint="default"/>
      </w:rPr>
    </w:lvl>
    <w:lvl w:ilvl="4" w:tplc="5106EB1A">
      <w:start w:val="1"/>
      <w:numFmt w:val="bullet"/>
      <w:lvlText w:val="o"/>
      <w:lvlJc w:val="left"/>
      <w:pPr>
        <w:ind w:left="3600" w:hanging="360"/>
      </w:pPr>
      <w:rPr>
        <w:rFonts w:ascii="Courier New" w:hAnsi="Courier New" w:cs="Courier New" w:hint="default"/>
      </w:rPr>
    </w:lvl>
    <w:lvl w:ilvl="5" w:tplc="C10C730A">
      <w:start w:val="1"/>
      <w:numFmt w:val="bullet"/>
      <w:lvlText w:val=""/>
      <w:lvlJc w:val="left"/>
      <w:pPr>
        <w:ind w:left="4320" w:hanging="360"/>
      </w:pPr>
      <w:rPr>
        <w:rFonts w:ascii="Wingdings" w:hAnsi="Wingdings" w:cs="Wingdings" w:hint="default"/>
      </w:rPr>
    </w:lvl>
    <w:lvl w:ilvl="6" w:tplc="DAC69E12">
      <w:start w:val="1"/>
      <w:numFmt w:val="bullet"/>
      <w:lvlText w:val=""/>
      <w:lvlJc w:val="left"/>
      <w:pPr>
        <w:ind w:left="5040" w:hanging="360"/>
      </w:pPr>
      <w:rPr>
        <w:rFonts w:ascii="Symbol" w:hAnsi="Symbol" w:cs="Symbol" w:hint="default"/>
      </w:rPr>
    </w:lvl>
    <w:lvl w:ilvl="7" w:tplc="B46E8638">
      <w:start w:val="1"/>
      <w:numFmt w:val="bullet"/>
      <w:lvlText w:val="o"/>
      <w:lvlJc w:val="left"/>
      <w:pPr>
        <w:ind w:left="5760" w:hanging="360"/>
      </w:pPr>
      <w:rPr>
        <w:rFonts w:ascii="Courier New" w:hAnsi="Courier New" w:cs="Courier New" w:hint="default"/>
      </w:rPr>
    </w:lvl>
    <w:lvl w:ilvl="8" w:tplc="AFC463BE">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F3C05A9"/>
    <w:multiLevelType w:val="hybridMultilevel"/>
    <w:tmpl w:val="8990D3D8"/>
    <w:lvl w:ilvl="0" w:tplc="9A9AADBC">
      <w:start w:val="1"/>
      <w:numFmt w:val="bullet"/>
      <w:lvlText w:val=""/>
      <w:lvlJc w:val="left"/>
      <w:pPr>
        <w:ind w:left="720" w:hanging="360"/>
      </w:pPr>
      <w:rPr>
        <w:rFonts w:ascii="Symbol" w:hAnsi="Symbol" w:cs="Symbol" w:hint="default"/>
        <w:sz w:val="18"/>
        <w:szCs w:val="18"/>
      </w:rPr>
    </w:lvl>
    <w:lvl w:ilvl="1" w:tplc="BBC4C102">
      <w:start w:val="1"/>
      <w:numFmt w:val="bullet"/>
      <w:lvlText w:val="o"/>
      <w:lvlJc w:val="left"/>
      <w:pPr>
        <w:ind w:left="1440" w:hanging="360"/>
      </w:pPr>
      <w:rPr>
        <w:rFonts w:ascii="Courier New" w:hAnsi="Courier New" w:cs="Courier New" w:hint="default"/>
      </w:rPr>
    </w:lvl>
    <w:lvl w:ilvl="2" w:tplc="DCAC6FA4">
      <w:start w:val="1"/>
      <w:numFmt w:val="bullet"/>
      <w:lvlText w:val=""/>
      <w:lvlJc w:val="left"/>
      <w:pPr>
        <w:ind w:left="2160" w:hanging="360"/>
      </w:pPr>
      <w:rPr>
        <w:rFonts w:ascii="Wingdings" w:hAnsi="Wingdings" w:cs="Wingdings" w:hint="default"/>
      </w:rPr>
    </w:lvl>
    <w:lvl w:ilvl="3" w:tplc="4E684570">
      <w:start w:val="1"/>
      <w:numFmt w:val="bullet"/>
      <w:lvlText w:val=""/>
      <w:lvlJc w:val="left"/>
      <w:pPr>
        <w:ind w:left="2880" w:hanging="360"/>
      </w:pPr>
      <w:rPr>
        <w:rFonts w:ascii="Symbol" w:hAnsi="Symbol" w:cs="Symbol" w:hint="default"/>
      </w:rPr>
    </w:lvl>
    <w:lvl w:ilvl="4" w:tplc="3E083758">
      <w:start w:val="1"/>
      <w:numFmt w:val="bullet"/>
      <w:lvlText w:val="o"/>
      <w:lvlJc w:val="left"/>
      <w:pPr>
        <w:ind w:left="3600" w:hanging="360"/>
      </w:pPr>
      <w:rPr>
        <w:rFonts w:ascii="Courier New" w:hAnsi="Courier New" w:cs="Courier New" w:hint="default"/>
      </w:rPr>
    </w:lvl>
    <w:lvl w:ilvl="5" w:tplc="79901B2E">
      <w:start w:val="1"/>
      <w:numFmt w:val="bullet"/>
      <w:lvlText w:val=""/>
      <w:lvlJc w:val="left"/>
      <w:pPr>
        <w:ind w:left="4320" w:hanging="360"/>
      </w:pPr>
      <w:rPr>
        <w:rFonts w:ascii="Wingdings" w:hAnsi="Wingdings" w:cs="Wingdings" w:hint="default"/>
      </w:rPr>
    </w:lvl>
    <w:lvl w:ilvl="6" w:tplc="276E0814">
      <w:start w:val="1"/>
      <w:numFmt w:val="bullet"/>
      <w:lvlText w:val=""/>
      <w:lvlJc w:val="left"/>
      <w:pPr>
        <w:ind w:left="5040" w:hanging="360"/>
      </w:pPr>
      <w:rPr>
        <w:rFonts w:ascii="Symbol" w:hAnsi="Symbol" w:cs="Symbol" w:hint="default"/>
      </w:rPr>
    </w:lvl>
    <w:lvl w:ilvl="7" w:tplc="549C4DC8">
      <w:start w:val="1"/>
      <w:numFmt w:val="bullet"/>
      <w:lvlText w:val="o"/>
      <w:lvlJc w:val="left"/>
      <w:pPr>
        <w:ind w:left="5760" w:hanging="360"/>
      </w:pPr>
      <w:rPr>
        <w:rFonts w:ascii="Courier New" w:hAnsi="Courier New" w:cs="Courier New" w:hint="default"/>
      </w:rPr>
    </w:lvl>
    <w:lvl w:ilvl="8" w:tplc="5DA6191A">
      <w:start w:val="1"/>
      <w:numFmt w:val="bullet"/>
      <w:lvlText w:val=""/>
      <w:lvlJc w:val="left"/>
      <w:pPr>
        <w:ind w:left="6480" w:hanging="360"/>
      </w:pPr>
      <w:rPr>
        <w:rFonts w:ascii="Wingdings" w:hAnsi="Wingdings" w:cs="Wingdings" w:hint="default"/>
      </w:rPr>
    </w:lvl>
  </w:abstractNum>
  <w:abstractNum w:abstractNumId="21" w15:restartNumberingAfterBreak="0">
    <w:nsid w:val="4F705104"/>
    <w:multiLevelType w:val="hybridMultilevel"/>
    <w:tmpl w:val="7954F2D8"/>
    <w:lvl w:ilvl="0" w:tplc="D78EF7C6">
      <w:start w:val="1"/>
      <w:numFmt w:val="bullet"/>
      <w:lvlText w:val=""/>
      <w:lvlJc w:val="left"/>
      <w:pPr>
        <w:ind w:left="720" w:hanging="360"/>
      </w:pPr>
      <w:rPr>
        <w:rFonts w:ascii="Symbol" w:hAnsi="Symbol" w:cs="Symbol" w:hint="default"/>
        <w:sz w:val="18"/>
        <w:szCs w:val="18"/>
      </w:rPr>
    </w:lvl>
    <w:lvl w:ilvl="1" w:tplc="1AA6AACC">
      <w:start w:val="1"/>
      <w:numFmt w:val="bullet"/>
      <w:lvlText w:val="o"/>
      <w:lvlJc w:val="left"/>
      <w:pPr>
        <w:ind w:left="1440" w:hanging="360"/>
      </w:pPr>
      <w:rPr>
        <w:rFonts w:ascii="Courier New" w:hAnsi="Courier New" w:cs="Courier New" w:hint="default"/>
      </w:rPr>
    </w:lvl>
    <w:lvl w:ilvl="2" w:tplc="C868CABE">
      <w:start w:val="1"/>
      <w:numFmt w:val="bullet"/>
      <w:lvlText w:val=""/>
      <w:lvlJc w:val="left"/>
      <w:pPr>
        <w:ind w:left="2160" w:hanging="360"/>
      </w:pPr>
      <w:rPr>
        <w:rFonts w:ascii="Wingdings" w:hAnsi="Wingdings" w:cs="Wingdings" w:hint="default"/>
      </w:rPr>
    </w:lvl>
    <w:lvl w:ilvl="3" w:tplc="7B62E996">
      <w:start w:val="1"/>
      <w:numFmt w:val="bullet"/>
      <w:lvlText w:val=""/>
      <w:lvlJc w:val="left"/>
      <w:pPr>
        <w:ind w:left="2880" w:hanging="360"/>
      </w:pPr>
      <w:rPr>
        <w:rFonts w:ascii="Symbol" w:hAnsi="Symbol" w:cs="Symbol" w:hint="default"/>
      </w:rPr>
    </w:lvl>
    <w:lvl w:ilvl="4" w:tplc="CDBAEC5A">
      <w:start w:val="1"/>
      <w:numFmt w:val="bullet"/>
      <w:lvlText w:val="o"/>
      <w:lvlJc w:val="left"/>
      <w:pPr>
        <w:ind w:left="3600" w:hanging="360"/>
      </w:pPr>
      <w:rPr>
        <w:rFonts w:ascii="Courier New" w:hAnsi="Courier New" w:cs="Courier New" w:hint="default"/>
      </w:rPr>
    </w:lvl>
    <w:lvl w:ilvl="5" w:tplc="F5149110">
      <w:start w:val="1"/>
      <w:numFmt w:val="bullet"/>
      <w:lvlText w:val=""/>
      <w:lvlJc w:val="left"/>
      <w:pPr>
        <w:ind w:left="4320" w:hanging="360"/>
      </w:pPr>
      <w:rPr>
        <w:rFonts w:ascii="Wingdings" w:hAnsi="Wingdings" w:cs="Wingdings" w:hint="default"/>
      </w:rPr>
    </w:lvl>
    <w:lvl w:ilvl="6" w:tplc="85929B76">
      <w:start w:val="1"/>
      <w:numFmt w:val="bullet"/>
      <w:lvlText w:val=""/>
      <w:lvlJc w:val="left"/>
      <w:pPr>
        <w:ind w:left="5040" w:hanging="360"/>
      </w:pPr>
      <w:rPr>
        <w:rFonts w:ascii="Symbol" w:hAnsi="Symbol" w:cs="Symbol" w:hint="default"/>
      </w:rPr>
    </w:lvl>
    <w:lvl w:ilvl="7" w:tplc="73B2E29C">
      <w:start w:val="1"/>
      <w:numFmt w:val="bullet"/>
      <w:lvlText w:val="o"/>
      <w:lvlJc w:val="left"/>
      <w:pPr>
        <w:ind w:left="5760" w:hanging="360"/>
      </w:pPr>
      <w:rPr>
        <w:rFonts w:ascii="Courier New" w:hAnsi="Courier New" w:cs="Courier New" w:hint="default"/>
      </w:rPr>
    </w:lvl>
    <w:lvl w:ilvl="8" w:tplc="0840E95E">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36E6DD2"/>
    <w:multiLevelType w:val="hybridMultilevel"/>
    <w:tmpl w:val="9D42600A"/>
    <w:lvl w:ilvl="0" w:tplc="CBCE3062">
      <w:start w:val="1"/>
      <w:numFmt w:val="bullet"/>
      <w:lvlText w:val=""/>
      <w:lvlJc w:val="left"/>
      <w:pPr>
        <w:ind w:left="720" w:hanging="360"/>
      </w:pPr>
      <w:rPr>
        <w:rFonts w:ascii="Symbol" w:hAnsi="Symbol" w:cs="Symbol" w:hint="default"/>
        <w:sz w:val="18"/>
        <w:szCs w:val="18"/>
      </w:rPr>
    </w:lvl>
    <w:lvl w:ilvl="1" w:tplc="6C4E679E">
      <w:start w:val="1"/>
      <w:numFmt w:val="bullet"/>
      <w:lvlText w:val="o"/>
      <w:lvlJc w:val="left"/>
      <w:pPr>
        <w:ind w:left="1440" w:hanging="360"/>
      </w:pPr>
      <w:rPr>
        <w:rFonts w:ascii="Courier New" w:hAnsi="Courier New" w:cs="Courier New" w:hint="default"/>
      </w:rPr>
    </w:lvl>
    <w:lvl w:ilvl="2" w:tplc="91CA5B28">
      <w:start w:val="1"/>
      <w:numFmt w:val="bullet"/>
      <w:lvlText w:val=""/>
      <w:lvlJc w:val="left"/>
      <w:pPr>
        <w:ind w:left="2160" w:hanging="360"/>
      </w:pPr>
      <w:rPr>
        <w:rFonts w:ascii="Wingdings" w:hAnsi="Wingdings" w:cs="Wingdings" w:hint="default"/>
      </w:rPr>
    </w:lvl>
    <w:lvl w:ilvl="3" w:tplc="AB36DE08">
      <w:start w:val="1"/>
      <w:numFmt w:val="bullet"/>
      <w:lvlText w:val=""/>
      <w:lvlJc w:val="left"/>
      <w:pPr>
        <w:ind w:left="2880" w:hanging="360"/>
      </w:pPr>
      <w:rPr>
        <w:rFonts w:ascii="Symbol" w:hAnsi="Symbol" w:cs="Symbol" w:hint="default"/>
      </w:rPr>
    </w:lvl>
    <w:lvl w:ilvl="4" w:tplc="7DB29B4C">
      <w:start w:val="1"/>
      <w:numFmt w:val="bullet"/>
      <w:lvlText w:val="o"/>
      <w:lvlJc w:val="left"/>
      <w:pPr>
        <w:ind w:left="3600" w:hanging="360"/>
      </w:pPr>
      <w:rPr>
        <w:rFonts w:ascii="Courier New" w:hAnsi="Courier New" w:cs="Courier New" w:hint="default"/>
      </w:rPr>
    </w:lvl>
    <w:lvl w:ilvl="5" w:tplc="4C364904">
      <w:start w:val="1"/>
      <w:numFmt w:val="bullet"/>
      <w:lvlText w:val=""/>
      <w:lvlJc w:val="left"/>
      <w:pPr>
        <w:ind w:left="4320" w:hanging="360"/>
      </w:pPr>
      <w:rPr>
        <w:rFonts w:ascii="Wingdings" w:hAnsi="Wingdings" w:cs="Wingdings" w:hint="default"/>
      </w:rPr>
    </w:lvl>
    <w:lvl w:ilvl="6" w:tplc="6CEE4C68">
      <w:start w:val="1"/>
      <w:numFmt w:val="bullet"/>
      <w:lvlText w:val=""/>
      <w:lvlJc w:val="left"/>
      <w:pPr>
        <w:ind w:left="5040" w:hanging="360"/>
      </w:pPr>
      <w:rPr>
        <w:rFonts w:ascii="Symbol" w:hAnsi="Symbol" w:cs="Symbol" w:hint="default"/>
      </w:rPr>
    </w:lvl>
    <w:lvl w:ilvl="7" w:tplc="7F5EC2CE">
      <w:start w:val="1"/>
      <w:numFmt w:val="bullet"/>
      <w:lvlText w:val="o"/>
      <w:lvlJc w:val="left"/>
      <w:pPr>
        <w:ind w:left="5760" w:hanging="360"/>
      </w:pPr>
      <w:rPr>
        <w:rFonts w:ascii="Courier New" w:hAnsi="Courier New" w:cs="Courier New" w:hint="default"/>
      </w:rPr>
    </w:lvl>
    <w:lvl w:ilvl="8" w:tplc="DCE6ED34">
      <w:start w:val="1"/>
      <w:numFmt w:val="bullet"/>
      <w:lvlText w:val=""/>
      <w:lvlJc w:val="left"/>
      <w:pPr>
        <w:ind w:left="6480" w:hanging="360"/>
      </w:pPr>
      <w:rPr>
        <w:rFonts w:ascii="Wingdings" w:hAnsi="Wingdings" w:cs="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A803147"/>
    <w:multiLevelType w:val="hybridMultilevel"/>
    <w:tmpl w:val="B1CEE230"/>
    <w:lvl w:ilvl="0" w:tplc="04240001">
      <w:start w:val="1"/>
      <w:numFmt w:val="bullet"/>
      <w:lvlText w:val=""/>
      <w:lvlJc w:val="left"/>
      <w:pPr>
        <w:ind w:left="720" w:hanging="360"/>
      </w:pPr>
      <w:rPr>
        <w:rFonts w:ascii="Symbol" w:hAnsi="Symbol" w:hint="default"/>
        <w:sz w:val="24"/>
        <w:szCs w:val="24"/>
      </w:rPr>
    </w:lvl>
    <w:lvl w:ilvl="1" w:tplc="D424F662">
      <w:start w:val="1"/>
      <w:numFmt w:val="bullet"/>
      <w:lvlText w:val="o"/>
      <w:lvlJc w:val="left"/>
      <w:pPr>
        <w:ind w:left="1440" w:hanging="360"/>
      </w:pPr>
      <w:rPr>
        <w:rFonts w:ascii="Courier New" w:hAnsi="Courier New" w:cs="Courier New" w:hint="default"/>
      </w:rPr>
    </w:lvl>
    <w:lvl w:ilvl="2" w:tplc="AA4A781C">
      <w:start w:val="1"/>
      <w:numFmt w:val="bullet"/>
      <w:lvlText w:val=""/>
      <w:lvlJc w:val="left"/>
      <w:pPr>
        <w:ind w:left="2160" w:hanging="360"/>
      </w:pPr>
      <w:rPr>
        <w:rFonts w:ascii="Wingdings" w:hAnsi="Wingdings" w:cs="Wingdings" w:hint="default"/>
      </w:rPr>
    </w:lvl>
    <w:lvl w:ilvl="3" w:tplc="4970E1AE">
      <w:start w:val="1"/>
      <w:numFmt w:val="bullet"/>
      <w:lvlText w:val=""/>
      <w:lvlJc w:val="left"/>
      <w:pPr>
        <w:ind w:left="2880" w:hanging="360"/>
      </w:pPr>
      <w:rPr>
        <w:rFonts w:ascii="Symbol" w:hAnsi="Symbol" w:cs="Symbol" w:hint="default"/>
      </w:rPr>
    </w:lvl>
    <w:lvl w:ilvl="4" w:tplc="73FACAEC">
      <w:start w:val="1"/>
      <w:numFmt w:val="bullet"/>
      <w:lvlText w:val="o"/>
      <w:lvlJc w:val="left"/>
      <w:pPr>
        <w:ind w:left="3600" w:hanging="360"/>
      </w:pPr>
      <w:rPr>
        <w:rFonts w:ascii="Courier New" w:hAnsi="Courier New" w:cs="Courier New" w:hint="default"/>
      </w:rPr>
    </w:lvl>
    <w:lvl w:ilvl="5" w:tplc="67C2F606">
      <w:start w:val="1"/>
      <w:numFmt w:val="bullet"/>
      <w:lvlText w:val=""/>
      <w:lvlJc w:val="left"/>
      <w:pPr>
        <w:ind w:left="4320" w:hanging="360"/>
      </w:pPr>
      <w:rPr>
        <w:rFonts w:ascii="Wingdings" w:hAnsi="Wingdings" w:cs="Wingdings" w:hint="default"/>
      </w:rPr>
    </w:lvl>
    <w:lvl w:ilvl="6" w:tplc="02CA44F8">
      <w:start w:val="1"/>
      <w:numFmt w:val="bullet"/>
      <w:lvlText w:val=""/>
      <w:lvlJc w:val="left"/>
      <w:pPr>
        <w:ind w:left="5040" w:hanging="360"/>
      </w:pPr>
      <w:rPr>
        <w:rFonts w:ascii="Symbol" w:hAnsi="Symbol" w:cs="Symbol" w:hint="default"/>
      </w:rPr>
    </w:lvl>
    <w:lvl w:ilvl="7" w:tplc="535A3B2C">
      <w:start w:val="1"/>
      <w:numFmt w:val="bullet"/>
      <w:lvlText w:val="o"/>
      <w:lvlJc w:val="left"/>
      <w:pPr>
        <w:ind w:left="5760" w:hanging="360"/>
      </w:pPr>
      <w:rPr>
        <w:rFonts w:ascii="Courier New" w:hAnsi="Courier New" w:cs="Courier New" w:hint="default"/>
      </w:rPr>
    </w:lvl>
    <w:lvl w:ilvl="8" w:tplc="9502E83E">
      <w:start w:val="1"/>
      <w:numFmt w:val="bullet"/>
      <w:lvlText w:val=""/>
      <w:lvlJc w:val="left"/>
      <w:pPr>
        <w:ind w:left="6480" w:hanging="360"/>
      </w:pPr>
      <w:rPr>
        <w:rFonts w:ascii="Wingdings" w:hAnsi="Wingdings" w:cs="Wingdings" w:hint="default"/>
      </w:rPr>
    </w:lvl>
  </w:abstractNum>
  <w:abstractNum w:abstractNumId="27" w15:restartNumberingAfterBreak="0">
    <w:nsid w:val="5EC502BA"/>
    <w:multiLevelType w:val="hybridMultilevel"/>
    <w:tmpl w:val="85A20FCA"/>
    <w:lvl w:ilvl="0" w:tplc="3A6C8CF6">
      <w:start w:val="1"/>
      <w:numFmt w:val="bullet"/>
      <w:lvlText w:val=""/>
      <w:lvlJc w:val="left"/>
      <w:pPr>
        <w:ind w:left="720" w:hanging="360"/>
      </w:pPr>
      <w:rPr>
        <w:rFonts w:ascii="Symbol" w:hAnsi="Symbol" w:cs="Symbol" w:hint="default"/>
        <w:sz w:val="18"/>
        <w:szCs w:val="18"/>
      </w:rPr>
    </w:lvl>
    <w:lvl w:ilvl="1" w:tplc="387E994E">
      <w:start w:val="1"/>
      <w:numFmt w:val="bullet"/>
      <w:lvlText w:val="o"/>
      <w:lvlJc w:val="left"/>
      <w:pPr>
        <w:ind w:left="1440" w:hanging="360"/>
      </w:pPr>
      <w:rPr>
        <w:rFonts w:ascii="Courier New" w:hAnsi="Courier New" w:cs="Courier New" w:hint="default"/>
      </w:rPr>
    </w:lvl>
    <w:lvl w:ilvl="2" w:tplc="CC2EBAA0">
      <w:start w:val="1"/>
      <w:numFmt w:val="bullet"/>
      <w:lvlText w:val=""/>
      <w:lvlJc w:val="left"/>
      <w:pPr>
        <w:ind w:left="2160" w:hanging="360"/>
      </w:pPr>
      <w:rPr>
        <w:rFonts w:ascii="Wingdings" w:hAnsi="Wingdings" w:cs="Wingdings" w:hint="default"/>
      </w:rPr>
    </w:lvl>
    <w:lvl w:ilvl="3" w:tplc="343AFF5C">
      <w:start w:val="1"/>
      <w:numFmt w:val="bullet"/>
      <w:lvlText w:val=""/>
      <w:lvlJc w:val="left"/>
      <w:pPr>
        <w:ind w:left="2880" w:hanging="360"/>
      </w:pPr>
      <w:rPr>
        <w:rFonts w:ascii="Symbol" w:hAnsi="Symbol" w:cs="Symbol" w:hint="default"/>
      </w:rPr>
    </w:lvl>
    <w:lvl w:ilvl="4" w:tplc="12EC5C06">
      <w:start w:val="1"/>
      <w:numFmt w:val="bullet"/>
      <w:lvlText w:val="o"/>
      <w:lvlJc w:val="left"/>
      <w:pPr>
        <w:ind w:left="3600" w:hanging="360"/>
      </w:pPr>
      <w:rPr>
        <w:rFonts w:ascii="Courier New" w:hAnsi="Courier New" w:cs="Courier New" w:hint="default"/>
      </w:rPr>
    </w:lvl>
    <w:lvl w:ilvl="5" w:tplc="C72694C8">
      <w:start w:val="1"/>
      <w:numFmt w:val="bullet"/>
      <w:lvlText w:val=""/>
      <w:lvlJc w:val="left"/>
      <w:pPr>
        <w:ind w:left="4320" w:hanging="360"/>
      </w:pPr>
      <w:rPr>
        <w:rFonts w:ascii="Wingdings" w:hAnsi="Wingdings" w:cs="Wingdings" w:hint="default"/>
      </w:rPr>
    </w:lvl>
    <w:lvl w:ilvl="6" w:tplc="3BC673A0">
      <w:start w:val="1"/>
      <w:numFmt w:val="bullet"/>
      <w:lvlText w:val=""/>
      <w:lvlJc w:val="left"/>
      <w:pPr>
        <w:ind w:left="5040" w:hanging="360"/>
      </w:pPr>
      <w:rPr>
        <w:rFonts w:ascii="Symbol" w:hAnsi="Symbol" w:cs="Symbol" w:hint="default"/>
      </w:rPr>
    </w:lvl>
    <w:lvl w:ilvl="7" w:tplc="4858BA9E">
      <w:start w:val="1"/>
      <w:numFmt w:val="bullet"/>
      <w:lvlText w:val="o"/>
      <w:lvlJc w:val="left"/>
      <w:pPr>
        <w:ind w:left="5760" w:hanging="360"/>
      </w:pPr>
      <w:rPr>
        <w:rFonts w:ascii="Courier New" w:hAnsi="Courier New" w:cs="Courier New" w:hint="default"/>
      </w:rPr>
    </w:lvl>
    <w:lvl w:ilvl="8" w:tplc="F9EEB61A">
      <w:start w:val="1"/>
      <w:numFmt w:val="bullet"/>
      <w:lvlText w:val=""/>
      <w:lvlJc w:val="left"/>
      <w:pPr>
        <w:ind w:left="6480" w:hanging="360"/>
      </w:pPr>
      <w:rPr>
        <w:rFonts w:ascii="Wingdings" w:hAnsi="Wingdings" w:cs="Wingdings" w:hint="default"/>
      </w:rPr>
    </w:lvl>
  </w:abstractNum>
  <w:abstractNum w:abstractNumId="2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282DC9"/>
    <w:multiLevelType w:val="hybridMultilevel"/>
    <w:tmpl w:val="713EE536"/>
    <w:lvl w:ilvl="0" w:tplc="CD500918">
      <w:start w:val="1"/>
      <w:numFmt w:val="bullet"/>
      <w:lvlText w:val=""/>
      <w:lvlJc w:val="left"/>
      <w:pPr>
        <w:ind w:left="720" w:hanging="360"/>
      </w:pPr>
      <w:rPr>
        <w:rFonts w:ascii="Symbol" w:hAnsi="Symbol" w:cs="Symbol" w:hint="default"/>
        <w:sz w:val="18"/>
        <w:szCs w:val="18"/>
      </w:rPr>
    </w:lvl>
    <w:lvl w:ilvl="1" w:tplc="1E2E33DE">
      <w:start w:val="1"/>
      <w:numFmt w:val="bullet"/>
      <w:lvlText w:val="o"/>
      <w:lvlJc w:val="left"/>
      <w:pPr>
        <w:ind w:left="1440" w:hanging="360"/>
      </w:pPr>
      <w:rPr>
        <w:rFonts w:ascii="Courier New" w:hAnsi="Courier New" w:cs="Courier New" w:hint="default"/>
      </w:rPr>
    </w:lvl>
    <w:lvl w:ilvl="2" w:tplc="21F03E30">
      <w:start w:val="1"/>
      <w:numFmt w:val="bullet"/>
      <w:lvlText w:val=""/>
      <w:lvlJc w:val="left"/>
      <w:pPr>
        <w:ind w:left="2160" w:hanging="360"/>
      </w:pPr>
      <w:rPr>
        <w:rFonts w:ascii="Wingdings" w:hAnsi="Wingdings" w:cs="Wingdings" w:hint="default"/>
      </w:rPr>
    </w:lvl>
    <w:lvl w:ilvl="3" w:tplc="0F429FD0">
      <w:start w:val="1"/>
      <w:numFmt w:val="bullet"/>
      <w:lvlText w:val=""/>
      <w:lvlJc w:val="left"/>
      <w:pPr>
        <w:ind w:left="2880" w:hanging="360"/>
      </w:pPr>
      <w:rPr>
        <w:rFonts w:ascii="Symbol" w:hAnsi="Symbol" w:cs="Symbol" w:hint="default"/>
      </w:rPr>
    </w:lvl>
    <w:lvl w:ilvl="4" w:tplc="6B4845DC">
      <w:start w:val="1"/>
      <w:numFmt w:val="bullet"/>
      <w:lvlText w:val="o"/>
      <w:lvlJc w:val="left"/>
      <w:pPr>
        <w:ind w:left="3600" w:hanging="360"/>
      </w:pPr>
      <w:rPr>
        <w:rFonts w:ascii="Courier New" w:hAnsi="Courier New" w:cs="Courier New" w:hint="default"/>
      </w:rPr>
    </w:lvl>
    <w:lvl w:ilvl="5" w:tplc="84B0B42A">
      <w:start w:val="1"/>
      <w:numFmt w:val="bullet"/>
      <w:lvlText w:val=""/>
      <w:lvlJc w:val="left"/>
      <w:pPr>
        <w:ind w:left="4320" w:hanging="360"/>
      </w:pPr>
      <w:rPr>
        <w:rFonts w:ascii="Wingdings" w:hAnsi="Wingdings" w:cs="Wingdings" w:hint="default"/>
      </w:rPr>
    </w:lvl>
    <w:lvl w:ilvl="6" w:tplc="5F54A058">
      <w:start w:val="1"/>
      <w:numFmt w:val="bullet"/>
      <w:lvlText w:val=""/>
      <w:lvlJc w:val="left"/>
      <w:pPr>
        <w:ind w:left="5040" w:hanging="360"/>
      </w:pPr>
      <w:rPr>
        <w:rFonts w:ascii="Symbol" w:hAnsi="Symbol" w:cs="Symbol" w:hint="default"/>
      </w:rPr>
    </w:lvl>
    <w:lvl w:ilvl="7" w:tplc="CDA27F88">
      <w:start w:val="1"/>
      <w:numFmt w:val="bullet"/>
      <w:lvlText w:val="o"/>
      <w:lvlJc w:val="left"/>
      <w:pPr>
        <w:ind w:left="5760" w:hanging="360"/>
      </w:pPr>
      <w:rPr>
        <w:rFonts w:ascii="Courier New" w:hAnsi="Courier New" w:cs="Courier New" w:hint="default"/>
      </w:rPr>
    </w:lvl>
    <w:lvl w:ilvl="8" w:tplc="E2D808F0">
      <w:start w:val="1"/>
      <w:numFmt w:val="bullet"/>
      <w:lvlText w:val=""/>
      <w:lvlJc w:val="left"/>
      <w:pPr>
        <w:ind w:left="6480" w:hanging="360"/>
      </w:pPr>
      <w:rPr>
        <w:rFonts w:ascii="Wingdings" w:hAnsi="Wingdings" w:cs="Wingdings" w:hint="default"/>
      </w:rPr>
    </w:lvl>
  </w:abstractNum>
  <w:abstractNum w:abstractNumId="30" w15:restartNumberingAfterBreak="0">
    <w:nsid w:val="61596886"/>
    <w:multiLevelType w:val="hybridMultilevel"/>
    <w:tmpl w:val="57FE31B2"/>
    <w:lvl w:ilvl="0" w:tplc="0532D0B0">
      <w:start w:val="1"/>
      <w:numFmt w:val="decimal"/>
      <w:lvlText w:val="%1."/>
      <w:lvlJc w:val="left"/>
      <w:pPr>
        <w:ind w:left="720" w:hanging="360"/>
      </w:pPr>
      <w:rPr>
        <w:rFonts w:ascii="Arial" w:hAnsi="Arial" w:cs="Arial" w:hint="default"/>
        <w:sz w:val="18"/>
        <w:szCs w:val="18"/>
      </w:rPr>
    </w:lvl>
    <w:lvl w:ilvl="1" w:tplc="753C072E">
      <w:start w:val="1"/>
      <w:numFmt w:val="decimal"/>
      <w:lvlText w:val="%2."/>
      <w:lvlJc w:val="left"/>
      <w:pPr>
        <w:ind w:left="1440" w:hanging="360"/>
      </w:pPr>
    </w:lvl>
    <w:lvl w:ilvl="2" w:tplc="AA96A81E">
      <w:start w:val="1"/>
      <w:numFmt w:val="decimal"/>
      <w:lvlText w:val="%3."/>
      <w:lvlJc w:val="left"/>
      <w:pPr>
        <w:ind w:left="2160" w:hanging="360"/>
      </w:pPr>
    </w:lvl>
    <w:lvl w:ilvl="3" w:tplc="22B26F1C">
      <w:start w:val="1"/>
      <w:numFmt w:val="decimal"/>
      <w:lvlText w:val="%4."/>
      <w:lvlJc w:val="left"/>
      <w:pPr>
        <w:ind w:left="2880" w:hanging="360"/>
      </w:pPr>
    </w:lvl>
    <w:lvl w:ilvl="4" w:tplc="DDBC16B4">
      <w:start w:val="1"/>
      <w:numFmt w:val="decimal"/>
      <w:lvlText w:val="%5."/>
      <w:lvlJc w:val="left"/>
      <w:pPr>
        <w:ind w:left="3600" w:hanging="360"/>
      </w:pPr>
    </w:lvl>
    <w:lvl w:ilvl="5" w:tplc="6D70F800">
      <w:start w:val="1"/>
      <w:numFmt w:val="decimal"/>
      <w:lvlText w:val="%6."/>
      <w:lvlJc w:val="left"/>
      <w:pPr>
        <w:ind w:left="4320" w:hanging="360"/>
      </w:pPr>
    </w:lvl>
    <w:lvl w:ilvl="6" w:tplc="CEBC955C">
      <w:start w:val="1"/>
      <w:numFmt w:val="decimal"/>
      <w:lvlText w:val="%7."/>
      <w:lvlJc w:val="left"/>
      <w:pPr>
        <w:ind w:left="5040" w:hanging="360"/>
      </w:pPr>
    </w:lvl>
    <w:lvl w:ilvl="7" w:tplc="811C7124">
      <w:start w:val="1"/>
      <w:numFmt w:val="decimal"/>
      <w:lvlText w:val="%8."/>
      <w:lvlJc w:val="left"/>
      <w:pPr>
        <w:ind w:left="5760" w:hanging="360"/>
      </w:pPr>
    </w:lvl>
    <w:lvl w:ilvl="8" w:tplc="D02264BA">
      <w:start w:val="1"/>
      <w:numFmt w:val="decimal"/>
      <w:lvlText w:val="%9."/>
      <w:lvlJc w:val="left"/>
      <w:pPr>
        <w:ind w:left="6480" w:hanging="360"/>
      </w:pPr>
    </w:lvl>
  </w:abstractNum>
  <w:abstractNum w:abstractNumId="31" w15:restartNumberingAfterBreak="0">
    <w:nsid w:val="641E0EBD"/>
    <w:multiLevelType w:val="hybridMultilevel"/>
    <w:tmpl w:val="2728910E"/>
    <w:lvl w:ilvl="0" w:tplc="3FEE0BDE">
      <w:start w:val="1"/>
      <w:numFmt w:val="decimal"/>
      <w:lvlText w:val="%1."/>
      <w:lvlJc w:val="left"/>
      <w:pPr>
        <w:ind w:left="720" w:hanging="360"/>
      </w:pPr>
      <w:rPr>
        <w:rFonts w:ascii="Arial" w:hAnsi="Arial" w:cs="Arial" w:hint="default"/>
        <w:sz w:val="18"/>
        <w:szCs w:val="18"/>
      </w:rPr>
    </w:lvl>
    <w:lvl w:ilvl="1" w:tplc="C6EA84EA">
      <w:start w:val="1"/>
      <w:numFmt w:val="decimal"/>
      <w:lvlText w:val="%2."/>
      <w:lvlJc w:val="left"/>
      <w:pPr>
        <w:ind w:left="1440" w:hanging="360"/>
      </w:pPr>
    </w:lvl>
    <w:lvl w:ilvl="2" w:tplc="8AA6745A">
      <w:start w:val="1"/>
      <w:numFmt w:val="decimal"/>
      <w:lvlText w:val="%3."/>
      <w:lvlJc w:val="left"/>
      <w:pPr>
        <w:ind w:left="2160" w:hanging="360"/>
      </w:pPr>
    </w:lvl>
    <w:lvl w:ilvl="3" w:tplc="FF867E5A">
      <w:start w:val="1"/>
      <w:numFmt w:val="decimal"/>
      <w:lvlText w:val="%4."/>
      <w:lvlJc w:val="left"/>
      <w:pPr>
        <w:ind w:left="2880" w:hanging="360"/>
      </w:pPr>
    </w:lvl>
    <w:lvl w:ilvl="4" w:tplc="CEDECE10">
      <w:start w:val="1"/>
      <w:numFmt w:val="decimal"/>
      <w:lvlText w:val="%5."/>
      <w:lvlJc w:val="left"/>
      <w:pPr>
        <w:ind w:left="3600" w:hanging="360"/>
      </w:pPr>
    </w:lvl>
    <w:lvl w:ilvl="5" w:tplc="E53E3266">
      <w:start w:val="1"/>
      <w:numFmt w:val="decimal"/>
      <w:lvlText w:val="%6."/>
      <w:lvlJc w:val="left"/>
      <w:pPr>
        <w:ind w:left="4320" w:hanging="360"/>
      </w:pPr>
    </w:lvl>
    <w:lvl w:ilvl="6" w:tplc="C1F2D82C">
      <w:start w:val="1"/>
      <w:numFmt w:val="decimal"/>
      <w:lvlText w:val="%7."/>
      <w:lvlJc w:val="left"/>
      <w:pPr>
        <w:ind w:left="5040" w:hanging="360"/>
      </w:pPr>
    </w:lvl>
    <w:lvl w:ilvl="7" w:tplc="97B45EF2">
      <w:start w:val="1"/>
      <w:numFmt w:val="decimal"/>
      <w:lvlText w:val="%8."/>
      <w:lvlJc w:val="left"/>
      <w:pPr>
        <w:ind w:left="5760" w:hanging="360"/>
      </w:pPr>
    </w:lvl>
    <w:lvl w:ilvl="8" w:tplc="C59EE826">
      <w:start w:val="1"/>
      <w:numFmt w:val="decimal"/>
      <w:lvlText w:val="%9."/>
      <w:lvlJc w:val="left"/>
      <w:pPr>
        <w:ind w:left="6480" w:hanging="360"/>
      </w:pPr>
    </w:lvl>
  </w:abstractNum>
  <w:abstractNum w:abstractNumId="32" w15:restartNumberingAfterBreak="0">
    <w:nsid w:val="6AFE5286"/>
    <w:multiLevelType w:val="hybridMultilevel"/>
    <w:tmpl w:val="3A02B16C"/>
    <w:lvl w:ilvl="0" w:tplc="EA7AE69A">
      <w:start w:val="1"/>
      <w:numFmt w:val="bullet"/>
      <w:lvlText w:val=""/>
      <w:lvlJc w:val="left"/>
      <w:pPr>
        <w:ind w:left="720" w:hanging="360"/>
      </w:pPr>
      <w:rPr>
        <w:rFonts w:ascii="Symbol" w:hAnsi="Symbol" w:cs="Symbol" w:hint="default"/>
        <w:sz w:val="24"/>
        <w:szCs w:val="24"/>
      </w:rPr>
    </w:lvl>
    <w:lvl w:ilvl="1" w:tplc="4FDE5414">
      <w:start w:val="1"/>
      <w:numFmt w:val="bullet"/>
      <w:lvlText w:val="o"/>
      <w:lvlJc w:val="left"/>
      <w:pPr>
        <w:ind w:left="1440" w:hanging="360"/>
      </w:pPr>
      <w:rPr>
        <w:rFonts w:ascii="Courier New" w:hAnsi="Courier New" w:cs="Courier New" w:hint="default"/>
      </w:rPr>
    </w:lvl>
    <w:lvl w:ilvl="2" w:tplc="126ABF80">
      <w:start w:val="1"/>
      <w:numFmt w:val="bullet"/>
      <w:lvlText w:val=""/>
      <w:lvlJc w:val="left"/>
      <w:pPr>
        <w:ind w:left="2160" w:hanging="360"/>
      </w:pPr>
      <w:rPr>
        <w:rFonts w:ascii="Wingdings" w:hAnsi="Wingdings" w:cs="Wingdings" w:hint="default"/>
      </w:rPr>
    </w:lvl>
    <w:lvl w:ilvl="3" w:tplc="2324A47C">
      <w:start w:val="1"/>
      <w:numFmt w:val="bullet"/>
      <w:lvlText w:val=""/>
      <w:lvlJc w:val="left"/>
      <w:pPr>
        <w:ind w:left="2880" w:hanging="360"/>
      </w:pPr>
      <w:rPr>
        <w:rFonts w:ascii="Symbol" w:hAnsi="Symbol" w:cs="Symbol" w:hint="default"/>
      </w:rPr>
    </w:lvl>
    <w:lvl w:ilvl="4" w:tplc="B74EC2CA">
      <w:start w:val="1"/>
      <w:numFmt w:val="bullet"/>
      <w:lvlText w:val="o"/>
      <w:lvlJc w:val="left"/>
      <w:pPr>
        <w:ind w:left="3600" w:hanging="360"/>
      </w:pPr>
      <w:rPr>
        <w:rFonts w:ascii="Courier New" w:hAnsi="Courier New" w:cs="Courier New" w:hint="default"/>
      </w:rPr>
    </w:lvl>
    <w:lvl w:ilvl="5" w:tplc="3BCEDC68">
      <w:start w:val="1"/>
      <w:numFmt w:val="bullet"/>
      <w:lvlText w:val=""/>
      <w:lvlJc w:val="left"/>
      <w:pPr>
        <w:ind w:left="4320" w:hanging="360"/>
      </w:pPr>
      <w:rPr>
        <w:rFonts w:ascii="Wingdings" w:hAnsi="Wingdings" w:cs="Wingdings" w:hint="default"/>
      </w:rPr>
    </w:lvl>
    <w:lvl w:ilvl="6" w:tplc="1CAC5C56">
      <w:start w:val="1"/>
      <w:numFmt w:val="bullet"/>
      <w:lvlText w:val=""/>
      <w:lvlJc w:val="left"/>
      <w:pPr>
        <w:ind w:left="5040" w:hanging="360"/>
      </w:pPr>
      <w:rPr>
        <w:rFonts w:ascii="Symbol" w:hAnsi="Symbol" w:cs="Symbol" w:hint="default"/>
      </w:rPr>
    </w:lvl>
    <w:lvl w:ilvl="7" w:tplc="AC5E012C">
      <w:start w:val="1"/>
      <w:numFmt w:val="bullet"/>
      <w:lvlText w:val="o"/>
      <w:lvlJc w:val="left"/>
      <w:pPr>
        <w:ind w:left="5760" w:hanging="360"/>
      </w:pPr>
      <w:rPr>
        <w:rFonts w:ascii="Courier New" w:hAnsi="Courier New" w:cs="Courier New" w:hint="default"/>
      </w:rPr>
    </w:lvl>
    <w:lvl w:ilvl="8" w:tplc="59F0B886">
      <w:start w:val="1"/>
      <w:numFmt w:val="bullet"/>
      <w:lvlText w:val=""/>
      <w:lvlJc w:val="left"/>
      <w:pPr>
        <w:ind w:left="6480" w:hanging="360"/>
      </w:pPr>
      <w:rPr>
        <w:rFonts w:ascii="Wingdings" w:hAnsi="Wingdings" w:cs="Wingdings" w:hint="default"/>
      </w:rPr>
    </w:lvl>
  </w:abstractNum>
  <w:abstractNum w:abstractNumId="33" w15:restartNumberingAfterBreak="0">
    <w:nsid w:val="6B642928"/>
    <w:multiLevelType w:val="hybridMultilevel"/>
    <w:tmpl w:val="19C4C798"/>
    <w:lvl w:ilvl="0" w:tplc="C1EAC3B2">
      <w:start w:val="1"/>
      <w:numFmt w:val="bullet"/>
      <w:lvlText w:val=""/>
      <w:lvlJc w:val="left"/>
      <w:pPr>
        <w:ind w:left="720" w:hanging="360"/>
      </w:pPr>
      <w:rPr>
        <w:rFonts w:ascii="Symbol" w:hAnsi="Symbol" w:cs="Symbol" w:hint="default"/>
        <w:sz w:val="18"/>
        <w:szCs w:val="18"/>
      </w:rPr>
    </w:lvl>
    <w:lvl w:ilvl="1" w:tplc="1F241066">
      <w:start w:val="1"/>
      <w:numFmt w:val="bullet"/>
      <w:lvlText w:val="o"/>
      <w:lvlJc w:val="left"/>
      <w:pPr>
        <w:ind w:left="1440" w:hanging="360"/>
      </w:pPr>
      <w:rPr>
        <w:rFonts w:ascii="Courier New" w:hAnsi="Courier New" w:cs="Courier New" w:hint="default"/>
      </w:rPr>
    </w:lvl>
    <w:lvl w:ilvl="2" w:tplc="9968A398">
      <w:start w:val="1"/>
      <w:numFmt w:val="bullet"/>
      <w:lvlText w:val=""/>
      <w:lvlJc w:val="left"/>
      <w:pPr>
        <w:ind w:left="2160" w:hanging="360"/>
      </w:pPr>
      <w:rPr>
        <w:rFonts w:ascii="Wingdings" w:hAnsi="Wingdings" w:cs="Wingdings" w:hint="default"/>
      </w:rPr>
    </w:lvl>
    <w:lvl w:ilvl="3" w:tplc="813C5C5A">
      <w:start w:val="1"/>
      <w:numFmt w:val="bullet"/>
      <w:lvlText w:val=""/>
      <w:lvlJc w:val="left"/>
      <w:pPr>
        <w:ind w:left="2880" w:hanging="360"/>
      </w:pPr>
      <w:rPr>
        <w:rFonts w:ascii="Symbol" w:hAnsi="Symbol" w:cs="Symbol" w:hint="default"/>
      </w:rPr>
    </w:lvl>
    <w:lvl w:ilvl="4" w:tplc="6ADC18AA">
      <w:start w:val="1"/>
      <w:numFmt w:val="bullet"/>
      <w:lvlText w:val="o"/>
      <w:lvlJc w:val="left"/>
      <w:pPr>
        <w:ind w:left="3600" w:hanging="360"/>
      </w:pPr>
      <w:rPr>
        <w:rFonts w:ascii="Courier New" w:hAnsi="Courier New" w:cs="Courier New" w:hint="default"/>
      </w:rPr>
    </w:lvl>
    <w:lvl w:ilvl="5" w:tplc="789ED226">
      <w:start w:val="1"/>
      <w:numFmt w:val="bullet"/>
      <w:lvlText w:val=""/>
      <w:lvlJc w:val="left"/>
      <w:pPr>
        <w:ind w:left="4320" w:hanging="360"/>
      </w:pPr>
      <w:rPr>
        <w:rFonts w:ascii="Wingdings" w:hAnsi="Wingdings" w:cs="Wingdings" w:hint="default"/>
      </w:rPr>
    </w:lvl>
    <w:lvl w:ilvl="6" w:tplc="9D96F712">
      <w:start w:val="1"/>
      <w:numFmt w:val="bullet"/>
      <w:lvlText w:val=""/>
      <w:lvlJc w:val="left"/>
      <w:pPr>
        <w:ind w:left="5040" w:hanging="360"/>
      </w:pPr>
      <w:rPr>
        <w:rFonts w:ascii="Symbol" w:hAnsi="Symbol" w:cs="Symbol" w:hint="default"/>
      </w:rPr>
    </w:lvl>
    <w:lvl w:ilvl="7" w:tplc="1D580D36">
      <w:start w:val="1"/>
      <w:numFmt w:val="bullet"/>
      <w:lvlText w:val="o"/>
      <w:lvlJc w:val="left"/>
      <w:pPr>
        <w:ind w:left="5760" w:hanging="360"/>
      </w:pPr>
      <w:rPr>
        <w:rFonts w:ascii="Courier New" w:hAnsi="Courier New" w:cs="Courier New" w:hint="default"/>
      </w:rPr>
    </w:lvl>
    <w:lvl w:ilvl="8" w:tplc="4A3A258E">
      <w:start w:val="1"/>
      <w:numFmt w:val="bullet"/>
      <w:lvlText w:val=""/>
      <w:lvlJc w:val="left"/>
      <w:pPr>
        <w:ind w:left="6480" w:hanging="360"/>
      </w:pPr>
      <w:rPr>
        <w:rFonts w:ascii="Wingdings" w:hAnsi="Wingdings" w:cs="Wingdings" w:hint="default"/>
      </w:rPr>
    </w:lvl>
  </w:abstractNum>
  <w:abstractNum w:abstractNumId="34" w15:restartNumberingAfterBreak="0">
    <w:nsid w:val="6C97212C"/>
    <w:multiLevelType w:val="hybridMultilevel"/>
    <w:tmpl w:val="816CA7D4"/>
    <w:lvl w:ilvl="0" w:tplc="F71A2418">
      <w:start w:val="1"/>
      <w:numFmt w:val="bullet"/>
      <w:lvlText w:val=""/>
      <w:lvlJc w:val="left"/>
      <w:pPr>
        <w:ind w:left="720" w:hanging="360"/>
      </w:pPr>
      <w:rPr>
        <w:rFonts w:ascii="Symbol" w:hAnsi="Symbol" w:cs="Symbol" w:hint="default"/>
        <w:sz w:val="18"/>
        <w:szCs w:val="18"/>
      </w:rPr>
    </w:lvl>
    <w:lvl w:ilvl="1" w:tplc="2BC48A06">
      <w:start w:val="1"/>
      <w:numFmt w:val="bullet"/>
      <w:lvlText w:val="o"/>
      <w:lvlJc w:val="left"/>
      <w:pPr>
        <w:ind w:left="1440" w:hanging="360"/>
      </w:pPr>
      <w:rPr>
        <w:rFonts w:ascii="Courier New" w:hAnsi="Courier New" w:cs="Courier New" w:hint="default"/>
      </w:rPr>
    </w:lvl>
    <w:lvl w:ilvl="2" w:tplc="69B84568">
      <w:start w:val="1"/>
      <w:numFmt w:val="bullet"/>
      <w:lvlText w:val=""/>
      <w:lvlJc w:val="left"/>
      <w:pPr>
        <w:ind w:left="2160" w:hanging="360"/>
      </w:pPr>
      <w:rPr>
        <w:rFonts w:ascii="Wingdings" w:hAnsi="Wingdings" w:cs="Wingdings" w:hint="default"/>
      </w:rPr>
    </w:lvl>
    <w:lvl w:ilvl="3" w:tplc="F89AC95A">
      <w:start w:val="1"/>
      <w:numFmt w:val="bullet"/>
      <w:lvlText w:val=""/>
      <w:lvlJc w:val="left"/>
      <w:pPr>
        <w:ind w:left="2880" w:hanging="360"/>
      </w:pPr>
      <w:rPr>
        <w:rFonts w:ascii="Symbol" w:hAnsi="Symbol" w:cs="Symbol" w:hint="default"/>
      </w:rPr>
    </w:lvl>
    <w:lvl w:ilvl="4" w:tplc="279C05D4">
      <w:start w:val="1"/>
      <w:numFmt w:val="bullet"/>
      <w:lvlText w:val="o"/>
      <w:lvlJc w:val="left"/>
      <w:pPr>
        <w:ind w:left="3600" w:hanging="360"/>
      </w:pPr>
      <w:rPr>
        <w:rFonts w:ascii="Courier New" w:hAnsi="Courier New" w:cs="Courier New" w:hint="default"/>
      </w:rPr>
    </w:lvl>
    <w:lvl w:ilvl="5" w:tplc="D69E098E">
      <w:start w:val="1"/>
      <w:numFmt w:val="bullet"/>
      <w:lvlText w:val=""/>
      <w:lvlJc w:val="left"/>
      <w:pPr>
        <w:ind w:left="4320" w:hanging="360"/>
      </w:pPr>
      <w:rPr>
        <w:rFonts w:ascii="Wingdings" w:hAnsi="Wingdings" w:cs="Wingdings" w:hint="default"/>
      </w:rPr>
    </w:lvl>
    <w:lvl w:ilvl="6" w:tplc="FEDAA92A">
      <w:start w:val="1"/>
      <w:numFmt w:val="bullet"/>
      <w:lvlText w:val=""/>
      <w:lvlJc w:val="left"/>
      <w:pPr>
        <w:ind w:left="5040" w:hanging="360"/>
      </w:pPr>
      <w:rPr>
        <w:rFonts w:ascii="Symbol" w:hAnsi="Symbol" w:cs="Symbol" w:hint="default"/>
      </w:rPr>
    </w:lvl>
    <w:lvl w:ilvl="7" w:tplc="4A32F7DE">
      <w:start w:val="1"/>
      <w:numFmt w:val="bullet"/>
      <w:lvlText w:val="o"/>
      <w:lvlJc w:val="left"/>
      <w:pPr>
        <w:ind w:left="5760" w:hanging="360"/>
      </w:pPr>
      <w:rPr>
        <w:rFonts w:ascii="Courier New" w:hAnsi="Courier New" w:cs="Courier New" w:hint="default"/>
      </w:rPr>
    </w:lvl>
    <w:lvl w:ilvl="8" w:tplc="C94609D4">
      <w:start w:val="1"/>
      <w:numFmt w:val="bullet"/>
      <w:lvlText w:val=""/>
      <w:lvlJc w:val="left"/>
      <w:pPr>
        <w:ind w:left="6480" w:hanging="360"/>
      </w:pPr>
      <w:rPr>
        <w:rFonts w:ascii="Wingdings" w:hAnsi="Wingdings" w:cs="Wingdings" w:hint="default"/>
      </w:rPr>
    </w:lvl>
  </w:abstractNum>
  <w:abstractNum w:abstractNumId="35" w15:restartNumberingAfterBreak="0">
    <w:nsid w:val="74536F2B"/>
    <w:multiLevelType w:val="hybridMultilevel"/>
    <w:tmpl w:val="4716ADD2"/>
    <w:lvl w:ilvl="0" w:tplc="E8B4E106">
      <w:start w:val="1"/>
      <w:numFmt w:val="bullet"/>
      <w:lvlText w:val=""/>
      <w:lvlJc w:val="left"/>
      <w:pPr>
        <w:ind w:left="720" w:hanging="360"/>
      </w:pPr>
      <w:rPr>
        <w:rFonts w:ascii="Symbol" w:hAnsi="Symbol" w:cs="Symbol" w:hint="default"/>
        <w:sz w:val="18"/>
        <w:szCs w:val="18"/>
      </w:rPr>
    </w:lvl>
    <w:lvl w:ilvl="1" w:tplc="4216B674">
      <w:start w:val="1"/>
      <w:numFmt w:val="bullet"/>
      <w:lvlText w:val="o"/>
      <w:lvlJc w:val="left"/>
      <w:pPr>
        <w:ind w:left="1440" w:hanging="360"/>
      </w:pPr>
      <w:rPr>
        <w:rFonts w:ascii="Courier New" w:hAnsi="Courier New" w:cs="Courier New" w:hint="default"/>
      </w:rPr>
    </w:lvl>
    <w:lvl w:ilvl="2" w:tplc="F562472A">
      <w:start w:val="1"/>
      <w:numFmt w:val="bullet"/>
      <w:lvlText w:val=""/>
      <w:lvlJc w:val="left"/>
      <w:pPr>
        <w:ind w:left="2160" w:hanging="360"/>
      </w:pPr>
      <w:rPr>
        <w:rFonts w:ascii="Wingdings" w:hAnsi="Wingdings" w:cs="Wingdings" w:hint="default"/>
      </w:rPr>
    </w:lvl>
    <w:lvl w:ilvl="3" w:tplc="8B8C15CC">
      <w:start w:val="1"/>
      <w:numFmt w:val="bullet"/>
      <w:lvlText w:val=""/>
      <w:lvlJc w:val="left"/>
      <w:pPr>
        <w:ind w:left="2880" w:hanging="360"/>
      </w:pPr>
      <w:rPr>
        <w:rFonts w:ascii="Symbol" w:hAnsi="Symbol" w:cs="Symbol" w:hint="default"/>
      </w:rPr>
    </w:lvl>
    <w:lvl w:ilvl="4" w:tplc="B3C4D2E6">
      <w:start w:val="1"/>
      <w:numFmt w:val="bullet"/>
      <w:lvlText w:val="o"/>
      <w:lvlJc w:val="left"/>
      <w:pPr>
        <w:ind w:left="3600" w:hanging="360"/>
      </w:pPr>
      <w:rPr>
        <w:rFonts w:ascii="Courier New" w:hAnsi="Courier New" w:cs="Courier New" w:hint="default"/>
      </w:rPr>
    </w:lvl>
    <w:lvl w:ilvl="5" w:tplc="67C436D2">
      <w:start w:val="1"/>
      <w:numFmt w:val="bullet"/>
      <w:lvlText w:val=""/>
      <w:lvlJc w:val="left"/>
      <w:pPr>
        <w:ind w:left="4320" w:hanging="360"/>
      </w:pPr>
      <w:rPr>
        <w:rFonts w:ascii="Wingdings" w:hAnsi="Wingdings" w:cs="Wingdings" w:hint="default"/>
      </w:rPr>
    </w:lvl>
    <w:lvl w:ilvl="6" w:tplc="6786E644">
      <w:start w:val="1"/>
      <w:numFmt w:val="bullet"/>
      <w:lvlText w:val=""/>
      <w:lvlJc w:val="left"/>
      <w:pPr>
        <w:ind w:left="5040" w:hanging="360"/>
      </w:pPr>
      <w:rPr>
        <w:rFonts w:ascii="Symbol" w:hAnsi="Symbol" w:cs="Symbol" w:hint="default"/>
      </w:rPr>
    </w:lvl>
    <w:lvl w:ilvl="7" w:tplc="85D25B58">
      <w:start w:val="1"/>
      <w:numFmt w:val="bullet"/>
      <w:lvlText w:val="o"/>
      <w:lvlJc w:val="left"/>
      <w:pPr>
        <w:ind w:left="5760" w:hanging="360"/>
      </w:pPr>
      <w:rPr>
        <w:rFonts w:ascii="Courier New" w:hAnsi="Courier New" w:cs="Courier New" w:hint="default"/>
      </w:rPr>
    </w:lvl>
    <w:lvl w:ilvl="8" w:tplc="CAF25FAA">
      <w:start w:val="1"/>
      <w:numFmt w:val="bullet"/>
      <w:lvlText w:val=""/>
      <w:lvlJc w:val="left"/>
      <w:pPr>
        <w:ind w:left="6480" w:hanging="360"/>
      </w:pPr>
      <w:rPr>
        <w:rFonts w:ascii="Wingdings" w:hAnsi="Wingdings" w:cs="Wingdings" w:hint="default"/>
      </w:rPr>
    </w:lvl>
  </w:abstractNum>
  <w:abstractNum w:abstractNumId="36" w15:restartNumberingAfterBreak="0">
    <w:nsid w:val="766548AA"/>
    <w:multiLevelType w:val="hybridMultilevel"/>
    <w:tmpl w:val="EE3C0004"/>
    <w:lvl w:ilvl="0" w:tplc="04240001">
      <w:start w:val="1"/>
      <w:numFmt w:val="bullet"/>
      <w:lvlText w:val=""/>
      <w:lvlJc w:val="left"/>
      <w:pPr>
        <w:ind w:left="720" w:hanging="360"/>
      </w:pPr>
      <w:rPr>
        <w:rFonts w:ascii="Symbol" w:hAnsi="Symbol"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622975">
    <w:abstractNumId w:val="22"/>
  </w:num>
  <w:num w:numId="2" w16cid:durableId="779690637">
    <w:abstractNumId w:val="25"/>
  </w:num>
  <w:num w:numId="3" w16cid:durableId="152644052">
    <w:abstractNumId w:val="28"/>
  </w:num>
  <w:num w:numId="4" w16cid:durableId="279534224">
    <w:abstractNumId w:val="24"/>
  </w:num>
  <w:num w:numId="5" w16cid:durableId="1833717261">
    <w:abstractNumId w:val="12"/>
  </w:num>
  <w:num w:numId="6" w16cid:durableId="1454206847">
    <w:abstractNumId w:val="10"/>
  </w:num>
  <w:num w:numId="7" w16cid:durableId="816335578">
    <w:abstractNumId w:val="19"/>
  </w:num>
  <w:num w:numId="8" w16cid:durableId="142747055">
    <w:abstractNumId w:val="11"/>
  </w:num>
  <w:num w:numId="9" w16cid:durableId="491993717">
    <w:abstractNumId w:val="23"/>
  </w:num>
  <w:num w:numId="10" w16cid:durableId="804933389">
    <w:abstractNumId w:val="6"/>
  </w:num>
  <w:num w:numId="11" w16cid:durableId="1903710992">
    <w:abstractNumId w:val="2"/>
  </w:num>
  <w:num w:numId="12" w16cid:durableId="737485003">
    <w:abstractNumId w:val="1"/>
  </w:num>
  <w:num w:numId="13" w16cid:durableId="1240554948">
    <w:abstractNumId w:val="16"/>
  </w:num>
  <w:num w:numId="14" w16cid:durableId="14960292">
    <w:abstractNumId w:val="13"/>
  </w:num>
  <w:num w:numId="15" w16cid:durableId="691535923">
    <w:abstractNumId w:val="35"/>
  </w:num>
  <w:num w:numId="16" w16cid:durableId="236400151">
    <w:abstractNumId w:val="27"/>
  </w:num>
  <w:num w:numId="17" w16cid:durableId="1378898330">
    <w:abstractNumId w:val="17"/>
  </w:num>
  <w:num w:numId="18" w16cid:durableId="962618819">
    <w:abstractNumId w:val="32"/>
  </w:num>
  <w:num w:numId="19" w16cid:durableId="2106029232">
    <w:abstractNumId w:val="3"/>
  </w:num>
  <w:num w:numId="20" w16cid:durableId="1432161603">
    <w:abstractNumId w:val="5"/>
  </w:num>
  <w:num w:numId="21" w16cid:durableId="9457691">
    <w:abstractNumId w:val="30"/>
  </w:num>
  <w:num w:numId="22" w16cid:durableId="701175115">
    <w:abstractNumId w:val="31"/>
  </w:num>
  <w:num w:numId="23" w16cid:durableId="1154563968">
    <w:abstractNumId w:val="34"/>
  </w:num>
  <w:num w:numId="24" w16cid:durableId="352726677">
    <w:abstractNumId w:val="29"/>
  </w:num>
  <w:num w:numId="25" w16cid:durableId="1742869673">
    <w:abstractNumId w:val="14"/>
  </w:num>
  <w:num w:numId="26" w16cid:durableId="908073487">
    <w:abstractNumId w:val="33"/>
  </w:num>
  <w:num w:numId="27" w16cid:durableId="1046829752">
    <w:abstractNumId w:val="20"/>
  </w:num>
  <w:num w:numId="28" w16cid:durableId="1530140029">
    <w:abstractNumId w:val="9"/>
  </w:num>
  <w:num w:numId="29" w16cid:durableId="2126381992">
    <w:abstractNumId w:val="15"/>
  </w:num>
  <w:num w:numId="30" w16cid:durableId="714892923">
    <w:abstractNumId w:val="4"/>
  </w:num>
  <w:num w:numId="31" w16cid:durableId="291325748">
    <w:abstractNumId w:val="7"/>
  </w:num>
  <w:num w:numId="32" w16cid:durableId="1934312918">
    <w:abstractNumId w:val="18"/>
  </w:num>
  <w:num w:numId="33" w16cid:durableId="1408577420">
    <w:abstractNumId w:val="8"/>
  </w:num>
  <w:num w:numId="34" w16cid:durableId="1567373732">
    <w:abstractNumId w:val="21"/>
  </w:num>
  <w:num w:numId="35" w16cid:durableId="1878812209">
    <w:abstractNumId w:val="26"/>
  </w:num>
  <w:num w:numId="36" w16cid:durableId="1868717710">
    <w:abstractNumId w:val="36"/>
  </w:num>
  <w:num w:numId="37" w16cid:durableId="1114519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009D"/>
    <w:rsid w:val="00021212"/>
    <w:rsid w:val="00027F41"/>
    <w:rsid w:val="000300A2"/>
    <w:rsid w:val="00037A49"/>
    <w:rsid w:val="00043DDE"/>
    <w:rsid w:val="00053249"/>
    <w:rsid w:val="0007167C"/>
    <w:rsid w:val="00071E37"/>
    <w:rsid w:val="00096760"/>
    <w:rsid w:val="00097F4A"/>
    <w:rsid w:val="000C5527"/>
    <w:rsid w:val="000C64A6"/>
    <w:rsid w:val="000D30E2"/>
    <w:rsid w:val="000E6E14"/>
    <w:rsid w:val="000E76C6"/>
    <w:rsid w:val="000F1F22"/>
    <w:rsid w:val="00104EF7"/>
    <w:rsid w:val="001053F8"/>
    <w:rsid w:val="001066A5"/>
    <w:rsid w:val="00127127"/>
    <w:rsid w:val="00134682"/>
    <w:rsid w:val="00134892"/>
    <w:rsid w:val="00197382"/>
    <w:rsid w:val="001B4DFD"/>
    <w:rsid w:val="001D402D"/>
    <w:rsid w:val="001F768F"/>
    <w:rsid w:val="00203B78"/>
    <w:rsid w:val="00204EDB"/>
    <w:rsid w:val="0022013A"/>
    <w:rsid w:val="00221C72"/>
    <w:rsid w:val="00236EEB"/>
    <w:rsid w:val="00260BAB"/>
    <w:rsid w:val="002634AA"/>
    <w:rsid w:val="002641C9"/>
    <w:rsid w:val="002766C8"/>
    <w:rsid w:val="002801C4"/>
    <w:rsid w:val="002B058B"/>
    <w:rsid w:val="002D58B5"/>
    <w:rsid w:val="002D6430"/>
    <w:rsid w:val="002F7C40"/>
    <w:rsid w:val="0030122D"/>
    <w:rsid w:val="00302272"/>
    <w:rsid w:val="00323012"/>
    <w:rsid w:val="0033249E"/>
    <w:rsid w:val="00337E4D"/>
    <w:rsid w:val="00343395"/>
    <w:rsid w:val="00346C9D"/>
    <w:rsid w:val="00352EE3"/>
    <w:rsid w:val="00372AEE"/>
    <w:rsid w:val="00376415"/>
    <w:rsid w:val="00393552"/>
    <w:rsid w:val="003A1AA2"/>
    <w:rsid w:val="003C75AF"/>
    <w:rsid w:val="00431253"/>
    <w:rsid w:val="00442F3B"/>
    <w:rsid w:val="004702FB"/>
    <w:rsid w:val="00471503"/>
    <w:rsid w:val="004839F6"/>
    <w:rsid w:val="004866BE"/>
    <w:rsid w:val="0049479E"/>
    <w:rsid w:val="004D2F9F"/>
    <w:rsid w:val="004D5102"/>
    <w:rsid w:val="004D6CF0"/>
    <w:rsid w:val="004D6DEE"/>
    <w:rsid w:val="004F2927"/>
    <w:rsid w:val="005120A5"/>
    <w:rsid w:val="00514EE4"/>
    <w:rsid w:val="0052142A"/>
    <w:rsid w:val="0053510E"/>
    <w:rsid w:val="005423BF"/>
    <w:rsid w:val="00542A3C"/>
    <w:rsid w:val="00547C94"/>
    <w:rsid w:val="00573489"/>
    <w:rsid w:val="005A128D"/>
    <w:rsid w:val="005A5A20"/>
    <w:rsid w:val="005B6195"/>
    <w:rsid w:val="005C0CC5"/>
    <w:rsid w:val="005E6171"/>
    <w:rsid w:val="00602A28"/>
    <w:rsid w:val="006072BB"/>
    <w:rsid w:val="0061565D"/>
    <w:rsid w:val="006347C3"/>
    <w:rsid w:val="00660B2C"/>
    <w:rsid w:val="006643D4"/>
    <w:rsid w:val="006975C6"/>
    <w:rsid w:val="006A5918"/>
    <w:rsid w:val="006A731B"/>
    <w:rsid w:val="006B2936"/>
    <w:rsid w:val="006F1DA5"/>
    <w:rsid w:val="006F37D4"/>
    <w:rsid w:val="007109D5"/>
    <w:rsid w:val="00762CF5"/>
    <w:rsid w:val="0076463D"/>
    <w:rsid w:val="0077631C"/>
    <w:rsid w:val="00785F39"/>
    <w:rsid w:val="007A6818"/>
    <w:rsid w:val="007C3EA0"/>
    <w:rsid w:val="007D6FB3"/>
    <w:rsid w:val="007E0E83"/>
    <w:rsid w:val="007E380B"/>
    <w:rsid w:val="00803D4E"/>
    <w:rsid w:val="00810FE3"/>
    <w:rsid w:val="008278F5"/>
    <w:rsid w:val="008373CB"/>
    <w:rsid w:val="00845C3C"/>
    <w:rsid w:val="008B72CE"/>
    <w:rsid w:val="008C2DB4"/>
    <w:rsid w:val="008F0FA3"/>
    <w:rsid w:val="00921E7E"/>
    <w:rsid w:val="00922E86"/>
    <w:rsid w:val="00930868"/>
    <w:rsid w:val="00936F3F"/>
    <w:rsid w:val="00960022"/>
    <w:rsid w:val="00994E9F"/>
    <w:rsid w:val="009C3A1B"/>
    <w:rsid w:val="009C54C7"/>
    <w:rsid w:val="009D05F2"/>
    <w:rsid w:val="00A52459"/>
    <w:rsid w:val="00A72D54"/>
    <w:rsid w:val="00A74441"/>
    <w:rsid w:val="00A86757"/>
    <w:rsid w:val="00AB2705"/>
    <w:rsid w:val="00AB4FDA"/>
    <w:rsid w:val="00AC7AD7"/>
    <w:rsid w:val="00AF7C59"/>
    <w:rsid w:val="00AF7FB0"/>
    <w:rsid w:val="00B05771"/>
    <w:rsid w:val="00B10086"/>
    <w:rsid w:val="00B10590"/>
    <w:rsid w:val="00B169F3"/>
    <w:rsid w:val="00B2126D"/>
    <w:rsid w:val="00B23BA7"/>
    <w:rsid w:val="00B64CE3"/>
    <w:rsid w:val="00B71CEE"/>
    <w:rsid w:val="00B757D1"/>
    <w:rsid w:val="00B779CB"/>
    <w:rsid w:val="00B802A2"/>
    <w:rsid w:val="00B93434"/>
    <w:rsid w:val="00B9411F"/>
    <w:rsid w:val="00BC2D61"/>
    <w:rsid w:val="00BC7A8A"/>
    <w:rsid w:val="00BD6DF2"/>
    <w:rsid w:val="00BF1EFD"/>
    <w:rsid w:val="00C02EF0"/>
    <w:rsid w:val="00C11D14"/>
    <w:rsid w:val="00C125C6"/>
    <w:rsid w:val="00C24613"/>
    <w:rsid w:val="00C315C9"/>
    <w:rsid w:val="00C45E9D"/>
    <w:rsid w:val="00C4793C"/>
    <w:rsid w:val="00C5366E"/>
    <w:rsid w:val="00CB13D4"/>
    <w:rsid w:val="00CD48F4"/>
    <w:rsid w:val="00CD6E25"/>
    <w:rsid w:val="00CF0E56"/>
    <w:rsid w:val="00CF1C28"/>
    <w:rsid w:val="00D00EE0"/>
    <w:rsid w:val="00D03466"/>
    <w:rsid w:val="00D2785D"/>
    <w:rsid w:val="00D379CF"/>
    <w:rsid w:val="00D407F5"/>
    <w:rsid w:val="00D517C9"/>
    <w:rsid w:val="00D60A0B"/>
    <w:rsid w:val="00D7467F"/>
    <w:rsid w:val="00D80D34"/>
    <w:rsid w:val="00D858B6"/>
    <w:rsid w:val="00D931BF"/>
    <w:rsid w:val="00D95DFF"/>
    <w:rsid w:val="00DB0969"/>
    <w:rsid w:val="00DD2FA1"/>
    <w:rsid w:val="00DE2B83"/>
    <w:rsid w:val="00E21449"/>
    <w:rsid w:val="00E31BA4"/>
    <w:rsid w:val="00E55B9D"/>
    <w:rsid w:val="00EC73D5"/>
    <w:rsid w:val="00ED1920"/>
    <w:rsid w:val="00ED41BC"/>
    <w:rsid w:val="00ED56B9"/>
    <w:rsid w:val="00EE0888"/>
    <w:rsid w:val="00EF1B75"/>
    <w:rsid w:val="00EF3AE5"/>
    <w:rsid w:val="00F246FE"/>
    <w:rsid w:val="00F428F6"/>
    <w:rsid w:val="00F47A86"/>
    <w:rsid w:val="00F66783"/>
    <w:rsid w:val="00F76AF6"/>
    <w:rsid w:val="00F851F3"/>
    <w:rsid w:val="00FB3258"/>
    <w:rsid w:val="00FB51C7"/>
    <w:rsid w:val="00FC2646"/>
    <w:rsid w:val="00FC654E"/>
    <w:rsid w:val="00FD2770"/>
    <w:rsid w:val="00FE2127"/>
    <w:rsid w:val="00FF19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11F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5A128D"/>
    <w:rPr>
      <w:color w:val="0000FF" w:themeColor="hyperlink"/>
      <w:u w:val="single"/>
    </w:rPr>
  </w:style>
  <w:style w:type="character" w:styleId="Nerazreenaomemba">
    <w:name w:val="Unresolved Mention"/>
    <w:basedOn w:val="Privzetapisavaodstavka"/>
    <w:uiPriority w:val="99"/>
    <w:semiHidden/>
    <w:unhideWhenUsed/>
    <w:rsid w:val="005A128D"/>
    <w:rPr>
      <w:color w:val="605E5C"/>
      <w:shd w:val="clear" w:color="auto" w:fill="E1DFDD"/>
    </w:rPr>
  </w:style>
  <w:style w:type="paragraph" w:styleId="Telobesedila">
    <w:name w:val="Body Text"/>
    <w:basedOn w:val="Navaden"/>
    <w:link w:val="TelobesedilaZnak"/>
    <w:uiPriority w:val="99"/>
    <w:semiHidden/>
    <w:unhideWhenUsed/>
    <w:rsid w:val="00ED1920"/>
    <w:pPr>
      <w:spacing w:after="120"/>
    </w:pPr>
  </w:style>
  <w:style w:type="character" w:customStyle="1" w:styleId="TelobesedilaZnak">
    <w:name w:val="Telo besedila Znak"/>
    <w:basedOn w:val="Privzetapisavaodstavka"/>
    <w:link w:val="Telobesedila"/>
    <w:uiPriority w:val="99"/>
    <w:semiHidden/>
    <w:rsid w:val="00ED1920"/>
    <w:rPr>
      <w:rFonts w:ascii="Helvetica" w:hAnsi="Helvetica"/>
    </w:rPr>
  </w:style>
  <w:style w:type="character" w:customStyle="1" w:styleId="OdstavekseznamaZnak">
    <w:name w:val="Odstavek seznama Znak"/>
    <w:aliases w:val="Odstavek seznama_IP Znak,Seznam_IP_1 Znak"/>
    <w:link w:val="Odstavekseznama"/>
    <w:uiPriority w:val="1"/>
    <w:qFormat/>
    <w:locked/>
    <w:rsid w:val="00ED1920"/>
    <w:rPr>
      <w:rFonts w:ascii="Helvetica" w:hAnsi="Helvetica"/>
    </w:rPr>
  </w:style>
  <w:style w:type="character" w:styleId="Pripombasklic">
    <w:name w:val="annotation reference"/>
    <w:basedOn w:val="Privzetapisavaodstavka"/>
    <w:uiPriority w:val="99"/>
    <w:semiHidden/>
    <w:unhideWhenUsed/>
    <w:rsid w:val="00DE2B83"/>
    <w:rPr>
      <w:sz w:val="16"/>
      <w:szCs w:val="16"/>
    </w:rPr>
  </w:style>
  <w:style w:type="paragraph" w:styleId="Pripombabesedilo">
    <w:name w:val="annotation text"/>
    <w:basedOn w:val="Navaden"/>
    <w:link w:val="PripombabesediloZnak"/>
    <w:uiPriority w:val="99"/>
    <w:semiHidden/>
    <w:unhideWhenUsed/>
    <w:rsid w:val="00DE2B8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E2B8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E2B83"/>
    <w:rPr>
      <w:b/>
      <w:bCs/>
    </w:rPr>
  </w:style>
  <w:style w:type="character" w:customStyle="1" w:styleId="ZadevapripombeZnak">
    <w:name w:val="Zadeva pripombe Znak"/>
    <w:basedOn w:val="PripombabesediloZnak"/>
    <w:link w:val="Zadevapripombe"/>
    <w:uiPriority w:val="99"/>
    <w:semiHidden/>
    <w:rsid w:val="00DE2B83"/>
    <w:rPr>
      <w:rFonts w:ascii="Helvetica" w:hAnsi="Helvetica"/>
      <w:b/>
      <w:bCs/>
      <w:sz w:val="20"/>
      <w:szCs w:val="20"/>
    </w:rPr>
  </w:style>
  <w:style w:type="paragraph" w:styleId="Revizija">
    <w:name w:val="Revision"/>
    <w:hidden/>
    <w:uiPriority w:val="99"/>
    <w:semiHidden/>
    <w:rsid w:val="00602A2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12610</Words>
  <Characters>71879</Characters>
  <Application>Microsoft Office Word</Application>
  <DocSecurity>0</DocSecurity>
  <Lines>598</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Coklin</cp:lastModifiedBy>
  <cp:revision>2</cp:revision>
  <cp:lastPrinted>2026-06-09T07:13:00Z</cp:lastPrinted>
  <dcterms:created xsi:type="dcterms:W3CDTF">2026-06-09T07:16:00Z</dcterms:created>
  <dcterms:modified xsi:type="dcterms:W3CDTF">2026-06-09T07:16:00Z</dcterms:modified>
</cp:coreProperties>
</file>